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060AFE7" w14:textId="77777777" w:rsidR="00C70033" w:rsidRDefault="00C70033" w:rsidP="00DF1D0A">
      <w:pPr>
        <w:pStyle w:val="Naslov1"/>
        <w:numPr>
          <w:ilvl w:val="0"/>
          <w:numId w:val="0"/>
        </w:numPr>
        <w:jc w:val="left"/>
      </w:pPr>
      <w:r w:rsidRPr="00DF1D0A">
        <w:rPr>
          <w:sz w:val="28"/>
          <w:szCs w:val="28"/>
          <w:lang w:val="sl-SI"/>
        </w:rPr>
        <w:t>NAROČNIK:</w:t>
      </w:r>
    </w:p>
    <w:p w14:paraId="3848F195" w14:textId="77777777" w:rsidR="00C70033" w:rsidRDefault="00C70033">
      <w:r>
        <w:rPr>
          <w:b/>
          <w:sz w:val="24"/>
          <w:lang w:val="sl-SI"/>
        </w:rPr>
        <w:t>SPLOŠNA BOLNIŠNICA</w:t>
      </w:r>
    </w:p>
    <w:p w14:paraId="6168B19A" w14:textId="77777777" w:rsidR="00C70033" w:rsidRDefault="00C70033">
      <w:r>
        <w:rPr>
          <w:b/>
          <w:sz w:val="24"/>
          <w:lang w:val="sl-SI"/>
        </w:rPr>
        <w:t>DR.FRANCA DERGANCA</w:t>
      </w:r>
    </w:p>
    <w:p w14:paraId="08723DEF" w14:textId="77777777" w:rsidR="00C70033" w:rsidRDefault="00C70033">
      <w:r>
        <w:rPr>
          <w:b/>
          <w:sz w:val="24"/>
          <w:lang w:val="sl-SI"/>
        </w:rPr>
        <w:t>NOVA GORICA</w:t>
      </w:r>
    </w:p>
    <w:p w14:paraId="21BEBD43" w14:textId="77777777" w:rsidR="00C70033" w:rsidRDefault="00C70033">
      <w:pPr>
        <w:pStyle w:val="Naslov1"/>
        <w:rPr>
          <w:b w:val="0"/>
          <w:sz w:val="24"/>
          <w:lang w:val="sl-SI"/>
        </w:rPr>
      </w:pPr>
    </w:p>
    <w:p w14:paraId="2D6F7919" w14:textId="77777777" w:rsidR="00C70033" w:rsidRDefault="00C70033" w:rsidP="00257150">
      <w:pPr>
        <w:pStyle w:val="Naslov1"/>
        <w:numPr>
          <w:ilvl w:val="0"/>
          <w:numId w:val="0"/>
        </w:numPr>
        <w:jc w:val="both"/>
        <w:rPr>
          <w:lang w:val="sl-SI"/>
        </w:rPr>
      </w:pPr>
    </w:p>
    <w:p w14:paraId="2885920B" w14:textId="77777777" w:rsidR="00257150" w:rsidRDefault="00257150" w:rsidP="00257150">
      <w:pPr>
        <w:rPr>
          <w:lang w:val="sl-SI"/>
        </w:rPr>
      </w:pPr>
    </w:p>
    <w:p w14:paraId="2740814C" w14:textId="77777777" w:rsidR="00257150" w:rsidRDefault="00257150" w:rsidP="00257150">
      <w:pPr>
        <w:rPr>
          <w:lang w:val="sl-SI"/>
        </w:rPr>
      </w:pPr>
    </w:p>
    <w:p w14:paraId="70ACF728" w14:textId="77777777" w:rsidR="00257150" w:rsidRDefault="00257150" w:rsidP="00257150">
      <w:pPr>
        <w:rPr>
          <w:lang w:val="sl-SI"/>
        </w:rPr>
      </w:pPr>
    </w:p>
    <w:p w14:paraId="36929C5D" w14:textId="77777777" w:rsidR="00257150" w:rsidRPr="00257150" w:rsidRDefault="00257150" w:rsidP="00257150">
      <w:pPr>
        <w:rPr>
          <w:lang w:val="sl-SI"/>
        </w:rPr>
      </w:pPr>
    </w:p>
    <w:p w14:paraId="318565BE" w14:textId="77777777" w:rsidR="00C70033" w:rsidRDefault="00C70033">
      <w:pPr>
        <w:rPr>
          <w:lang w:val="sl-SI"/>
        </w:rPr>
      </w:pPr>
    </w:p>
    <w:p w14:paraId="659CE836" w14:textId="4A521778" w:rsidR="00C70033" w:rsidRDefault="00C70033">
      <w:pPr>
        <w:pStyle w:val="Naslov1"/>
        <w:spacing w:before="0" w:after="0"/>
      </w:pPr>
      <w:r>
        <w:rPr>
          <w:rFonts w:ascii="Tahoma" w:hAnsi="Tahoma" w:cs="Tahoma"/>
          <w:lang w:val="sl-SI"/>
        </w:rPr>
        <w:t>RAZPISNA DOKUMENTACIJA</w:t>
      </w:r>
      <w:r>
        <w:rPr>
          <w:rFonts w:ascii="Tahoma" w:hAnsi="Tahoma" w:cs="Tahoma"/>
          <w:lang w:val="sl-SI"/>
        </w:rPr>
        <w:br/>
        <w:t>ZA JAVNO NAROČILO</w:t>
      </w:r>
      <w:r>
        <w:rPr>
          <w:rFonts w:ascii="Tahoma" w:hAnsi="Tahoma" w:cs="Tahoma"/>
          <w:lang w:val="sl-SI"/>
        </w:rPr>
        <w:br/>
        <w:t xml:space="preserve">PO </w:t>
      </w:r>
      <w:r w:rsidR="006071A0">
        <w:rPr>
          <w:rFonts w:ascii="Tahoma" w:hAnsi="Tahoma" w:cs="Tahoma"/>
          <w:lang w:val="sl-SI"/>
        </w:rPr>
        <w:t>ODPRTEM POSTOPKU</w:t>
      </w:r>
      <w:r w:rsidR="00F71826">
        <w:rPr>
          <w:rFonts w:ascii="Tahoma" w:hAnsi="Tahoma" w:cs="Tahoma"/>
          <w:lang w:val="sl-SI"/>
        </w:rPr>
        <w:t xml:space="preserve"> </w:t>
      </w:r>
      <w:r>
        <w:rPr>
          <w:rFonts w:ascii="Tahoma" w:hAnsi="Tahoma" w:cs="Tahoma"/>
          <w:lang w:val="sl-SI"/>
        </w:rPr>
        <w:t xml:space="preserve"> </w:t>
      </w:r>
    </w:p>
    <w:p w14:paraId="495B1CBD" w14:textId="77ADD292" w:rsidR="0041171B" w:rsidRPr="009359FB" w:rsidRDefault="00C70033" w:rsidP="009359FB">
      <w:pPr>
        <w:pStyle w:val="Naslov1"/>
      </w:pPr>
      <w:r>
        <w:rPr>
          <w:rFonts w:ascii="Tahoma" w:hAnsi="Tahoma" w:cs="Tahoma"/>
          <w:lang w:val="sl-SI"/>
        </w:rPr>
        <w:t>ZA</w:t>
      </w:r>
      <w:r w:rsidR="009359FB">
        <w:rPr>
          <w:rFonts w:ascii="Tahoma" w:hAnsi="Tahoma" w:cs="Tahoma"/>
          <w:lang w:val="sl-SI"/>
        </w:rPr>
        <w:t xml:space="preserve"> JN</w:t>
      </w:r>
    </w:p>
    <w:p w14:paraId="1E07CD85" w14:textId="77777777" w:rsidR="009359FB" w:rsidRPr="00A667F1" w:rsidRDefault="009359FB" w:rsidP="009359FB">
      <w:pPr>
        <w:pStyle w:val="Naslov1"/>
        <w:rPr>
          <w:rFonts w:ascii="Tahoma" w:hAnsi="Tahoma" w:cs="Tahoma"/>
          <w:lang w:val="sl-SI"/>
        </w:rPr>
      </w:pPr>
      <w:r w:rsidRPr="00A667F1">
        <w:rPr>
          <w:rFonts w:ascii="Tahoma" w:hAnsi="Tahoma" w:cs="Tahoma"/>
          <w:lang w:val="sl-SI"/>
        </w:rPr>
        <w:t xml:space="preserve">»Dobava </w:t>
      </w:r>
      <w:r>
        <w:rPr>
          <w:rFonts w:ascii="Tahoma" w:hAnsi="Tahoma" w:cs="Tahoma"/>
          <w:lang w:val="sl-SI"/>
        </w:rPr>
        <w:t>računalniške opreme</w:t>
      </w:r>
      <w:r w:rsidRPr="00A667F1">
        <w:rPr>
          <w:rFonts w:ascii="Tahoma" w:hAnsi="Tahoma" w:cs="Tahoma"/>
          <w:lang w:val="sl-SI"/>
        </w:rPr>
        <w:t>«</w:t>
      </w:r>
    </w:p>
    <w:p w14:paraId="2C642E6D" w14:textId="61702E48" w:rsidR="009359FB" w:rsidRPr="009359FB" w:rsidRDefault="009359FB" w:rsidP="009359FB">
      <w:pPr>
        <w:jc w:val="center"/>
        <w:rPr>
          <w:rFonts w:ascii="Tahoma" w:eastAsia="HG Mincho Light J" w:hAnsi="Tahoma" w:cs="Tahoma"/>
          <w:noProof/>
          <w:kern w:val="1"/>
          <w:sz w:val="28"/>
          <w:szCs w:val="28"/>
          <w:lang w:val="sl-SI" w:eastAsia="ar-SA"/>
        </w:rPr>
      </w:pPr>
      <w:r w:rsidRPr="009359FB">
        <w:rPr>
          <w:rFonts w:ascii="Tahoma" w:eastAsia="HG Mincho Light J" w:hAnsi="Tahoma" w:cs="Tahoma"/>
          <w:noProof/>
          <w:kern w:val="1"/>
          <w:sz w:val="28"/>
          <w:szCs w:val="28"/>
          <w:lang w:val="sl-SI" w:eastAsia="ar-SA"/>
        </w:rPr>
        <w:t>Sklop 1</w:t>
      </w:r>
      <w:r>
        <w:rPr>
          <w:rFonts w:ascii="Tahoma" w:eastAsia="HG Mincho Light J" w:hAnsi="Tahoma" w:cs="Tahoma"/>
          <w:noProof/>
          <w:kern w:val="1"/>
          <w:sz w:val="28"/>
          <w:szCs w:val="28"/>
          <w:lang w:val="sl-SI" w:eastAsia="ar-SA"/>
        </w:rPr>
        <w:t xml:space="preserve"> </w:t>
      </w:r>
      <w:r w:rsidRPr="009359FB">
        <w:rPr>
          <w:rFonts w:ascii="Tahoma" w:eastAsia="HG Mincho Light J" w:hAnsi="Tahoma" w:cs="Tahoma"/>
          <w:noProof/>
          <w:kern w:val="1"/>
          <w:sz w:val="28"/>
          <w:szCs w:val="28"/>
          <w:lang w:val="sl-SI" w:eastAsia="ar-SA"/>
        </w:rPr>
        <w:t>Namizni računalniki</w:t>
      </w:r>
      <w:r w:rsidR="00C35714">
        <w:rPr>
          <w:rFonts w:ascii="Tahoma" w:eastAsia="HG Mincho Light J" w:hAnsi="Tahoma" w:cs="Tahoma"/>
          <w:noProof/>
          <w:kern w:val="1"/>
          <w:sz w:val="28"/>
          <w:szCs w:val="28"/>
          <w:lang w:val="sl-SI" w:eastAsia="ar-SA"/>
        </w:rPr>
        <w:t>, Šifra JR:1571-1</w:t>
      </w:r>
    </w:p>
    <w:p w14:paraId="1A55CD8A" w14:textId="7A977220" w:rsidR="009359FB" w:rsidRPr="009359FB" w:rsidRDefault="009359FB" w:rsidP="009359FB">
      <w:pPr>
        <w:jc w:val="center"/>
        <w:rPr>
          <w:rFonts w:ascii="Tahoma" w:eastAsia="HG Mincho Light J" w:hAnsi="Tahoma" w:cs="Tahoma"/>
          <w:noProof/>
          <w:kern w:val="1"/>
          <w:sz w:val="28"/>
          <w:szCs w:val="28"/>
          <w:lang w:val="sl-SI" w:eastAsia="ar-SA"/>
        </w:rPr>
      </w:pPr>
      <w:r w:rsidRPr="009359FB">
        <w:rPr>
          <w:rFonts w:ascii="Tahoma" w:eastAsia="HG Mincho Light J" w:hAnsi="Tahoma" w:cs="Tahoma"/>
          <w:noProof/>
          <w:kern w:val="1"/>
          <w:sz w:val="28"/>
          <w:szCs w:val="28"/>
          <w:lang w:val="sl-SI" w:eastAsia="ar-SA"/>
        </w:rPr>
        <w:t>Sklop 2</w:t>
      </w:r>
      <w:r>
        <w:rPr>
          <w:rFonts w:ascii="Tahoma" w:eastAsia="HG Mincho Light J" w:hAnsi="Tahoma" w:cs="Tahoma"/>
          <w:noProof/>
          <w:kern w:val="1"/>
          <w:sz w:val="28"/>
          <w:szCs w:val="28"/>
          <w:lang w:val="sl-SI" w:eastAsia="ar-SA"/>
        </w:rPr>
        <w:t xml:space="preserve"> </w:t>
      </w:r>
      <w:r w:rsidRPr="009359FB">
        <w:rPr>
          <w:rFonts w:ascii="Tahoma" w:eastAsia="HG Mincho Light J" w:hAnsi="Tahoma" w:cs="Tahoma"/>
          <w:noProof/>
          <w:kern w:val="1"/>
          <w:sz w:val="28"/>
          <w:szCs w:val="28"/>
          <w:lang w:val="sl-SI" w:eastAsia="ar-SA"/>
        </w:rPr>
        <w:t>Računalniški zasloni</w:t>
      </w:r>
      <w:r w:rsidR="00C35714">
        <w:rPr>
          <w:rFonts w:ascii="Tahoma" w:eastAsia="HG Mincho Light J" w:hAnsi="Tahoma" w:cs="Tahoma"/>
          <w:noProof/>
          <w:kern w:val="1"/>
          <w:sz w:val="28"/>
          <w:szCs w:val="28"/>
          <w:lang w:val="sl-SI" w:eastAsia="ar-SA"/>
        </w:rPr>
        <w:t>, Šifra JR:1571-2</w:t>
      </w:r>
    </w:p>
    <w:p w14:paraId="68BAD49D" w14:textId="3E07D7A7" w:rsidR="009359FB" w:rsidRPr="009359FB" w:rsidRDefault="009359FB" w:rsidP="009359FB">
      <w:pPr>
        <w:jc w:val="center"/>
        <w:rPr>
          <w:rFonts w:ascii="Tahoma" w:eastAsia="HG Mincho Light J" w:hAnsi="Tahoma" w:cs="Tahoma"/>
          <w:noProof/>
          <w:kern w:val="1"/>
          <w:sz w:val="28"/>
          <w:szCs w:val="28"/>
          <w:lang w:val="sl-SI" w:eastAsia="ar-SA"/>
        </w:rPr>
      </w:pPr>
      <w:r w:rsidRPr="009359FB">
        <w:rPr>
          <w:rFonts w:ascii="Tahoma" w:eastAsia="HG Mincho Light J" w:hAnsi="Tahoma" w:cs="Tahoma"/>
          <w:noProof/>
          <w:kern w:val="1"/>
          <w:sz w:val="28"/>
          <w:szCs w:val="28"/>
          <w:lang w:val="sl-SI" w:eastAsia="ar-SA"/>
        </w:rPr>
        <w:t>Sklop 3</w:t>
      </w:r>
      <w:r>
        <w:rPr>
          <w:rFonts w:ascii="Tahoma" w:eastAsia="HG Mincho Light J" w:hAnsi="Tahoma" w:cs="Tahoma"/>
          <w:noProof/>
          <w:kern w:val="1"/>
          <w:sz w:val="28"/>
          <w:szCs w:val="28"/>
          <w:lang w:val="sl-SI" w:eastAsia="ar-SA"/>
        </w:rPr>
        <w:t xml:space="preserve"> </w:t>
      </w:r>
      <w:r w:rsidRPr="009359FB">
        <w:rPr>
          <w:rFonts w:ascii="Tahoma" w:eastAsia="HG Mincho Light J" w:hAnsi="Tahoma" w:cs="Tahoma"/>
          <w:noProof/>
          <w:kern w:val="1"/>
          <w:sz w:val="28"/>
          <w:szCs w:val="28"/>
          <w:lang w:val="sl-SI" w:eastAsia="ar-SA"/>
        </w:rPr>
        <w:t>Prenosni računalniki</w:t>
      </w:r>
      <w:r w:rsidR="00C35714">
        <w:rPr>
          <w:rFonts w:ascii="Tahoma" w:eastAsia="HG Mincho Light J" w:hAnsi="Tahoma" w:cs="Tahoma"/>
          <w:noProof/>
          <w:kern w:val="1"/>
          <w:sz w:val="28"/>
          <w:szCs w:val="28"/>
          <w:lang w:val="sl-SI" w:eastAsia="ar-SA"/>
        </w:rPr>
        <w:t>, Šifra JR:1571-3-1 in 1571-3-2</w:t>
      </w:r>
    </w:p>
    <w:p w14:paraId="627B6EB0" w14:textId="55CA74DE" w:rsidR="009359FB" w:rsidRPr="009359FB" w:rsidRDefault="009359FB" w:rsidP="009359FB">
      <w:pPr>
        <w:jc w:val="center"/>
        <w:rPr>
          <w:rFonts w:ascii="Tahoma" w:eastAsia="HG Mincho Light J" w:hAnsi="Tahoma" w:cs="Tahoma"/>
          <w:noProof/>
          <w:kern w:val="1"/>
          <w:sz w:val="28"/>
          <w:szCs w:val="28"/>
          <w:lang w:val="sl-SI" w:eastAsia="ar-SA"/>
        </w:rPr>
      </w:pPr>
      <w:r w:rsidRPr="009359FB">
        <w:rPr>
          <w:rFonts w:ascii="Tahoma" w:eastAsia="HG Mincho Light J" w:hAnsi="Tahoma" w:cs="Tahoma"/>
          <w:noProof/>
          <w:kern w:val="1"/>
          <w:sz w:val="28"/>
          <w:szCs w:val="28"/>
          <w:lang w:val="sl-SI" w:eastAsia="ar-SA"/>
        </w:rPr>
        <w:t>Sklop 4 Tiskalnik zapestnic</w:t>
      </w:r>
      <w:r w:rsidR="00C35714">
        <w:rPr>
          <w:rFonts w:ascii="Tahoma" w:eastAsia="HG Mincho Light J" w:hAnsi="Tahoma" w:cs="Tahoma"/>
          <w:noProof/>
          <w:kern w:val="1"/>
          <w:sz w:val="28"/>
          <w:szCs w:val="28"/>
          <w:lang w:val="sl-SI" w:eastAsia="ar-SA"/>
        </w:rPr>
        <w:t>, Šifra JR:1571-4-1 in 1571-4-2</w:t>
      </w:r>
    </w:p>
    <w:p w14:paraId="3452461B" w14:textId="2F49EF18" w:rsidR="009359FB" w:rsidRPr="009359FB" w:rsidRDefault="009359FB" w:rsidP="009359FB">
      <w:pPr>
        <w:jc w:val="center"/>
        <w:rPr>
          <w:rFonts w:ascii="Tahoma" w:eastAsia="HG Mincho Light J" w:hAnsi="Tahoma" w:cs="Tahoma"/>
          <w:noProof/>
          <w:kern w:val="1"/>
          <w:sz w:val="28"/>
          <w:szCs w:val="28"/>
          <w:lang w:val="sl-SI" w:eastAsia="ar-SA"/>
        </w:rPr>
      </w:pPr>
      <w:r w:rsidRPr="009359FB">
        <w:rPr>
          <w:rFonts w:ascii="Tahoma" w:eastAsia="HG Mincho Light J" w:hAnsi="Tahoma" w:cs="Tahoma"/>
          <w:noProof/>
          <w:kern w:val="1"/>
          <w:sz w:val="28"/>
          <w:szCs w:val="28"/>
          <w:lang w:val="sl-SI" w:eastAsia="ar-SA"/>
        </w:rPr>
        <w:t>Sklop 5</w:t>
      </w:r>
      <w:r>
        <w:rPr>
          <w:rFonts w:ascii="Tahoma" w:eastAsia="HG Mincho Light J" w:hAnsi="Tahoma" w:cs="Tahoma"/>
          <w:noProof/>
          <w:kern w:val="1"/>
          <w:sz w:val="28"/>
          <w:szCs w:val="28"/>
          <w:lang w:val="sl-SI" w:eastAsia="ar-SA"/>
        </w:rPr>
        <w:t xml:space="preserve"> </w:t>
      </w:r>
      <w:r w:rsidRPr="009359FB">
        <w:rPr>
          <w:rFonts w:ascii="Tahoma" w:eastAsia="HG Mincho Light J" w:hAnsi="Tahoma" w:cs="Tahoma"/>
          <w:noProof/>
          <w:kern w:val="1"/>
          <w:sz w:val="28"/>
          <w:szCs w:val="28"/>
          <w:lang w:val="sl-SI" w:eastAsia="ar-SA"/>
        </w:rPr>
        <w:t>Tiskalnik oznak</w:t>
      </w:r>
      <w:r w:rsidR="00C35714">
        <w:rPr>
          <w:rFonts w:ascii="Tahoma" w:eastAsia="HG Mincho Light J" w:hAnsi="Tahoma" w:cs="Tahoma"/>
          <w:noProof/>
          <w:kern w:val="1"/>
          <w:sz w:val="28"/>
          <w:szCs w:val="28"/>
          <w:lang w:val="sl-SI" w:eastAsia="ar-SA"/>
        </w:rPr>
        <w:t>, Šifra JR:1571-5-1 in 1571-5-2</w:t>
      </w:r>
    </w:p>
    <w:p w14:paraId="5358506D" w14:textId="3EC274DC" w:rsidR="009359FB" w:rsidRPr="009359FB" w:rsidRDefault="009359FB" w:rsidP="009359FB">
      <w:pPr>
        <w:jc w:val="center"/>
        <w:rPr>
          <w:rFonts w:ascii="Tahoma" w:eastAsia="HG Mincho Light J" w:hAnsi="Tahoma" w:cs="Tahoma"/>
          <w:noProof/>
          <w:kern w:val="1"/>
          <w:sz w:val="28"/>
          <w:szCs w:val="28"/>
          <w:lang w:val="sl-SI" w:eastAsia="ar-SA"/>
        </w:rPr>
      </w:pPr>
      <w:r w:rsidRPr="009359FB">
        <w:rPr>
          <w:rFonts w:ascii="Tahoma" w:eastAsia="HG Mincho Light J" w:hAnsi="Tahoma" w:cs="Tahoma"/>
          <w:noProof/>
          <w:kern w:val="1"/>
          <w:sz w:val="28"/>
          <w:szCs w:val="28"/>
          <w:lang w:val="sl-SI" w:eastAsia="ar-SA"/>
        </w:rPr>
        <w:t>Sklop 6</w:t>
      </w:r>
      <w:r>
        <w:rPr>
          <w:rFonts w:ascii="Tahoma" w:eastAsia="HG Mincho Light J" w:hAnsi="Tahoma" w:cs="Tahoma"/>
          <w:noProof/>
          <w:kern w:val="1"/>
          <w:sz w:val="28"/>
          <w:szCs w:val="28"/>
          <w:lang w:val="sl-SI" w:eastAsia="ar-SA"/>
        </w:rPr>
        <w:t xml:space="preserve"> </w:t>
      </w:r>
      <w:r w:rsidRPr="009359FB">
        <w:rPr>
          <w:rFonts w:ascii="Tahoma" w:eastAsia="HG Mincho Light J" w:hAnsi="Tahoma" w:cs="Tahoma"/>
          <w:noProof/>
          <w:kern w:val="1"/>
          <w:sz w:val="28"/>
          <w:szCs w:val="28"/>
          <w:lang w:val="sl-SI" w:eastAsia="ar-SA"/>
        </w:rPr>
        <w:t>Aktivna mrežna oprema</w:t>
      </w:r>
      <w:r w:rsidR="00C35714">
        <w:rPr>
          <w:rFonts w:ascii="Tahoma" w:eastAsia="HG Mincho Light J" w:hAnsi="Tahoma" w:cs="Tahoma"/>
          <w:noProof/>
          <w:kern w:val="1"/>
          <w:sz w:val="28"/>
          <w:szCs w:val="28"/>
          <w:lang w:val="sl-SI" w:eastAsia="ar-SA"/>
        </w:rPr>
        <w:t>, Šifra JR:1571-6-1 in 1571-6-2</w:t>
      </w:r>
    </w:p>
    <w:p w14:paraId="7E123E89" w14:textId="2AE2C8B1" w:rsidR="009359FB" w:rsidRDefault="009359FB" w:rsidP="009359FB">
      <w:pPr>
        <w:jc w:val="center"/>
        <w:rPr>
          <w:rFonts w:ascii="Tahoma" w:eastAsia="HG Mincho Light J" w:hAnsi="Tahoma" w:cs="Tahoma"/>
          <w:noProof/>
          <w:kern w:val="1"/>
          <w:sz w:val="28"/>
          <w:szCs w:val="28"/>
          <w:lang w:val="sl-SI" w:eastAsia="ar-SA"/>
        </w:rPr>
      </w:pPr>
      <w:r w:rsidRPr="009359FB">
        <w:rPr>
          <w:rFonts w:ascii="Tahoma" w:eastAsia="HG Mincho Light J" w:hAnsi="Tahoma" w:cs="Tahoma"/>
          <w:noProof/>
          <w:kern w:val="1"/>
          <w:sz w:val="28"/>
          <w:szCs w:val="28"/>
          <w:lang w:val="sl-SI" w:eastAsia="ar-SA"/>
        </w:rPr>
        <w:t>Sklop 7</w:t>
      </w:r>
      <w:r>
        <w:rPr>
          <w:rFonts w:ascii="Tahoma" w:eastAsia="HG Mincho Light J" w:hAnsi="Tahoma" w:cs="Tahoma"/>
          <w:noProof/>
          <w:kern w:val="1"/>
          <w:sz w:val="28"/>
          <w:szCs w:val="28"/>
          <w:lang w:val="sl-SI" w:eastAsia="ar-SA"/>
        </w:rPr>
        <w:t xml:space="preserve"> </w:t>
      </w:r>
      <w:r w:rsidRPr="009359FB">
        <w:rPr>
          <w:rFonts w:ascii="Tahoma" w:eastAsia="HG Mincho Light J" w:hAnsi="Tahoma" w:cs="Tahoma"/>
          <w:noProof/>
          <w:kern w:val="1"/>
          <w:sz w:val="28"/>
          <w:szCs w:val="28"/>
          <w:lang w:val="sl-SI" w:eastAsia="ar-SA"/>
        </w:rPr>
        <w:t>Orodje za mrežno diagnostiko</w:t>
      </w:r>
      <w:r w:rsidR="00C35714">
        <w:rPr>
          <w:rFonts w:ascii="Tahoma" w:eastAsia="HG Mincho Light J" w:hAnsi="Tahoma" w:cs="Tahoma"/>
          <w:noProof/>
          <w:kern w:val="1"/>
          <w:sz w:val="28"/>
          <w:szCs w:val="28"/>
          <w:lang w:val="sl-SI" w:eastAsia="ar-SA"/>
        </w:rPr>
        <w:t>, Šifra JR:1571-7</w:t>
      </w:r>
    </w:p>
    <w:p w14:paraId="751E8126" w14:textId="030F37F2" w:rsidR="00AA4D05" w:rsidRDefault="00AA4D05" w:rsidP="009359FB">
      <w:pPr>
        <w:jc w:val="center"/>
        <w:rPr>
          <w:rFonts w:ascii="Tahoma" w:eastAsia="HG Mincho Light J" w:hAnsi="Tahoma" w:cs="Tahoma"/>
          <w:noProof/>
          <w:kern w:val="1"/>
          <w:sz w:val="28"/>
          <w:szCs w:val="28"/>
          <w:lang w:val="sl-SI" w:eastAsia="ar-SA"/>
        </w:rPr>
      </w:pPr>
      <w:r w:rsidRPr="00AA4D05">
        <w:rPr>
          <w:rFonts w:ascii="Tahoma" w:eastAsia="HG Mincho Light J" w:hAnsi="Tahoma" w:cs="Tahoma"/>
          <w:noProof/>
          <w:kern w:val="1"/>
          <w:sz w:val="28"/>
          <w:szCs w:val="28"/>
          <w:lang w:val="sl-SI" w:eastAsia="ar-SA"/>
        </w:rPr>
        <w:t>Sklop 8 Tiskalniki termičnih nalepk, Šifra JR: 1571-8</w:t>
      </w:r>
    </w:p>
    <w:p w14:paraId="68838338" w14:textId="77777777" w:rsidR="00C70033" w:rsidRDefault="00C70033">
      <w:pPr>
        <w:jc w:val="center"/>
        <w:rPr>
          <w:rFonts w:ascii="Tahoma" w:hAnsi="Tahoma" w:cs="Tahoma"/>
          <w:lang w:val="sl-SI"/>
        </w:rPr>
      </w:pPr>
    </w:p>
    <w:p w14:paraId="184DE200" w14:textId="77777777" w:rsidR="00C70033" w:rsidRDefault="00C70033">
      <w:pPr>
        <w:jc w:val="center"/>
        <w:rPr>
          <w:rFonts w:ascii="Tahoma" w:hAnsi="Tahoma" w:cs="Tahoma"/>
          <w:lang w:val="sl-SI"/>
        </w:rPr>
      </w:pPr>
    </w:p>
    <w:p w14:paraId="7EE3C7A1" w14:textId="243B7EB9" w:rsidR="00C70033" w:rsidRDefault="00C70033">
      <w:pPr>
        <w:jc w:val="center"/>
        <w:rPr>
          <w:rFonts w:ascii="Tahoma" w:hAnsi="Tahoma" w:cs="Tahoma"/>
          <w:b/>
          <w:lang w:val="sl-SI"/>
        </w:rPr>
      </w:pPr>
      <w:r>
        <w:rPr>
          <w:rFonts w:ascii="Tahoma" w:hAnsi="Tahoma" w:cs="Tahoma"/>
          <w:b/>
          <w:lang w:val="sl-SI"/>
        </w:rPr>
        <w:t xml:space="preserve">Št.: </w:t>
      </w:r>
      <w:r w:rsidR="00664D2C">
        <w:rPr>
          <w:rFonts w:ascii="Tahoma" w:hAnsi="Tahoma" w:cs="Tahoma"/>
          <w:b/>
          <w:lang w:val="sl-SI"/>
        </w:rPr>
        <w:t>2</w:t>
      </w:r>
      <w:r w:rsidR="009359FB">
        <w:rPr>
          <w:rFonts w:ascii="Tahoma" w:hAnsi="Tahoma" w:cs="Tahoma"/>
          <w:b/>
          <w:lang w:val="sl-SI"/>
        </w:rPr>
        <w:t>8</w:t>
      </w:r>
      <w:r w:rsidR="00664D2C">
        <w:rPr>
          <w:rFonts w:ascii="Tahoma" w:hAnsi="Tahoma" w:cs="Tahoma"/>
          <w:b/>
          <w:lang w:val="sl-SI"/>
        </w:rPr>
        <w:t>0-</w:t>
      </w:r>
      <w:r w:rsidR="006071A0">
        <w:rPr>
          <w:rFonts w:ascii="Tahoma" w:hAnsi="Tahoma" w:cs="Tahoma"/>
          <w:b/>
          <w:lang w:val="sl-SI"/>
        </w:rPr>
        <w:t>1</w:t>
      </w:r>
      <w:r w:rsidR="00664D2C">
        <w:rPr>
          <w:rFonts w:ascii="Tahoma" w:hAnsi="Tahoma" w:cs="Tahoma"/>
          <w:b/>
          <w:lang w:val="sl-SI"/>
        </w:rPr>
        <w:t>/202</w:t>
      </w:r>
      <w:r w:rsidR="004B69AB">
        <w:rPr>
          <w:rFonts w:ascii="Tahoma" w:hAnsi="Tahoma" w:cs="Tahoma"/>
          <w:b/>
          <w:lang w:val="sl-SI"/>
        </w:rPr>
        <w:t>4</w:t>
      </w:r>
      <w:r w:rsidR="006F46EC">
        <w:rPr>
          <w:rFonts w:ascii="Tahoma" w:hAnsi="Tahoma" w:cs="Tahoma"/>
          <w:b/>
          <w:lang w:val="sl-SI"/>
        </w:rPr>
        <w:t>-13</w:t>
      </w:r>
    </w:p>
    <w:p w14:paraId="036E5D15" w14:textId="77777777" w:rsidR="00C70033" w:rsidRDefault="00C70033">
      <w:pPr>
        <w:pStyle w:val="Naslov1"/>
        <w:rPr>
          <w:lang w:val="sl-SI"/>
        </w:rPr>
      </w:pPr>
    </w:p>
    <w:p w14:paraId="3BF5B031" w14:textId="77777777" w:rsidR="00C70033" w:rsidRDefault="00C70033">
      <w:pPr>
        <w:pStyle w:val="Naslov1"/>
        <w:rPr>
          <w:lang w:val="sl-SI"/>
        </w:rPr>
      </w:pPr>
    </w:p>
    <w:p w14:paraId="5B751F2A" w14:textId="77777777" w:rsidR="00C70033" w:rsidRDefault="00C70033">
      <w:pPr>
        <w:pStyle w:val="Naslov1"/>
        <w:rPr>
          <w:lang w:val="sl-SI"/>
        </w:rPr>
      </w:pPr>
    </w:p>
    <w:p w14:paraId="37398685" w14:textId="77777777" w:rsidR="00C70033" w:rsidRDefault="00C70033">
      <w:pPr>
        <w:rPr>
          <w:lang w:val="sl-SI"/>
        </w:rPr>
      </w:pPr>
    </w:p>
    <w:p w14:paraId="34EA6440" w14:textId="77777777" w:rsidR="00C70033" w:rsidRDefault="00C70033">
      <w:pPr>
        <w:rPr>
          <w:lang w:val="sl-SI"/>
        </w:rPr>
      </w:pPr>
    </w:p>
    <w:p w14:paraId="1F14AD1D" w14:textId="77777777" w:rsidR="00C70033" w:rsidRDefault="00C70033">
      <w:pPr>
        <w:rPr>
          <w:lang w:val="sl-SI"/>
        </w:rPr>
      </w:pPr>
    </w:p>
    <w:p w14:paraId="7741FE69" w14:textId="77777777" w:rsidR="00C70033" w:rsidRDefault="00C70033">
      <w:pPr>
        <w:rPr>
          <w:lang w:val="sl-SI"/>
        </w:rPr>
      </w:pPr>
    </w:p>
    <w:p w14:paraId="39C9E9EC" w14:textId="77777777" w:rsidR="00C70033" w:rsidRDefault="00C70033">
      <w:pPr>
        <w:pStyle w:val="Naslov1"/>
        <w:rPr>
          <w:lang w:val="sl-SI"/>
        </w:rPr>
      </w:pPr>
    </w:p>
    <w:p w14:paraId="121FCC3E" w14:textId="77777777" w:rsidR="00C70033" w:rsidRDefault="00C70033">
      <w:pPr>
        <w:pStyle w:val="Naslov1"/>
        <w:rPr>
          <w:lang w:val="sl-SI"/>
        </w:rPr>
      </w:pPr>
    </w:p>
    <w:p w14:paraId="68EB2144" w14:textId="77777777" w:rsidR="00C70033" w:rsidRDefault="00C70033">
      <w:pPr>
        <w:pStyle w:val="Naslov1"/>
        <w:rPr>
          <w:lang w:val="sl-SI"/>
        </w:rPr>
      </w:pPr>
    </w:p>
    <w:p w14:paraId="1F681721" w14:textId="77777777" w:rsidR="00C70033" w:rsidRDefault="00C70033">
      <w:pPr>
        <w:pStyle w:val="Naslov1"/>
        <w:rPr>
          <w:lang w:val="sl-SI"/>
        </w:rPr>
      </w:pPr>
    </w:p>
    <w:p w14:paraId="774C1644" w14:textId="77777777" w:rsidR="00C70033" w:rsidRDefault="00C70033">
      <w:pPr>
        <w:pStyle w:val="Naslov1"/>
        <w:spacing w:before="0" w:after="0"/>
      </w:pPr>
      <w:r>
        <w:rPr>
          <w:rFonts w:ascii="Tahoma" w:hAnsi="Tahoma" w:cs="Tahoma"/>
          <w:lang w:val="sl-SI"/>
        </w:rPr>
        <w:t>NAVODILA ZA IZDELAVO PONUDBE</w:t>
      </w:r>
    </w:p>
    <w:p w14:paraId="3CFF2145" w14:textId="77777777" w:rsidR="00C70033" w:rsidRDefault="00C70033">
      <w:pPr>
        <w:pStyle w:val="Naslov1"/>
        <w:spacing w:before="0" w:after="0"/>
      </w:pPr>
      <w:r>
        <w:rPr>
          <w:rFonts w:ascii="Tahoma" w:hAnsi="Tahoma" w:cs="Tahoma"/>
          <w:lang w:val="sl-SI"/>
        </w:rPr>
        <w:t xml:space="preserve">ZA JAVNO NAROČILO </w:t>
      </w:r>
    </w:p>
    <w:p w14:paraId="22AC2391" w14:textId="39086E71" w:rsidR="00C70033" w:rsidRDefault="00C70033">
      <w:pPr>
        <w:jc w:val="center"/>
      </w:pPr>
      <w:r>
        <w:rPr>
          <w:rFonts w:ascii="Tahoma" w:hAnsi="Tahoma" w:cs="Tahoma"/>
          <w:b/>
          <w:sz w:val="32"/>
          <w:szCs w:val="32"/>
          <w:lang w:val="sl-SI"/>
        </w:rPr>
        <w:t xml:space="preserve">PO </w:t>
      </w:r>
      <w:r w:rsidR="006071A0">
        <w:rPr>
          <w:rFonts w:ascii="Tahoma" w:hAnsi="Tahoma" w:cs="Tahoma"/>
          <w:b/>
          <w:sz w:val="32"/>
          <w:szCs w:val="32"/>
          <w:lang w:val="sl-SI"/>
        </w:rPr>
        <w:t>OPRTEM POSTOPKU</w:t>
      </w:r>
    </w:p>
    <w:p w14:paraId="40DD40CD" w14:textId="77777777" w:rsidR="00C70033" w:rsidRDefault="00C70033">
      <w:pPr>
        <w:pStyle w:val="Naslov1"/>
      </w:pPr>
      <w:r>
        <w:rPr>
          <w:rFonts w:ascii="Tahoma" w:hAnsi="Tahoma" w:cs="Tahoma"/>
          <w:lang w:val="sl-SI"/>
        </w:rPr>
        <w:t xml:space="preserve">ZA JN </w:t>
      </w:r>
    </w:p>
    <w:p w14:paraId="74993E35" w14:textId="77777777" w:rsidR="009359FB" w:rsidRPr="00A667F1" w:rsidRDefault="009359FB" w:rsidP="009359FB">
      <w:pPr>
        <w:pStyle w:val="Naslov1"/>
        <w:rPr>
          <w:rFonts w:ascii="Tahoma" w:hAnsi="Tahoma" w:cs="Tahoma"/>
          <w:lang w:val="sl-SI"/>
        </w:rPr>
      </w:pPr>
      <w:r w:rsidRPr="00A667F1">
        <w:rPr>
          <w:rFonts w:ascii="Tahoma" w:hAnsi="Tahoma" w:cs="Tahoma"/>
          <w:lang w:val="sl-SI"/>
        </w:rPr>
        <w:t xml:space="preserve">»Dobava </w:t>
      </w:r>
      <w:r>
        <w:rPr>
          <w:rFonts w:ascii="Tahoma" w:hAnsi="Tahoma" w:cs="Tahoma"/>
          <w:lang w:val="sl-SI"/>
        </w:rPr>
        <w:t>računalniške opreme</w:t>
      </w:r>
      <w:r w:rsidRPr="00A667F1">
        <w:rPr>
          <w:rFonts w:ascii="Tahoma" w:hAnsi="Tahoma" w:cs="Tahoma"/>
          <w:lang w:val="sl-SI"/>
        </w:rPr>
        <w:t>«</w:t>
      </w:r>
    </w:p>
    <w:p w14:paraId="2345E9A9" w14:textId="77777777" w:rsidR="00C35714" w:rsidRPr="00C35714" w:rsidRDefault="00C35714" w:rsidP="00C35714">
      <w:pPr>
        <w:jc w:val="center"/>
        <w:rPr>
          <w:rFonts w:ascii="Tahoma" w:eastAsia="HG Mincho Light J" w:hAnsi="Tahoma" w:cs="Tahoma"/>
          <w:noProof/>
          <w:kern w:val="1"/>
          <w:sz w:val="28"/>
          <w:szCs w:val="28"/>
          <w:lang w:val="sl-SI" w:eastAsia="ar-SA"/>
        </w:rPr>
      </w:pPr>
      <w:r w:rsidRPr="00C35714">
        <w:rPr>
          <w:rFonts w:ascii="Tahoma" w:eastAsia="HG Mincho Light J" w:hAnsi="Tahoma" w:cs="Tahoma"/>
          <w:noProof/>
          <w:kern w:val="1"/>
          <w:sz w:val="28"/>
          <w:szCs w:val="28"/>
          <w:lang w:val="sl-SI" w:eastAsia="ar-SA"/>
        </w:rPr>
        <w:t>Sklop 1 Namizni računalniki, Šifra JR:1571-1</w:t>
      </w:r>
    </w:p>
    <w:p w14:paraId="4C21C5A5" w14:textId="77777777" w:rsidR="00C35714" w:rsidRPr="00C35714" w:rsidRDefault="00C35714" w:rsidP="00C35714">
      <w:pPr>
        <w:jc w:val="center"/>
        <w:rPr>
          <w:rFonts w:ascii="Tahoma" w:eastAsia="HG Mincho Light J" w:hAnsi="Tahoma" w:cs="Tahoma"/>
          <w:noProof/>
          <w:kern w:val="1"/>
          <w:sz w:val="28"/>
          <w:szCs w:val="28"/>
          <w:lang w:val="sl-SI" w:eastAsia="ar-SA"/>
        </w:rPr>
      </w:pPr>
      <w:r w:rsidRPr="00C35714">
        <w:rPr>
          <w:rFonts w:ascii="Tahoma" w:eastAsia="HG Mincho Light J" w:hAnsi="Tahoma" w:cs="Tahoma"/>
          <w:noProof/>
          <w:kern w:val="1"/>
          <w:sz w:val="28"/>
          <w:szCs w:val="28"/>
          <w:lang w:val="sl-SI" w:eastAsia="ar-SA"/>
        </w:rPr>
        <w:t>Sklop 2 Računalniški zasloni, Šifra JR:1571-2</w:t>
      </w:r>
    </w:p>
    <w:p w14:paraId="46A82F32" w14:textId="77777777" w:rsidR="00C35714" w:rsidRPr="00C35714" w:rsidRDefault="00C35714" w:rsidP="00C35714">
      <w:pPr>
        <w:jc w:val="center"/>
        <w:rPr>
          <w:rFonts w:ascii="Tahoma" w:eastAsia="HG Mincho Light J" w:hAnsi="Tahoma" w:cs="Tahoma"/>
          <w:noProof/>
          <w:kern w:val="1"/>
          <w:sz w:val="28"/>
          <w:szCs w:val="28"/>
          <w:lang w:val="sl-SI" w:eastAsia="ar-SA"/>
        </w:rPr>
      </w:pPr>
      <w:r w:rsidRPr="00C35714">
        <w:rPr>
          <w:rFonts w:ascii="Tahoma" w:eastAsia="HG Mincho Light J" w:hAnsi="Tahoma" w:cs="Tahoma"/>
          <w:noProof/>
          <w:kern w:val="1"/>
          <w:sz w:val="28"/>
          <w:szCs w:val="28"/>
          <w:lang w:val="sl-SI" w:eastAsia="ar-SA"/>
        </w:rPr>
        <w:t>Sklop 3 Prenosni računalniki, Šifra JR:1571-3-1 in 1571-3-2</w:t>
      </w:r>
    </w:p>
    <w:p w14:paraId="3D276C5A" w14:textId="77777777" w:rsidR="00C35714" w:rsidRPr="00C35714" w:rsidRDefault="00C35714" w:rsidP="00C35714">
      <w:pPr>
        <w:jc w:val="center"/>
        <w:rPr>
          <w:rFonts w:ascii="Tahoma" w:eastAsia="HG Mincho Light J" w:hAnsi="Tahoma" w:cs="Tahoma"/>
          <w:noProof/>
          <w:kern w:val="1"/>
          <w:sz w:val="28"/>
          <w:szCs w:val="28"/>
          <w:lang w:val="sl-SI" w:eastAsia="ar-SA"/>
        </w:rPr>
      </w:pPr>
      <w:r w:rsidRPr="00C35714">
        <w:rPr>
          <w:rFonts w:ascii="Tahoma" w:eastAsia="HG Mincho Light J" w:hAnsi="Tahoma" w:cs="Tahoma"/>
          <w:noProof/>
          <w:kern w:val="1"/>
          <w:sz w:val="28"/>
          <w:szCs w:val="28"/>
          <w:lang w:val="sl-SI" w:eastAsia="ar-SA"/>
        </w:rPr>
        <w:t>Sklop 4 Tiskalnik zapestnic, Šifra JR:1571-4-1 in 1571-4-2</w:t>
      </w:r>
    </w:p>
    <w:p w14:paraId="2C7494B5" w14:textId="77777777" w:rsidR="00C35714" w:rsidRPr="00C35714" w:rsidRDefault="00C35714" w:rsidP="00C35714">
      <w:pPr>
        <w:jc w:val="center"/>
        <w:rPr>
          <w:rFonts w:ascii="Tahoma" w:eastAsia="HG Mincho Light J" w:hAnsi="Tahoma" w:cs="Tahoma"/>
          <w:noProof/>
          <w:kern w:val="1"/>
          <w:sz w:val="28"/>
          <w:szCs w:val="28"/>
          <w:lang w:val="sl-SI" w:eastAsia="ar-SA"/>
        </w:rPr>
      </w:pPr>
      <w:r w:rsidRPr="00C35714">
        <w:rPr>
          <w:rFonts w:ascii="Tahoma" w:eastAsia="HG Mincho Light J" w:hAnsi="Tahoma" w:cs="Tahoma"/>
          <w:noProof/>
          <w:kern w:val="1"/>
          <w:sz w:val="28"/>
          <w:szCs w:val="28"/>
          <w:lang w:val="sl-SI" w:eastAsia="ar-SA"/>
        </w:rPr>
        <w:t>Sklop 5 Tiskalnik oznak, Šifra JR:1571-5-1 in 1571-5-2</w:t>
      </w:r>
    </w:p>
    <w:p w14:paraId="0F79BFB2" w14:textId="77777777" w:rsidR="00C35714" w:rsidRPr="00C35714" w:rsidRDefault="00C35714" w:rsidP="00C35714">
      <w:pPr>
        <w:jc w:val="center"/>
        <w:rPr>
          <w:rFonts w:ascii="Tahoma" w:eastAsia="HG Mincho Light J" w:hAnsi="Tahoma" w:cs="Tahoma"/>
          <w:noProof/>
          <w:kern w:val="1"/>
          <w:sz w:val="28"/>
          <w:szCs w:val="28"/>
          <w:lang w:val="sl-SI" w:eastAsia="ar-SA"/>
        </w:rPr>
      </w:pPr>
      <w:r w:rsidRPr="00C35714">
        <w:rPr>
          <w:rFonts w:ascii="Tahoma" w:eastAsia="HG Mincho Light J" w:hAnsi="Tahoma" w:cs="Tahoma"/>
          <w:noProof/>
          <w:kern w:val="1"/>
          <w:sz w:val="28"/>
          <w:szCs w:val="28"/>
          <w:lang w:val="sl-SI" w:eastAsia="ar-SA"/>
        </w:rPr>
        <w:t>Sklop 6 Aktivna mrežna oprema, Šifra JR:1571-6-1 in 1571-6-2</w:t>
      </w:r>
    </w:p>
    <w:p w14:paraId="79EAF641" w14:textId="0140DC72" w:rsidR="00C70033" w:rsidRDefault="00C35714" w:rsidP="00C35714">
      <w:pPr>
        <w:jc w:val="center"/>
        <w:rPr>
          <w:rFonts w:ascii="Tahoma" w:eastAsia="HG Mincho Light J" w:hAnsi="Tahoma" w:cs="Tahoma"/>
          <w:noProof/>
          <w:kern w:val="1"/>
          <w:sz w:val="28"/>
          <w:szCs w:val="28"/>
          <w:lang w:val="sl-SI" w:eastAsia="ar-SA"/>
        </w:rPr>
      </w:pPr>
      <w:r w:rsidRPr="00C35714">
        <w:rPr>
          <w:rFonts w:ascii="Tahoma" w:eastAsia="HG Mincho Light J" w:hAnsi="Tahoma" w:cs="Tahoma"/>
          <w:noProof/>
          <w:kern w:val="1"/>
          <w:sz w:val="28"/>
          <w:szCs w:val="28"/>
          <w:lang w:val="sl-SI" w:eastAsia="ar-SA"/>
        </w:rPr>
        <w:t>Sklop 7 Orodje za mrežno diagnostiko, Šifra JR:1571-7</w:t>
      </w:r>
    </w:p>
    <w:p w14:paraId="3055AAC7" w14:textId="77A16743" w:rsidR="00062D20" w:rsidRDefault="00062D20" w:rsidP="00C35714">
      <w:pPr>
        <w:jc w:val="center"/>
        <w:rPr>
          <w:rFonts w:ascii="Tahoma" w:eastAsia="HG Mincho Light J" w:hAnsi="Tahoma" w:cs="Tahoma"/>
          <w:noProof/>
          <w:kern w:val="1"/>
          <w:sz w:val="28"/>
          <w:szCs w:val="28"/>
          <w:lang w:val="sl-SI" w:eastAsia="ar-SA"/>
        </w:rPr>
      </w:pPr>
      <w:r w:rsidRPr="00062D20">
        <w:rPr>
          <w:rFonts w:ascii="Tahoma" w:eastAsia="HG Mincho Light J" w:hAnsi="Tahoma" w:cs="Tahoma"/>
          <w:noProof/>
          <w:kern w:val="1"/>
          <w:sz w:val="28"/>
          <w:szCs w:val="28"/>
          <w:lang w:val="sl-SI" w:eastAsia="ar-SA"/>
        </w:rPr>
        <w:t>Sklop 8 Tiskalniki termičnih nalepk</w:t>
      </w:r>
      <w:r>
        <w:rPr>
          <w:rFonts w:ascii="Tahoma" w:eastAsia="HG Mincho Light J" w:hAnsi="Tahoma" w:cs="Tahoma"/>
          <w:noProof/>
          <w:kern w:val="1"/>
          <w:sz w:val="28"/>
          <w:szCs w:val="28"/>
          <w:lang w:val="sl-SI" w:eastAsia="ar-SA"/>
        </w:rPr>
        <w:t>, Šifra JR:1571-8</w:t>
      </w:r>
    </w:p>
    <w:p w14:paraId="04F42518" w14:textId="77777777" w:rsidR="00062D20" w:rsidRDefault="00062D20" w:rsidP="00C35714">
      <w:pPr>
        <w:jc w:val="center"/>
        <w:rPr>
          <w:lang w:val="sl-SI"/>
        </w:rPr>
      </w:pPr>
    </w:p>
    <w:p w14:paraId="45F60244" w14:textId="77777777" w:rsidR="00C70033" w:rsidRDefault="00C70033">
      <w:pPr>
        <w:jc w:val="center"/>
        <w:rPr>
          <w:lang w:val="sl-SI"/>
        </w:rPr>
      </w:pPr>
    </w:p>
    <w:p w14:paraId="09C1BEDA" w14:textId="77777777" w:rsidR="00C70033" w:rsidRDefault="00C70033">
      <w:pPr>
        <w:jc w:val="center"/>
        <w:rPr>
          <w:lang w:val="sl-SI"/>
        </w:rPr>
      </w:pPr>
    </w:p>
    <w:p w14:paraId="68C363FF" w14:textId="77777777" w:rsidR="00C70033" w:rsidRDefault="00C70033">
      <w:pPr>
        <w:jc w:val="center"/>
        <w:rPr>
          <w:lang w:val="sl-SI"/>
        </w:rPr>
      </w:pPr>
    </w:p>
    <w:p w14:paraId="2AE00D52" w14:textId="77777777" w:rsidR="00C70033"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22941597" w14:textId="77777777" w:rsidTr="00974C38">
        <w:trPr>
          <w:trHeight w:val="8212"/>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8465" w:type="dxa"/>
              <w:tblLayout w:type="fixed"/>
              <w:tblLook w:val="0000" w:firstRow="0" w:lastRow="0" w:firstColumn="0" w:lastColumn="0" w:noHBand="0" w:noVBand="0"/>
            </w:tblPr>
            <w:tblGrid>
              <w:gridCol w:w="3114"/>
              <w:gridCol w:w="1134"/>
              <w:gridCol w:w="607"/>
              <w:gridCol w:w="3610"/>
            </w:tblGrid>
            <w:tr w:rsidR="00C70033" w:rsidRPr="00D300FE" w14:paraId="209E256A" w14:textId="77777777" w:rsidTr="0071544C">
              <w:tc>
                <w:tcPr>
                  <w:tcW w:w="4855" w:type="dxa"/>
                  <w:gridSpan w:val="3"/>
                  <w:tcBorders>
                    <w:top w:val="single" w:sz="4" w:space="0" w:color="669999"/>
                    <w:left w:val="single" w:sz="4" w:space="0" w:color="669999"/>
                    <w:bottom w:val="single" w:sz="4" w:space="0" w:color="669999"/>
                  </w:tcBorders>
                  <w:shd w:val="clear" w:color="auto" w:fill="99CC00"/>
                </w:tcPr>
                <w:p w14:paraId="706BDAE7" w14:textId="77777777" w:rsidR="00C70033" w:rsidRPr="00D300FE" w:rsidRDefault="00C70033">
                  <w:pPr>
                    <w:pStyle w:val="Slog2"/>
                    <w:rPr>
                      <w:sz w:val="18"/>
                      <w:szCs w:val="18"/>
                    </w:rPr>
                  </w:pPr>
                  <w:r w:rsidRPr="00D300FE">
                    <w:rPr>
                      <w:sz w:val="18"/>
                      <w:szCs w:val="18"/>
                    </w:rPr>
                    <w:lastRenderedPageBreak/>
                    <w:t>1. Podlaga (člen) po Zakonu o javnem naročanju</w:t>
                  </w:r>
                </w:p>
                <w:p w14:paraId="74B9C122" w14:textId="77777777" w:rsidR="00C70033" w:rsidRPr="00D300FE" w:rsidRDefault="00C70033">
                  <w:pPr>
                    <w:pStyle w:val="Slog2"/>
                    <w:rPr>
                      <w:sz w:val="18"/>
                      <w:szCs w:val="18"/>
                    </w:rPr>
                  </w:pPr>
                  <w:r w:rsidRPr="00D300FE">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153320E0" w14:textId="77777777" w:rsidR="00C70033" w:rsidRPr="00D300FE" w:rsidRDefault="00C70033">
                  <w:pPr>
                    <w:snapToGrid w:val="0"/>
                    <w:jc w:val="center"/>
                    <w:rPr>
                      <w:rFonts w:ascii="Tahoma" w:hAnsi="Tahoma" w:cs="Tahoma"/>
                      <w:sz w:val="18"/>
                      <w:szCs w:val="18"/>
                      <w:lang w:val="sl-SI"/>
                    </w:rPr>
                  </w:pPr>
                </w:p>
                <w:p w14:paraId="6580FE06" w14:textId="008E622A" w:rsidR="00C70033" w:rsidRPr="00D300FE" w:rsidRDefault="00C70033">
                  <w:pPr>
                    <w:jc w:val="center"/>
                    <w:rPr>
                      <w:rFonts w:ascii="Tahoma" w:hAnsi="Tahoma" w:cs="Tahoma"/>
                      <w:sz w:val="18"/>
                      <w:szCs w:val="18"/>
                    </w:rPr>
                  </w:pPr>
                  <w:r w:rsidRPr="00D300FE">
                    <w:rPr>
                      <w:rFonts w:ascii="Tahoma" w:hAnsi="Tahoma" w:cs="Tahoma"/>
                      <w:sz w:val="18"/>
                      <w:szCs w:val="18"/>
                      <w:lang w:val="sl-SI"/>
                    </w:rPr>
                    <w:t>4</w:t>
                  </w:r>
                  <w:r w:rsidR="006071A0">
                    <w:rPr>
                      <w:rFonts w:ascii="Tahoma" w:hAnsi="Tahoma" w:cs="Tahoma"/>
                      <w:sz w:val="18"/>
                      <w:szCs w:val="18"/>
                      <w:lang w:val="sl-SI"/>
                    </w:rPr>
                    <w:t>0</w:t>
                  </w:r>
                  <w:r w:rsidRPr="00D300FE">
                    <w:rPr>
                      <w:rFonts w:ascii="Tahoma" w:hAnsi="Tahoma" w:cs="Tahoma"/>
                      <w:sz w:val="18"/>
                      <w:szCs w:val="18"/>
                      <w:lang w:val="sl-SI"/>
                    </w:rPr>
                    <w:t xml:space="preserve"> člen </w:t>
                  </w:r>
                </w:p>
              </w:tc>
            </w:tr>
            <w:tr w:rsidR="00C70033" w:rsidRPr="00D300FE" w14:paraId="77D8B56E" w14:textId="77777777" w:rsidTr="0071544C">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E0E294C" w14:textId="77777777" w:rsidR="00C70033" w:rsidRPr="00A3017D" w:rsidRDefault="00C70033">
                  <w:pPr>
                    <w:pStyle w:val="Slog2"/>
                    <w:rPr>
                      <w:sz w:val="18"/>
                      <w:szCs w:val="18"/>
                    </w:rPr>
                  </w:pPr>
                  <w:r w:rsidRPr="00A3017D">
                    <w:rPr>
                      <w:sz w:val="18"/>
                      <w:szCs w:val="18"/>
                    </w:rPr>
                    <w:t>2. Predmet javnega naročila (JN)</w:t>
                  </w:r>
                </w:p>
                <w:tbl>
                  <w:tblPr>
                    <w:tblW w:w="4950" w:type="pct"/>
                    <w:tblLayout w:type="fixed"/>
                    <w:tblLook w:val="0000" w:firstRow="0" w:lastRow="0" w:firstColumn="0" w:lastColumn="0" w:noHBand="0" w:noVBand="0"/>
                  </w:tblPr>
                  <w:tblGrid>
                    <w:gridCol w:w="8157"/>
                  </w:tblGrid>
                  <w:tr w:rsidR="00C70033" w:rsidRPr="00A3017D" w14:paraId="05FD86A9"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9F974B5" w14:textId="77777777" w:rsidR="009359FB" w:rsidRPr="009359FB" w:rsidRDefault="009359FB" w:rsidP="009359FB">
                        <w:pPr>
                          <w:suppressAutoHyphens w:val="0"/>
                          <w:rPr>
                            <w:rFonts w:ascii="Tahoma" w:hAnsi="Tahoma" w:cs="Tahoma"/>
                            <w:bCs/>
                            <w:color w:val="auto"/>
                            <w:sz w:val="18"/>
                            <w:szCs w:val="18"/>
                            <w:lang w:val="sl-SI" w:eastAsia="sl-SI"/>
                          </w:rPr>
                        </w:pPr>
                        <w:r w:rsidRPr="009359FB">
                          <w:rPr>
                            <w:rFonts w:ascii="Tahoma" w:hAnsi="Tahoma" w:cs="Tahoma"/>
                            <w:bCs/>
                            <w:color w:val="auto"/>
                            <w:sz w:val="18"/>
                            <w:szCs w:val="18"/>
                            <w:lang w:val="sl-SI" w:eastAsia="sl-SI"/>
                          </w:rPr>
                          <w:t xml:space="preserve">Predmet javnega naročila je dobava računalniške opreme. Specifikacije </w:t>
                        </w:r>
                        <w:proofErr w:type="spellStart"/>
                        <w:r w:rsidRPr="009359FB">
                          <w:rPr>
                            <w:rFonts w:ascii="Tahoma" w:hAnsi="Tahoma" w:cs="Tahoma"/>
                            <w:bCs/>
                            <w:color w:val="auto"/>
                            <w:sz w:val="18"/>
                            <w:szCs w:val="18"/>
                            <w:lang w:val="sl-SI" w:eastAsia="sl-SI"/>
                          </w:rPr>
                          <w:t>povraševanja</w:t>
                        </w:r>
                        <w:proofErr w:type="spellEnd"/>
                        <w:r w:rsidRPr="009359FB">
                          <w:rPr>
                            <w:rFonts w:ascii="Tahoma" w:hAnsi="Tahoma" w:cs="Tahoma"/>
                            <w:bCs/>
                            <w:color w:val="auto"/>
                            <w:sz w:val="18"/>
                            <w:szCs w:val="18"/>
                            <w:lang w:val="sl-SI" w:eastAsia="sl-SI"/>
                          </w:rPr>
                          <w:t xml:space="preserve"> se nahajajo v </w:t>
                        </w:r>
                        <w:r w:rsidRPr="009359FB">
                          <w:rPr>
                            <w:rFonts w:ascii="Tahoma" w:hAnsi="Tahoma" w:cs="Tahoma"/>
                            <w:b/>
                            <w:color w:val="auto"/>
                            <w:sz w:val="18"/>
                            <w:szCs w:val="18"/>
                            <w:lang w:val="sl-SI" w:eastAsia="sl-SI"/>
                          </w:rPr>
                          <w:t>obrazcu specifikacije</w:t>
                        </w:r>
                        <w:r w:rsidRPr="009359FB">
                          <w:rPr>
                            <w:rFonts w:ascii="Tahoma" w:hAnsi="Tahoma" w:cs="Tahoma"/>
                            <w:bCs/>
                            <w:color w:val="auto"/>
                            <w:sz w:val="18"/>
                            <w:szCs w:val="18"/>
                            <w:lang w:val="sl-SI" w:eastAsia="sl-SI"/>
                          </w:rPr>
                          <w:t xml:space="preserve"> in v programu Go-</w:t>
                        </w:r>
                        <w:proofErr w:type="spellStart"/>
                        <w:r w:rsidRPr="009359FB">
                          <w:rPr>
                            <w:rFonts w:ascii="Tahoma" w:hAnsi="Tahoma" w:cs="Tahoma"/>
                            <w:bCs/>
                            <w:color w:val="auto"/>
                            <w:sz w:val="18"/>
                            <w:szCs w:val="18"/>
                            <w:lang w:val="sl-SI" w:eastAsia="sl-SI"/>
                          </w:rPr>
                          <w:t>soft</w:t>
                        </w:r>
                        <w:proofErr w:type="spellEnd"/>
                        <w:r w:rsidRPr="009359FB">
                          <w:rPr>
                            <w:rFonts w:ascii="Tahoma" w:hAnsi="Tahoma" w:cs="Tahoma"/>
                            <w:bCs/>
                            <w:color w:val="auto"/>
                            <w:sz w:val="18"/>
                            <w:szCs w:val="18"/>
                            <w:lang w:val="sl-SI" w:eastAsia="sl-SI"/>
                          </w:rPr>
                          <w:t xml:space="preserve"> pod šiframi razpisa: </w:t>
                        </w:r>
                      </w:p>
                      <w:p w14:paraId="21FF375F" w14:textId="1266AE3D" w:rsidR="009359FB" w:rsidRPr="009359FB" w:rsidRDefault="009359FB" w:rsidP="009359FB">
                        <w:pPr>
                          <w:jc w:val="left"/>
                          <w:rPr>
                            <w:rFonts w:ascii="Tahoma" w:eastAsia="HG Mincho Light J" w:hAnsi="Tahoma" w:cs="Tahoma"/>
                            <w:noProof/>
                            <w:kern w:val="1"/>
                            <w:sz w:val="18"/>
                            <w:szCs w:val="18"/>
                            <w:lang w:val="sl-SI" w:eastAsia="ar-SA"/>
                          </w:rPr>
                        </w:pPr>
                        <w:r w:rsidRPr="009359FB">
                          <w:rPr>
                            <w:rFonts w:ascii="Tahoma" w:eastAsia="HG Mincho Light J" w:hAnsi="Tahoma" w:cs="Tahoma"/>
                            <w:noProof/>
                            <w:kern w:val="1"/>
                            <w:sz w:val="18"/>
                            <w:szCs w:val="18"/>
                            <w:lang w:val="sl-SI" w:eastAsia="ar-SA"/>
                          </w:rPr>
                          <w:t>Sklop 1</w:t>
                        </w:r>
                        <w:r w:rsidRPr="009359FB">
                          <w:rPr>
                            <w:rFonts w:ascii="Tahoma" w:eastAsia="HG Mincho Light J" w:hAnsi="Tahoma" w:cs="Tahoma"/>
                            <w:noProof/>
                            <w:kern w:val="1"/>
                            <w:sz w:val="18"/>
                            <w:szCs w:val="18"/>
                            <w:lang w:val="sl-SI" w:eastAsia="ar-SA"/>
                          </w:rPr>
                          <w:tab/>
                          <w:t xml:space="preserve">Namizni računalniki, šifra JR </w:t>
                        </w:r>
                        <w:r w:rsidR="00C35714">
                          <w:rPr>
                            <w:rFonts w:ascii="Tahoma" w:hAnsi="Tahoma" w:cs="Tahoma"/>
                            <w:b/>
                            <w:sz w:val="18"/>
                            <w:szCs w:val="18"/>
                            <w:lang w:eastAsia="en-US"/>
                          </w:rPr>
                          <w:t>1571-1</w:t>
                        </w:r>
                      </w:p>
                      <w:p w14:paraId="56FBF567" w14:textId="070ADE77" w:rsidR="009359FB" w:rsidRPr="009359FB" w:rsidRDefault="009359FB" w:rsidP="009359FB">
                        <w:pPr>
                          <w:jc w:val="left"/>
                          <w:rPr>
                            <w:rFonts w:ascii="Tahoma" w:eastAsia="HG Mincho Light J" w:hAnsi="Tahoma" w:cs="Tahoma"/>
                            <w:noProof/>
                            <w:kern w:val="1"/>
                            <w:sz w:val="18"/>
                            <w:szCs w:val="18"/>
                            <w:lang w:val="sl-SI" w:eastAsia="ar-SA"/>
                          </w:rPr>
                        </w:pPr>
                        <w:r w:rsidRPr="009359FB">
                          <w:rPr>
                            <w:rFonts w:ascii="Tahoma" w:eastAsia="HG Mincho Light J" w:hAnsi="Tahoma" w:cs="Tahoma"/>
                            <w:noProof/>
                            <w:kern w:val="1"/>
                            <w:sz w:val="18"/>
                            <w:szCs w:val="18"/>
                            <w:lang w:val="sl-SI" w:eastAsia="ar-SA"/>
                          </w:rPr>
                          <w:t>Sklop 2</w:t>
                        </w:r>
                        <w:r w:rsidRPr="009359FB">
                          <w:rPr>
                            <w:rFonts w:ascii="Tahoma" w:eastAsia="HG Mincho Light J" w:hAnsi="Tahoma" w:cs="Tahoma"/>
                            <w:noProof/>
                            <w:kern w:val="1"/>
                            <w:sz w:val="18"/>
                            <w:szCs w:val="18"/>
                            <w:lang w:val="sl-SI" w:eastAsia="ar-SA"/>
                          </w:rPr>
                          <w:tab/>
                          <w:t xml:space="preserve">Računalniški zasloni, šifra JR </w:t>
                        </w:r>
                        <w:r w:rsidR="00C35714">
                          <w:rPr>
                            <w:rFonts w:ascii="Tahoma" w:hAnsi="Tahoma" w:cs="Tahoma"/>
                            <w:b/>
                            <w:sz w:val="18"/>
                            <w:szCs w:val="18"/>
                            <w:lang w:eastAsia="en-US"/>
                          </w:rPr>
                          <w:t>1571-2</w:t>
                        </w:r>
                      </w:p>
                      <w:p w14:paraId="1B024B9C" w14:textId="3E2E956B" w:rsidR="009359FB" w:rsidRPr="009359FB" w:rsidRDefault="009359FB" w:rsidP="009359FB">
                        <w:pPr>
                          <w:jc w:val="left"/>
                          <w:rPr>
                            <w:rFonts w:ascii="Tahoma" w:eastAsia="HG Mincho Light J" w:hAnsi="Tahoma" w:cs="Tahoma"/>
                            <w:noProof/>
                            <w:kern w:val="1"/>
                            <w:sz w:val="18"/>
                            <w:szCs w:val="18"/>
                            <w:lang w:val="sl-SI" w:eastAsia="ar-SA"/>
                          </w:rPr>
                        </w:pPr>
                        <w:r w:rsidRPr="009359FB">
                          <w:rPr>
                            <w:rFonts w:ascii="Tahoma" w:eastAsia="HG Mincho Light J" w:hAnsi="Tahoma" w:cs="Tahoma"/>
                            <w:noProof/>
                            <w:kern w:val="1"/>
                            <w:sz w:val="18"/>
                            <w:szCs w:val="18"/>
                            <w:lang w:val="sl-SI" w:eastAsia="ar-SA"/>
                          </w:rPr>
                          <w:t>Sklop 3</w:t>
                        </w:r>
                        <w:r w:rsidRPr="009359FB">
                          <w:rPr>
                            <w:rFonts w:ascii="Tahoma" w:eastAsia="HG Mincho Light J" w:hAnsi="Tahoma" w:cs="Tahoma"/>
                            <w:noProof/>
                            <w:kern w:val="1"/>
                            <w:sz w:val="18"/>
                            <w:szCs w:val="18"/>
                            <w:lang w:val="sl-SI" w:eastAsia="ar-SA"/>
                          </w:rPr>
                          <w:tab/>
                          <w:t xml:space="preserve">Prenosni računalniki, šifra JR </w:t>
                        </w:r>
                        <w:r w:rsidR="00C35714">
                          <w:rPr>
                            <w:rFonts w:ascii="Tahoma" w:hAnsi="Tahoma" w:cs="Tahoma"/>
                            <w:b/>
                            <w:sz w:val="18"/>
                            <w:szCs w:val="18"/>
                            <w:lang w:eastAsia="en-US"/>
                          </w:rPr>
                          <w:t>1571-3-1 in 1571-3-2</w:t>
                        </w:r>
                      </w:p>
                      <w:p w14:paraId="421B5552" w14:textId="5FE1FE89" w:rsidR="009359FB" w:rsidRPr="009359FB" w:rsidRDefault="009359FB" w:rsidP="009359FB">
                        <w:pPr>
                          <w:jc w:val="left"/>
                          <w:rPr>
                            <w:rFonts w:ascii="Tahoma" w:eastAsia="HG Mincho Light J" w:hAnsi="Tahoma" w:cs="Tahoma"/>
                            <w:noProof/>
                            <w:kern w:val="1"/>
                            <w:sz w:val="18"/>
                            <w:szCs w:val="18"/>
                            <w:lang w:val="sl-SI" w:eastAsia="ar-SA"/>
                          </w:rPr>
                        </w:pPr>
                        <w:r w:rsidRPr="009359FB">
                          <w:rPr>
                            <w:rFonts w:ascii="Tahoma" w:eastAsia="HG Mincho Light J" w:hAnsi="Tahoma" w:cs="Tahoma"/>
                            <w:noProof/>
                            <w:kern w:val="1"/>
                            <w:sz w:val="18"/>
                            <w:szCs w:val="18"/>
                            <w:lang w:val="sl-SI" w:eastAsia="ar-SA"/>
                          </w:rPr>
                          <w:t xml:space="preserve">Sklop 4 </w:t>
                        </w:r>
                        <w:r w:rsidRPr="009359FB">
                          <w:rPr>
                            <w:rFonts w:ascii="Tahoma" w:eastAsia="HG Mincho Light J" w:hAnsi="Tahoma" w:cs="Tahoma"/>
                            <w:noProof/>
                            <w:kern w:val="1"/>
                            <w:sz w:val="18"/>
                            <w:szCs w:val="18"/>
                            <w:lang w:val="sl-SI" w:eastAsia="ar-SA"/>
                          </w:rPr>
                          <w:tab/>
                          <w:t xml:space="preserve">Tiskalnik zapestnic, šifra JR </w:t>
                        </w:r>
                        <w:r w:rsidR="00C35714">
                          <w:rPr>
                            <w:rFonts w:ascii="Tahoma" w:hAnsi="Tahoma" w:cs="Tahoma"/>
                            <w:b/>
                            <w:sz w:val="18"/>
                            <w:szCs w:val="18"/>
                            <w:lang w:eastAsia="en-US"/>
                          </w:rPr>
                          <w:t>1571-4-1 in 1571-4-2</w:t>
                        </w:r>
                      </w:p>
                      <w:p w14:paraId="2DA506BA" w14:textId="2EA5C7DD" w:rsidR="009359FB" w:rsidRPr="009359FB" w:rsidRDefault="009359FB" w:rsidP="009359FB">
                        <w:pPr>
                          <w:jc w:val="left"/>
                          <w:rPr>
                            <w:rFonts w:ascii="Tahoma" w:eastAsia="HG Mincho Light J" w:hAnsi="Tahoma" w:cs="Tahoma"/>
                            <w:noProof/>
                            <w:kern w:val="1"/>
                            <w:sz w:val="18"/>
                            <w:szCs w:val="18"/>
                            <w:lang w:val="sl-SI" w:eastAsia="ar-SA"/>
                          </w:rPr>
                        </w:pPr>
                        <w:r w:rsidRPr="009359FB">
                          <w:rPr>
                            <w:rFonts w:ascii="Tahoma" w:eastAsia="HG Mincho Light J" w:hAnsi="Tahoma" w:cs="Tahoma"/>
                            <w:noProof/>
                            <w:kern w:val="1"/>
                            <w:sz w:val="18"/>
                            <w:szCs w:val="18"/>
                            <w:lang w:val="sl-SI" w:eastAsia="ar-SA"/>
                          </w:rPr>
                          <w:t>Sklop 5</w:t>
                        </w:r>
                        <w:r w:rsidRPr="009359FB">
                          <w:rPr>
                            <w:rFonts w:ascii="Tahoma" w:eastAsia="HG Mincho Light J" w:hAnsi="Tahoma" w:cs="Tahoma"/>
                            <w:noProof/>
                            <w:kern w:val="1"/>
                            <w:sz w:val="18"/>
                            <w:szCs w:val="18"/>
                            <w:lang w:val="sl-SI" w:eastAsia="ar-SA"/>
                          </w:rPr>
                          <w:tab/>
                          <w:t xml:space="preserve">Tiskalnik oznak, šifra JR </w:t>
                        </w:r>
                        <w:r w:rsidR="00C35714">
                          <w:rPr>
                            <w:rFonts w:ascii="Tahoma" w:hAnsi="Tahoma" w:cs="Tahoma"/>
                            <w:b/>
                            <w:sz w:val="18"/>
                            <w:szCs w:val="18"/>
                            <w:lang w:eastAsia="en-US"/>
                          </w:rPr>
                          <w:t>1571-5-1 in 1571-5-2</w:t>
                        </w:r>
                      </w:p>
                      <w:p w14:paraId="2EFFE28A" w14:textId="6CA63CD1" w:rsidR="009359FB" w:rsidRPr="009359FB" w:rsidRDefault="009359FB" w:rsidP="009359FB">
                        <w:pPr>
                          <w:jc w:val="left"/>
                          <w:rPr>
                            <w:rFonts w:ascii="Tahoma" w:eastAsia="HG Mincho Light J" w:hAnsi="Tahoma" w:cs="Tahoma"/>
                            <w:noProof/>
                            <w:kern w:val="1"/>
                            <w:sz w:val="18"/>
                            <w:szCs w:val="18"/>
                            <w:lang w:val="sl-SI" w:eastAsia="ar-SA"/>
                          </w:rPr>
                        </w:pPr>
                        <w:r w:rsidRPr="009359FB">
                          <w:rPr>
                            <w:rFonts w:ascii="Tahoma" w:eastAsia="HG Mincho Light J" w:hAnsi="Tahoma" w:cs="Tahoma"/>
                            <w:noProof/>
                            <w:kern w:val="1"/>
                            <w:sz w:val="18"/>
                            <w:szCs w:val="18"/>
                            <w:lang w:val="sl-SI" w:eastAsia="ar-SA"/>
                          </w:rPr>
                          <w:t>Sklop 6</w:t>
                        </w:r>
                        <w:r w:rsidRPr="009359FB">
                          <w:rPr>
                            <w:rFonts w:ascii="Tahoma" w:eastAsia="HG Mincho Light J" w:hAnsi="Tahoma" w:cs="Tahoma"/>
                            <w:noProof/>
                            <w:kern w:val="1"/>
                            <w:sz w:val="18"/>
                            <w:szCs w:val="18"/>
                            <w:lang w:val="sl-SI" w:eastAsia="ar-SA"/>
                          </w:rPr>
                          <w:tab/>
                          <w:t xml:space="preserve">Aktivna mrežna oprema, šifra JR </w:t>
                        </w:r>
                        <w:r w:rsidR="00C35714">
                          <w:rPr>
                            <w:rFonts w:ascii="Tahoma" w:hAnsi="Tahoma" w:cs="Tahoma"/>
                            <w:b/>
                            <w:sz w:val="18"/>
                            <w:szCs w:val="18"/>
                            <w:lang w:eastAsia="en-US"/>
                          </w:rPr>
                          <w:t>1571-6-1 in 1571-6-2</w:t>
                        </w:r>
                      </w:p>
                      <w:p w14:paraId="29A2A139" w14:textId="7D0EDDD2" w:rsidR="009359FB" w:rsidRDefault="009359FB" w:rsidP="009359FB">
                        <w:pPr>
                          <w:suppressAutoHyphens w:val="0"/>
                          <w:jc w:val="left"/>
                          <w:rPr>
                            <w:rFonts w:ascii="Tahoma" w:hAnsi="Tahoma" w:cs="Tahoma"/>
                            <w:b/>
                            <w:sz w:val="18"/>
                            <w:szCs w:val="18"/>
                            <w:lang w:eastAsia="en-US"/>
                          </w:rPr>
                        </w:pPr>
                        <w:r w:rsidRPr="009359FB">
                          <w:rPr>
                            <w:rFonts w:ascii="Tahoma" w:eastAsia="HG Mincho Light J" w:hAnsi="Tahoma" w:cs="Tahoma"/>
                            <w:noProof/>
                            <w:kern w:val="1"/>
                            <w:sz w:val="18"/>
                            <w:szCs w:val="18"/>
                            <w:lang w:val="sl-SI" w:eastAsia="ar-SA"/>
                          </w:rPr>
                          <w:t>Sklop 7</w:t>
                        </w:r>
                        <w:r w:rsidRPr="009359FB">
                          <w:rPr>
                            <w:rFonts w:ascii="Tahoma" w:eastAsia="HG Mincho Light J" w:hAnsi="Tahoma" w:cs="Tahoma"/>
                            <w:noProof/>
                            <w:kern w:val="1"/>
                            <w:sz w:val="18"/>
                            <w:szCs w:val="18"/>
                            <w:lang w:val="sl-SI" w:eastAsia="ar-SA"/>
                          </w:rPr>
                          <w:tab/>
                          <w:t xml:space="preserve">Orodje za mrežno diagnostiko, šifra JR </w:t>
                        </w:r>
                        <w:r w:rsidR="00C35714">
                          <w:rPr>
                            <w:rFonts w:ascii="Tahoma" w:hAnsi="Tahoma" w:cs="Tahoma"/>
                            <w:b/>
                            <w:sz w:val="18"/>
                            <w:szCs w:val="18"/>
                            <w:lang w:eastAsia="en-US"/>
                          </w:rPr>
                          <w:t>1571-7</w:t>
                        </w:r>
                      </w:p>
                      <w:p w14:paraId="3E60B7C0" w14:textId="6B73421F" w:rsidR="00062D20" w:rsidRDefault="00062D20" w:rsidP="009359FB">
                        <w:pPr>
                          <w:suppressAutoHyphens w:val="0"/>
                          <w:jc w:val="left"/>
                          <w:rPr>
                            <w:rFonts w:ascii="Tahoma" w:hAnsi="Tahoma" w:cs="Tahoma"/>
                            <w:b/>
                            <w:sz w:val="18"/>
                            <w:szCs w:val="18"/>
                            <w:lang w:eastAsia="en-US"/>
                          </w:rPr>
                        </w:pPr>
                        <w:r w:rsidRPr="009359FB">
                          <w:rPr>
                            <w:rFonts w:ascii="Tahoma" w:eastAsia="HG Mincho Light J" w:hAnsi="Tahoma" w:cs="Tahoma"/>
                            <w:noProof/>
                            <w:kern w:val="1"/>
                            <w:sz w:val="18"/>
                            <w:szCs w:val="18"/>
                            <w:lang w:val="sl-SI" w:eastAsia="ar-SA"/>
                          </w:rPr>
                          <w:t xml:space="preserve">Sklop </w:t>
                        </w:r>
                        <w:r>
                          <w:rPr>
                            <w:rFonts w:ascii="Tahoma" w:eastAsia="HG Mincho Light J" w:hAnsi="Tahoma" w:cs="Tahoma"/>
                            <w:noProof/>
                            <w:kern w:val="1"/>
                            <w:sz w:val="18"/>
                            <w:szCs w:val="18"/>
                            <w:lang w:val="sl-SI" w:eastAsia="ar-SA"/>
                          </w:rPr>
                          <w:t>8</w:t>
                        </w:r>
                        <w:r w:rsidRPr="009359FB">
                          <w:rPr>
                            <w:rFonts w:ascii="Tahoma" w:eastAsia="HG Mincho Light J" w:hAnsi="Tahoma" w:cs="Tahoma"/>
                            <w:noProof/>
                            <w:kern w:val="1"/>
                            <w:sz w:val="18"/>
                            <w:szCs w:val="18"/>
                            <w:lang w:val="sl-SI" w:eastAsia="ar-SA"/>
                          </w:rPr>
                          <w:tab/>
                        </w:r>
                        <w:r w:rsidRPr="00062D20">
                          <w:rPr>
                            <w:rFonts w:ascii="Tahoma" w:eastAsia="HG Mincho Light J" w:hAnsi="Tahoma" w:cs="Tahoma"/>
                            <w:noProof/>
                            <w:kern w:val="1"/>
                            <w:sz w:val="18"/>
                            <w:szCs w:val="18"/>
                            <w:lang w:val="sl-SI" w:eastAsia="ar-SA"/>
                          </w:rPr>
                          <w:t>Tiskalniki termičnih nalepk</w:t>
                        </w:r>
                        <w:r w:rsidRPr="009359FB">
                          <w:rPr>
                            <w:rFonts w:ascii="Tahoma" w:eastAsia="HG Mincho Light J" w:hAnsi="Tahoma" w:cs="Tahoma"/>
                            <w:noProof/>
                            <w:kern w:val="1"/>
                            <w:sz w:val="18"/>
                            <w:szCs w:val="18"/>
                            <w:lang w:val="sl-SI" w:eastAsia="ar-SA"/>
                          </w:rPr>
                          <w:t xml:space="preserve">, šifra JR </w:t>
                        </w:r>
                        <w:r>
                          <w:rPr>
                            <w:rFonts w:ascii="Tahoma" w:hAnsi="Tahoma" w:cs="Tahoma"/>
                            <w:b/>
                            <w:sz w:val="18"/>
                            <w:szCs w:val="18"/>
                            <w:lang w:eastAsia="en-US"/>
                          </w:rPr>
                          <w:t>1571-8</w:t>
                        </w:r>
                      </w:p>
                      <w:p w14:paraId="5F0FE06C" w14:textId="77777777" w:rsidR="009359FB" w:rsidRPr="009359FB" w:rsidRDefault="009359FB" w:rsidP="009359FB">
                        <w:pPr>
                          <w:suppressAutoHyphens w:val="0"/>
                          <w:rPr>
                            <w:rFonts w:ascii="Tahoma" w:hAnsi="Tahoma" w:cs="Tahoma"/>
                            <w:bCs/>
                            <w:color w:val="auto"/>
                            <w:sz w:val="18"/>
                            <w:szCs w:val="18"/>
                            <w:lang w:val="sl-SI" w:eastAsia="sl-SI"/>
                          </w:rPr>
                        </w:pPr>
                        <w:r w:rsidRPr="009359FB">
                          <w:rPr>
                            <w:rFonts w:ascii="Tahoma" w:hAnsi="Tahoma" w:cs="Tahoma"/>
                            <w:bCs/>
                            <w:sz w:val="18"/>
                            <w:szCs w:val="18"/>
                            <w:lang w:val="sl-SI"/>
                          </w:rPr>
                          <w:t>(povezava:</w:t>
                        </w:r>
                        <w:r w:rsidRPr="009359FB">
                          <w:rPr>
                            <w:rFonts w:ascii="Calibri" w:eastAsia="Calibri" w:hAnsi="Calibri" w:cs="Calibri"/>
                            <w:b/>
                            <w:bCs/>
                            <w:color w:val="auto"/>
                            <w:sz w:val="22"/>
                            <w:szCs w:val="22"/>
                            <w:lang w:val="sl-SI" w:eastAsia="en-US"/>
                          </w:rPr>
                          <w:t xml:space="preserve"> </w:t>
                        </w:r>
                        <w:hyperlink r:id="rId8" w:history="1">
                          <w:r w:rsidRPr="009359FB">
                            <w:rPr>
                              <w:rFonts w:ascii="Tahoma" w:eastAsia="Calibri" w:hAnsi="Tahoma" w:cs="Tahoma"/>
                              <w:b/>
                              <w:bCs/>
                              <w:color w:val="0000FF"/>
                              <w:sz w:val="18"/>
                              <w:szCs w:val="18"/>
                              <w:u w:val="single"/>
                              <w:lang w:val="sl-SI" w:eastAsia="en-US"/>
                            </w:rPr>
                            <w:t>https://sjn.bolnisnica-go.si/jr/</w:t>
                          </w:r>
                        </w:hyperlink>
                        <w:r w:rsidRPr="009359FB">
                          <w:rPr>
                            <w:rFonts w:ascii="Tahoma" w:eastAsia="Calibri" w:hAnsi="Tahoma" w:cs="Tahoma"/>
                            <w:color w:val="auto"/>
                            <w:sz w:val="18"/>
                            <w:szCs w:val="18"/>
                            <w:lang w:val="sl-SI" w:eastAsia="en-US"/>
                          </w:rPr>
                          <w:t>)</w:t>
                        </w:r>
                      </w:p>
                      <w:p w14:paraId="7F216B78" w14:textId="77777777" w:rsidR="009359FB" w:rsidRPr="009359FB" w:rsidRDefault="009359FB" w:rsidP="009359FB">
                        <w:pPr>
                          <w:suppressAutoHyphens w:val="0"/>
                          <w:rPr>
                            <w:rFonts w:ascii="Tahoma" w:hAnsi="Tahoma" w:cs="Tahoma"/>
                            <w:bCs/>
                            <w:color w:val="auto"/>
                            <w:sz w:val="18"/>
                            <w:szCs w:val="18"/>
                            <w:lang w:val="sl-SI" w:eastAsia="sl-SI"/>
                          </w:rPr>
                        </w:pPr>
                      </w:p>
                      <w:p w14:paraId="305347FD" w14:textId="6130CF41" w:rsidR="00C70033" w:rsidRPr="00A3017D" w:rsidRDefault="00C70033" w:rsidP="009359FB">
                        <w:pPr>
                          <w:suppressAutoHyphens w:val="0"/>
                          <w:spacing w:after="160" w:line="259" w:lineRule="auto"/>
                          <w:rPr>
                            <w:rFonts w:ascii="Tahoma" w:eastAsia="Calibri" w:hAnsi="Tahoma" w:cs="Tahoma"/>
                            <w:color w:val="auto"/>
                            <w:sz w:val="18"/>
                            <w:szCs w:val="18"/>
                            <w:lang w:val="sl-SI" w:eastAsia="en-US"/>
                          </w:rPr>
                        </w:pPr>
                      </w:p>
                    </w:tc>
                  </w:tr>
                </w:tbl>
                <w:p w14:paraId="6A23BB63" w14:textId="77777777" w:rsidR="00C70033" w:rsidRPr="00A3017D" w:rsidRDefault="00C70033">
                  <w:pPr>
                    <w:pStyle w:val="Slog2"/>
                    <w:rPr>
                      <w:sz w:val="18"/>
                      <w:szCs w:val="18"/>
                    </w:rPr>
                  </w:pPr>
                </w:p>
              </w:tc>
            </w:tr>
            <w:tr w:rsidR="00C70033" w:rsidRPr="00D300FE" w14:paraId="06444D03" w14:textId="77777777" w:rsidTr="0071544C">
              <w:tc>
                <w:tcPr>
                  <w:tcW w:w="3114" w:type="dxa"/>
                  <w:tcBorders>
                    <w:top w:val="single" w:sz="4" w:space="0" w:color="669999"/>
                    <w:left w:val="single" w:sz="4" w:space="0" w:color="669999"/>
                    <w:bottom w:val="single" w:sz="4" w:space="0" w:color="669999"/>
                  </w:tcBorders>
                  <w:shd w:val="clear" w:color="auto" w:fill="auto"/>
                </w:tcPr>
                <w:p w14:paraId="4FB52F73" w14:textId="77777777" w:rsidR="00C70033" w:rsidRPr="00A3017D" w:rsidRDefault="00C70033">
                  <w:pPr>
                    <w:pStyle w:val="Slog2"/>
                    <w:rPr>
                      <w:sz w:val="18"/>
                      <w:szCs w:val="18"/>
                    </w:rPr>
                  </w:pPr>
                  <w:r w:rsidRPr="00A3017D">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A3017D" w14:paraId="0C32EF35" w14:textId="77777777">
                    <w:tc>
                      <w:tcPr>
                        <w:tcW w:w="1588" w:type="dxa"/>
                        <w:tcBorders>
                          <w:top w:val="single" w:sz="4" w:space="0" w:color="669999"/>
                          <w:left w:val="single" w:sz="4" w:space="0" w:color="669999"/>
                          <w:bottom w:val="single" w:sz="4" w:space="0" w:color="669999"/>
                        </w:tcBorders>
                        <w:shd w:val="clear" w:color="auto" w:fill="auto"/>
                      </w:tcPr>
                      <w:p w14:paraId="74EA3D98" w14:textId="77777777" w:rsidR="00C70033" w:rsidRPr="00A3017D" w:rsidRDefault="00C70033">
                        <w:pPr>
                          <w:pStyle w:val="Naslov2"/>
                        </w:pPr>
                        <w:r w:rsidRPr="00A3017D">
                          <w:t>Blago</w:t>
                        </w:r>
                      </w:p>
                    </w:tc>
                    <w:tc>
                      <w:tcPr>
                        <w:tcW w:w="1701" w:type="dxa"/>
                        <w:tcBorders>
                          <w:top w:val="single" w:sz="4" w:space="0" w:color="669999"/>
                          <w:left w:val="single" w:sz="4" w:space="0" w:color="669999"/>
                          <w:bottom w:val="single" w:sz="4" w:space="0" w:color="669999"/>
                        </w:tcBorders>
                        <w:shd w:val="clear" w:color="auto" w:fill="auto"/>
                      </w:tcPr>
                      <w:p w14:paraId="5949E2DC" w14:textId="77777777" w:rsidR="00C70033" w:rsidRPr="00A3017D" w:rsidRDefault="00C70033">
                        <w:pPr>
                          <w:pStyle w:val="Naslov2"/>
                        </w:pPr>
                        <w:r w:rsidRPr="00A3017D">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290E878" w14:textId="77777777" w:rsidR="00C70033" w:rsidRPr="00A3017D" w:rsidRDefault="00C70033">
                        <w:pPr>
                          <w:pStyle w:val="Naslov2"/>
                        </w:pPr>
                        <w:r w:rsidRPr="00A3017D">
                          <w:t>Gradnja</w:t>
                        </w:r>
                      </w:p>
                    </w:tc>
                  </w:tr>
                  <w:tr w:rsidR="00C70033" w:rsidRPr="00A3017D" w14:paraId="2B4877F2" w14:textId="77777777">
                    <w:tc>
                      <w:tcPr>
                        <w:tcW w:w="1588" w:type="dxa"/>
                        <w:tcBorders>
                          <w:top w:val="single" w:sz="4" w:space="0" w:color="669999"/>
                          <w:left w:val="single" w:sz="4" w:space="0" w:color="669999"/>
                          <w:bottom w:val="single" w:sz="4" w:space="0" w:color="669999"/>
                        </w:tcBorders>
                        <w:shd w:val="clear" w:color="auto" w:fill="auto"/>
                      </w:tcPr>
                      <w:p w14:paraId="190F6CCC" w14:textId="77777777" w:rsidR="00C70033" w:rsidRPr="00A3017D" w:rsidRDefault="0041171B">
                        <w:pPr>
                          <w:pStyle w:val="Naslov2"/>
                        </w:pPr>
                        <w:r w:rsidRPr="00A3017D">
                          <w:t>√</w:t>
                        </w:r>
                      </w:p>
                    </w:tc>
                    <w:tc>
                      <w:tcPr>
                        <w:tcW w:w="1701" w:type="dxa"/>
                        <w:tcBorders>
                          <w:top w:val="single" w:sz="4" w:space="0" w:color="669999"/>
                          <w:left w:val="single" w:sz="4" w:space="0" w:color="669999"/>
                          <w:bottom w:val="single" w:sz="4" w:space="0" w:color="669999"/>
                        </w:tcBorders>
                        <w:shd w:val="clear" w:color="auto" w:fill="auto"/>
                      </w:tcPr>
                      <w:p w14:paraId="7FCD7C7A" w14:textId="77777777" w:rsidR="00C70033" w:rsidRPr="00A3017D"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92D55FD" w14:textId="77777777" w:rsidR="00C70033" w:rsidRPr="00A3017D" w:rsidRDefault="00C70033">
                        <w:pPr>
                          <w:pStyle w:val="Naslov2"/>
                          <w:snapToGrid w:val="0"/>
                        </w:pPr>
                      </w:p>
                    </w:tc>
                  </w:tr>
                </w:tbl>
                <w:p w14:paraId="162E38C3" w14:textId="77777777" w:rsidR="00C70033" w:rsidRPr="00A3017D" w:rsidRDefault="00C70033">
                  <w:pPr>
                    <w:pStyle w:val="Naslov2"/>
                  </w:pPr>
                </w:p>
              </w:tc>
            </w:tr>
            <w:tr w:rsidR="00C70033" w:rsidRPr="00D300FE" w14:paraId="5A0FED97" w14:textId="77777777" w:rsidTr="0071544C">
              <w:tc>
                <w:tcPr>
                  <w:tcW w:w="3114" w:type="dxa"/>
                  <w:tcBorders>
                    <w:top w:val="single" w:sz="4" w:space="0" w:color="669999"/>
                    <w:left w:val="single" w:sz="4" w:space="0" w:color="669999"/>
                    <w:bottom w:val="single" w:sz="4" w:space="0" w:color="669999"/>
                  </w:tcBorders>
                  <w:shd w:val="clear" w:color="auto" w:fill="auto"/>
                </w:tcPr>
                <w:p w14:paraId="054B1A1A" w14:textId="77777777" w:rsidR="00C70033" w:rsidRPr="00A3017D" w:rsidRDefault="00C70033">
                  <w:pPr>
                    <w:pStyle w:val="Slog2"/>
                    <w:rPr>
                      <w:sz w:val="18"/>
                      <w:szCs w:val="18"/>
                    </w:rPr>
                  </w:pPr>
                  <w:r w:rsidRPr="00A3017D">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7B37E694" w14:textId="4D3F6487" w:rsidR="008B2FCE" w:rsidRPr="00A3017D" w:rsidRDefault="008B2FCE" w:rsidP="008B2FCE">
                  <w:pPr>
                    <w:pStyle w:val="Naslov2"/>
                    <w:spacing w:before="0" w:after="0"/>
                    <w:jc w:val="left"/>
                  </w:pPr>
                  <w:r w:rsidRPr="00A3017D">
                    <w:t>JN »</w:t>
                  </w:r>
                  <w:r w:rsidR="009359FB">
                    <w:t xml:space="preserve">Dobava računalniške </w:t>
                  </w:r>
                  <w:proofErr w:type="spellStart"/>
                  <w:r w:rsidR="009359FB">
                    <w:t>opreme</w:t>
                  </w:r>
                  <w:r w:rsidRPr="00A3017D">
                    <w:t>i</w:t>
                  </w:r>
                  <w:proofErr w:type="spellEnd"/>
                  <w:r w:rsidRPr="00A3017D">
                    <w:t>«</w:t>
                  </w:r>
                </w:p>
                <w:p w14:paraId="04315D2F" w14:textId="1A8A98C1" w:rsidR="009359FB" w:rsidRPr="00B55308" w:rsidRDefault="009359FB" w:rsidP="009359FB">
                  <w:pPr>
                    <w:jc w:val="left"/>
                    <w:rPr>
                      <w:rFonts w:ascii="Tahoma" w:eastAsia="HG Mincho Light J" w:hAnsi="Tahoma" w:cs="Tahoma"/>
                      <w:noProof/>
                      <w:kern w:val="1"/>
                      <w:sz w:val="18"/>
                      <w:szCs w:val="18"/>
                      <w:lang w:val="sl-SI" w:eastAsia="ar-SA"/>
                    </w:rPr>
                  </w:pPr>
                  <w:r w:rsidRPr="00B55308">
                    <w:rPr>
                      <w:rFonts w:ascii="Tahoma" w:eastAsia="HG Mincho Light J" w:hAnsi="Tahoma" w:cs="Tahoma"/>
                      <w:noProof/>
                      <w:kern w:val="1"/>
                      <w:sz w:val="18"/>
                      <w:szCs w:val="18"/>
                      <w:lang w:val="sl-SI" w:eastAsia="ar-SA"/>
                    </w:rPr>
                    <w:t>Sklop 1</w:t>
                  </w:r>
                  <w:r w:rsidRPr="00B55308">
                    <w:rPr>
                      <w:rFonts w:ascii="Tahoma" w:eastAsia="HG Mincho Light J" w:hAnsi="Tahoma" w:cs="Tahoma"/>
                      <w:noProof/>
                      <w:kern w:val="1"/>
                      <w:sz w:val="18"/>
                      <w:szCs w:val="18"/>
                      <w:lang w:val="sl-SI" w:eastAsia="ar-SA"/>
                    </w:rPr>
                    <w:tab/>
                    <w:t xml:space="preserve">Namizni računalniki, šifra JR </w:t>
                  </w:r>
                  <w:r w:rsidR="00C35714">
                    <w:rPr>
                      <w:rFonts w:ascii="Tahoma" w:hAnsi="Tahoma" w:cs="Tahoma"/>
                      <w:b/>
                      <w:sz w:val="18"/>
                      <w:szCs w:val="18"/>
                    </w:rPr>
                    <w:t>1571-1</w:t>
                  </w:r>
                </w:p>
                <w:p w14:paraId="74D09449" w14:textId="2915AF8B" w:rsidR="009359FB" w:rsidRPr="00B55308" w:rsidRDefault="009359FB" w:rsidP="009359FB">
                  <w:pPr>
                    <w:jc w:val="left"/>
                    <w:rPr>
                      <w:rFonts w:ascii="Tahoma" w:eastAsia="HG Mincho Light J" w:hAnsi="Tahoma" w:cs="Tahoma"/>
                      <w:noProof/>
                      <w:kern w:val="1"/>
                      <w:sz w:val="18"/>
                      <w:szCs w:val="18"/>
                      <w:lang w:val="sl-SI" w:eastAsia="ar-SA"/>
                    </w:rPr>
                  </w:pPr>
                  <w:r w:rsidRPr="00B55308">
                    <w:rPr>
                      <w:rFonts w:ascii="Tahoma" w:eastAsia="HG Mincho Light J" w:hAnsi="Tahoma" w:cs="Tahoma"/>
                      <w:noProof/>
                      <w:kern w:val="1"/>
                      <w:sz w:val="18"/>
                      <w:szCs w:val="18"/>
                      <w:lang w:val="sl-SI" w:eastAsia="ar-SA"/>
                    </w:rPr>
                    <w:t>Sklop 2</w:t>
                  </w:r>
                  <w:r w:rsidRPr="00B55308">
                    <w:rPr>
                      <w:rFonts w:ascii="Tahoma" w:eastAsia="HG Mincho Light J" w:hAnsi="Tahoma" w:cs="Tahoma"/>
                      <w:noProof/>
                      <w:kern w:val="1"/>
                      <w:sz w:val="18"/>
                      <w:szCs w:val="18"/>
                      <w:lang w:val="sl-SI" w:eastAsia="ar-SA"/>
                    </w:rPr>
                    <w:tab/>
                    <w:t xml:space="preserve">Računalniški zasloni, šifra JR </w:t>
                  </w:r>
                  <w:r w:rsidR="00C35714">
                    <w:rPr>
                      <w:rFonts w:ascii="Tahoma" w:hAnsi="Tahoma" w:cs="Tahoma"/>
                      <w:b/>
                      <w:sz w:val="18"/>
                      <w:szCs w:val="18"/>
                    </w:rPr>
                    <w:t>1571-2</w:t>
                  </w:r>
                </w:p>
                <w:p w14:paraId="00D5A7EA" w14:textId="1F9DB240" w:rsidR="009359FB" w:rsidRPr="00B55308" w:rsidRDefault="009359FB" w:rsidP="009359FB">
                  <w:pPr>
                    <w:jc w:val="left"/>
                    <w:rPr>
                      <w:rFonts w:ascii="Tahoma" w:eastAsia="HG Mincho Light J" w:hAnsi="Tahoma" w:cs="Tahoma"/>
                      <w:noProof/>
                      <w:kern w:val="1"/>
                      <w:sz w:val="18"/>
                      <w:szCs w:val="18"/>
                      <w:lang w:val="sl-SI" w:eastAsia="ar-SA"/>
                    </w:rPr>
                  </w:pPr>
                  <w:r w:rsidRPr="00B55308">
                    <w:rPr>
                      <w:rFonts w:ascii="Tahoma" w:eastAsia="HG Mincho Light J" w:hAnsi="Tahoma" w:cs="Tahoma"/>
                      <w:noProof/>
                      <w:kern w:val="1"/>
                      <w:sz w:val="18"/>
                      <w:szCs w:val="18"/>
                      <w:lang w:val="sl-SI" w:eastAsia="ar-SA"/>
                    </w:rPr>
                    <w:t>Sklop 3</w:t>
                  </w:r>
                  <w:r w:rsidRPr="00B55308">
                    <w:rPr>
                      <w:rFonts w:ascii="Tahoma" w:eastAsia="HG Mincho Light J" w:hAnsi="Tahoma" w:cs="Tahoma"/>
                      <w:noProof/>
                      <w:kern w:val="1"/>
                      <w:sz w:val="18"/>
                      <w:szCs w:val="18"/>
                      <w:lang w:val="sl-SI" w:eastAsia="ar-SA"/>
                    </w:rPr>
                    <w:tab/>
                    <w:t xml:space="preserve">Prenosni računalniki, šifra JR </w:t>
                  </w:r>
                  <w:r w:rsidR="00C35714">
                    <w:rPr>
                      <w:rFonts w:ascii="Tahoma" w:hAnsi="Tahoma" w:cs="Tahoma"/>
                      <w:b/>
                      <w:sz w:val="18"/>
                      <w:szCs w:val="18"/>
                    </w:rPr>
                    <w:t>1571-3-1 in 1571-3-2</w:t>
                  </w:r>
                </w:p>
                <w:p w14:paraId="1F9764FF" w14:textId="0132EC1D" w:rsidR="009359FB" w:rsidRPr="00B55308" w:rsidRDefault="009359FB" w:rsidP="009359FB">
                  <w:pPr>
                    <w:jc w:val="left"/>
                    <w:rPr>
                      <w:rFonts w:ascii="Tahoma" w:eastAsia="HG Mincho Light J" w:hAnsi="Tahoma" w:cs="Tahoma"/>
                      <w:noProof/>
                      <w:kern w:val="1"/>
                      <w:sz w:val="18"/>
                      <w:szCs w:val="18"/>
                      <w:lang w:val="sl-SI" w:eastAsia="ar-SA"/>
                    </w:rPr>
                  </w:pPr>
                  <w:r w:rsidRPr="00B55308">
                    <w:rPr>
                      <w:rFonts w:ascii="Tahoma" w:eastAsia="HG Mincho Light J" w:hAnsi="Tahoma" w:cs="Tahoma"/>
                      <w:noProof/>
                      <w:kern w:val="1"/>
                      <w:sz w:val="18"/>
                      <w:szCs w:val="18"/>
                      <w:lang w:val="sl-SI" w:eastAsia="ar-SA"/>
                    </w:rPr>
                    <w:t xml:space="preserve">Sklop 4 </w:t>
                  </w:r>
                  <w:r w:rsidRPr="00B55308">
                    <w:rPr>
                      <w:rFonts w:ascii="Tahoma" w:eastAsia="HG Mincho Light J" w:hAnsi="Tahoma" w:cs="Tahoma"/>
                      <w:noProof/>
                      <w:kern w:val="1"/>
                      <w:sz w:val="18"/>
                      <w:szCs w:val="18"/>
                      <w:lang w:val="sl-SI" w:eastAsia="ar-SA"/>
                    </w:rPr>
                    <w:tab/>
                    <w:t xml:space="preserve">Tiskalnik zapestnic, šifra JR </w:t>
                  </w:r>
                  <w:r w:rsidR="00C35714">
                    <w:rPr>
                      <w:rFonts w:ascii="Tahoma" w:hAnsi="Tahoma" w:cs="Tahoma"/>
                      <w:b/>
                      <w:sz w:val="18"/>
                      <w:szCs w:val="18"/>
                    </w:rPr>
                    <w:t>1571-4-1 in 1571-4-2</w:t>
                  </w:r>
                </w:p>
                <w:p w14:paraId="0E0A4BD4" w14:textId="65F362DB" w:rsidR="009359FB" w:rsidRPr="00B55308" w:rsidRDefault="009359FB" w:rsidP="009359FB">
                  <w:pPr>
                    <w:jc w:val="left"/>
                    <w:rPr>
                      <w:rFonts w:ascii="Tahoma" w:eastAsia="HG Mincho Light J" w:hAnsi="Tahoma" w:cs="Tahoma"/>
                      <w:noProof/>
                      <w:kern w:val="1"/>
                      <w:sz w:val="18"/>
                      <w:szCs w:val="18"/>
                      <w:lang w:val="sl-SI" w:eastAsia="ar-SA"/>
                    </w:rPr>
                  </w:pPr>
                  <w:r w:rsidRPr="00B55308">
                    <w:rPr>
                      <w:rFonts w:ascii="Tahoma" w:eastAsia="HG Mincho Light J" w:hAnsi="Tahoma" w:cs="Tahoma"/>
                      <w:noProof/>
                      <w:kern w:val="1"/>
                      <w:sz w:val="18"/>
                      <w:szCs w:val="18"/>
                      <w:lang w:val="sl-SI" w:eastAsia="ar-SA"/>
                    </w:rPr>
                    <w:t>Sklop 5</w:t>
                  </w:r>
                  <w:r w:rsidRPr="00B55308">
                    <w:rPr>
                      <w:rFonts w:ascii="Tahoma" w:eastAsia="HG Mincho Light J" w:hAnsi="Tahoma" w:cs="Tahoma"/>
                      <w:noProof/>
                      <w:kern w:val="1"/>
                      <w:sz w:val="18"/>
                      <w:szCs w:val="18"/>
                      <w:lang w:val="sl-SI" w:eastAsia="ar-SA"/>
                    </w:rPr>
                    <w:tab/>
                    <w:t xml:space="preserve">Tiskalnik oznak, šifra JR </w:t>
                  </w:r>
                  <w:r w:rsidR="00C35714">
                    <w:rPr>
                      <w:rFonts w:ascii="Tahoma" w:hAnsi="Tahoma" w:cs="Tahoma"/>
                      <w:b/>
                      <w:sz w:val="18"/>
                      <w:szCs w:val="18"/>
                    </w:rPr>
                    <w:t>1571-5-1 in 1571-5-2</w:t>
                  </w:r>
                </w:p>
                <w:p w14:paraId="3C0BC40B" w14:textId="2144BB01" w:rsidR="009359FB" w:rsidRPr="00B55308" w:rsidRDefault="009359FB" w:rsidP="009359FB">
                  <w:pPr>
                    <w:jc w:val="left"/>
                    <w:rPr>
                      <w:rFonts w:ascii="Tahoma" w:eastAsia="HG Mincho Light J" w:hAnsi="Tahoma" w:cs="Tahoma"/>
                      <w:noProof/>
                      <w:kern w:val="1"/>
                      <w:sz w:val="18"/>
                      <w:szCs w:val="18"/>
                      <w:lang w:val="sl-SI" w:eastAsia="ar-SA"/>
                    </w:rPr>
                  </w:pPr>
                  <w:r w:rsidRPr="00B55308">
                    <w:rPr>
                      <w:rFonts w:ascii="Tahoma" w:eastAsia="HG Mincho Light J" w:hAnsi="Tahoma" w:cs="Tahoma"/>
                      <w:noProof/>
                      <w:kern w:val="1"/>
                      <w:sz w:val="18"/>
                      <w:szCs w:val="18"/>
                      <w:lang w:val="sl-SI" w:eastAsia="ar-SA"/>
                    </w:rPr>
                    <w:t>Sklop 6</w:t>
                  </w:r>
                  <w:r w:rsidRPr="00B55308">
                    <w:rPr>
                      <w:rFonts w:ascii="Tahoma" w:eastAsia="HG Mincho Light J" w:hAnsi="Tahoma" w:cs="Tahoma"/>
                      <w:noProof/>
                      <w:kern w:val="1"/>
                      <w:sz w:val="18"/>
                      <w:szCs w:val="18"/>
                      <w:lang w:val="sl-SI" w:eastAsia="ar-SA"/>
                    </w:rPr>
                    <w:tab/>
                    <w:t xml:space="preserve">Aktivna mrežna oprema, šifra JR </w:t>
                  </w:r>
                  <w:r w:rsidR="00C35714">
                    <w:rPr>
                      <w:rFonts w:ascii="Tahoma" w:hAnsi="Tahoma" w:cs="Tahoma"/>
                      <w:b/>
                      <w:sz w:val="18"/>
                      <w:szCs w:val="18"/>
                    </w:rPr>
                    <w:t>1571-6-1 in 1571-6-2</w:t>
                  </w:r>
                </w:p>
                <w:p w14:paraId="2A6CA8C9" w14:textId="55537003" w:rsidR="009359FB" w:rsidRDefault="009359FB" w:rsidP="009359FB">
                  <w:pPr>
                    <w:jc w:val="left"/>
                    <w:rPr>
                      <w:rFonts w:ascii="Tahoma" w:hAnsi="Tahoma" w:cs="Tahoma"/>
                      <w:b/>
                      <w:sz w:val="18"/>
                      <w:szCs w:val="18"/>
                    </w:rPr>
                  </w:pPr>
                  <w:r w:rsidRPr="00B55308">
                    <w:rPr>
                      <w:rFonts w:ascii="Tahoma" w:eastAsia="HG Mincho Light J" w:hAnsi="Tahoma" w:cs="Tahoma"/>
                      <w:noProof/>
                      <w:kern w:val="1"/>
                      <w:sz w:val="18"/>
                      <w:szCs w:val="18"/>
                      <w:lang w:val="sl-SI" w:eastAsia="ar-SA"/>
                    </w:rPr>
                    <w:t>Sklop 7</w:t>
                  </w:r>
                  <w:r w:rsidRPr="00B55308">
                    <w:rPr>
                      <w:rFonts w:ascii="Tahoma" w:eastAsia="HG Mincho Light J" w:hAnsi="Tahoma" w:cs="Tahoma"/>
                      <w:noProof/>
                      <w:kern w:val="1"/>
                      <w:sz w:val="18"/>
                      <w:szCs w:val="18"/>
                      <w:lang w:val="sl-SI" w:eastAsia="ar-SA"/>
                    </w:rPr>
                    <w:tab/>
                    <w:t xml:space="preserve">Orodje za mrežno diagnostiko, šifra JR </w:t>
                  </w:r>
                  <w:r w:rsidR="00C35714">
                    <w:rPr>
                      <w:rFonts w:ascii="Tahoma" w:hAnsi="Tahoma" w:cs="Tahoma"/>
                      <w:b/>
                      <w:sz w:val="18"/>
                      <w:szCs w:val="18"/>
                    </w:rPr>
                    <w:t>1571-7</w:t>
                  </w:r>
                </w:p>
                <w:p w14:paraId="7AA08B53" w14:textId="7EFBDA52" w:rsidR="00AA4D05" w:rsidRPr="00A667F1" w:rsidRDefault="00AA4D05" w:rsidP="009359FB">
                  <w:pPr>
                    <w:jc w:val="left"/>
                    <w:rPr>
                      <w:rFonts w:ascii="Tahoma" w:hAnsi="Tahoma" w:cs="Tahoma"/>
                      <w:lang w:val="sl-SI"/>
                    </w:rPr>
                  </w:pPr>
                  <w:proofErr w:type="spellStart"/>
                  <w:r w:rsidRPr="0012673B">
                    <w:rPr>
                      <w:rFonts w:ascii="Tahoma" w:hAnsi="Tahoma" w:cs="Tahoma"/>
                      <w:bCs/>
                      <w:sz w:val="18"/>
                      <w:szCs w:val="18"/>
                    </w:rPr>
                    <w:t>Sklop</w:t>
                  </w:r>
                  <w:proofErr w:type="spellEnd"/>
                  <w:r w:rsidRPr="0012673B">
                    <w:rPr>
                      <w:rFonts w:ascii="Tahoma" w:hAnsi="Tahoma" w:cs="Tahoma"/>
                      <w:bCs/>
                      <w:sz w:val="18"/>
                      <w:szCs w:val="18"/>
                    </w:rPr>
                    <w:t xml:space="preserve"> 8 </w:t>
                  </w:r>
                  <w:proofErr w:type="spellStart"/>
                  <w:r w:rsidRPr="0012673B">
                    <w:rPr>
                      <w:rFonts w:ascii="Tahoma" w:hAnsi="Tahoma" w:cs="Tahoma"/>
                      <w:bCs/>
                      <w:sz w:val="18"/>
                      <w:szCs w:val="18"/>
                    </w:rPr>
                    <w:t>Tiskalniki</w:t>
                  </w:r>
                  <w:proofErr w:type="spellEnd"/>
                  <w:r w:rsidRPr="0012673B">
                    <w:rPr>
                      <w:rFonts w:ascii="Tahoma" w:hAnsi="Tahoma" w:cs="Tahoma"/>
                      <w:bCs/>
                      <w:sz w:val="18"/>
                      <w:szCs w:val="18"/>
                    </w:rPr>
                    <w:t xml:space="preserve"> </w:t>
                  </w:r>
                  <w:proofErr w:type="spellStart"/>
                  <w:r w:rsidRPr="0012673B">
                    <w:rPr>
                      <w:rFonts w:ascii="Tahoma" w:hAnsi="Tahoma" w:cs="Tahoma"/>
                      <w:bCs/>
                      <w:sz w:val="18"/>
                      <w:szCs w:val="18"/>
                    </w:rPr>
                    <w:t>termičnih</w:t>
                  </w:r>
                  <w:proofErr w:type="spellEnd"/>
                  <w:r w:rsidRPr="0012673B">
                    <w:rPr>
                      <w:rFonts w:ascii="Tahoma" w:hAnsi="Tahoma" w:cs="Tahoma"/>
                      <w:bCs/>
                      <w:sz w:val="18"/>
                      <w:szCs w:val="18"/>
                    </w:rPr>
                    <w:t xml:space="preserve"> </w:t>
                  </w:r>
                  <w:proofErr w:type="spellStart"/>
                  <w:r w:rsidRPr="0012673B">
                    <w:rPr>
                      <w:rFonts w:ascii="Tahoma" w:hAnsi="Tahoma" w:cs="Tahoma"/>
                      <w:bCs/>
                      <w:sz w:val="18"/>
                      <w:szCs w:val="18"/>
                    </w:rPr>
                    <w:t>nalepk</w:t>
                  </w:r>
                  <w:proofErr w:type="spellEnd"/>
                  <w:r w:rsidRPr="0012673B">
                    <w:rPr>
                      <w:rFonts w:ascii="Tahoma" w:hAnsi="Tahoma" w:cs="Tahoma"/>
                      <w:bCs/>
                      <w:sz w:val="18"/>
                      <w:szCs w:val="18"/>
                    </w:rPr>
                    <w:t xml:space="preserve">, </w:t>
                  </w:r>
                  <w:proofErr w:type="spellStart"/>
                  <w:r w:rsidRPr="0012673B">
                    <w:rPr>
                      <w:rFonts w:ascii="Tahoma" w:hAnsi="Tahoma" w:cs="Tahoma"/>
                      <w:bCs/>
                      <w:sz w:val="18"/>
                      <w:szCs w:val="18"/>
                    </w:rPr>
                    <w:t>šifra</w:t>
                  </w:r>
                  <w:proofErr w:type="spellEnd"/>
                  <w:r w:rsidRPr="0012673B">
                    <w:rPr>
                      <w:rFonts w:ascii="Tahoma" w:hAnsi="Tahoma" w:cs="Tahoma"/>
                      <w:bCs/>
                      <w:sz w:val="18"/>
                      <w:szCs w:val="18"/>
                    </w:rPr>
                    <w:t xml:space="preserve"> JR</w:t>
                  </w:r>
                  <w:r>
                    <w:rPr>
                      <w:rFonts w:ascii="Tahoma" w:hAnsi="Tahoma" w:cs="Tahoma"/>
                      <w:b/>
                      <w:sz w:val="18"/>
                      <w:szCs w:val="18"/>
                    </w:rPr>
                    <w:t xml:space="preserve"> 1571-8</w:t>
                  </w:r>
                </w:p>
                <w:p w14:paraId="13987011" w14:textId="1C8061B7" w:rsidR="00C70033" w:rsidRPr="00A3017D" w:rsidRDefault="00C70033" w:rsidP="008B2FCE">
                  <w:pPr>
                    <w:pStyle w:val="Naslov2"/>
                    <w:spacing w:before="0" w:after="0"/>
                    <w:jc w:val="left"/>
                  </w:pPr>
                </w:p>
              </w:tc>
            </w:tr>
            <w:tr w:rsidR="00C70033" w:rsidRPr="00D300FE" w14:paraId="4BAB3439" w14:textId="77777777" w:rsidTr="0071544C">
              <w:tc>
                <w:tcPr>
                  <w:tcW w:w="3114" w:type="dxa"/>
                  <w:tcBorders>
                    <w:top w:val="single" w:sz="4" w:space="0" w:color="669999"/>
                    <w:left w:val="single" w:sz="4" w:space="0" w:color="669999"/>
                    <w:bottom w:val="single" w:sz="4" w:space="0" w:color="669999"/>
                  </w:tcBorders>
                  <w:shd w:val="clear" w:color="auto" w:fill="auto"/>
                </w:tcPr>
                <w:p w14:paraId="301A9EE6" w14:textId="77777777" w:rsidR="00C70033" w:rsidRPr="00A3017D" w:rsidRDefault="00C70033">
                  <w:pPr>
                    <w:pStyle w:val="Slog2"/>
                    <w:rPr>
                      <w:sz w:val="18"/>
                      <w:szCs w:val="18"/>
                    </w:rPr>
                  </w:pPr>
                  <w:r w:rsidRPr="00A3017D">
                    <w:rPr>
                      <w:sz w:val="18"/>
                      <w:szCs w:val="18"/>
                    </w:rPr>
                    <w:t>2.3. Trajanje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07A236B5" w14:textId="3141068C" w:rsidR="009359FB" w:rsidRPr="00277CB6" w:rsidRDefault="00EC58AC" w:rsidP="009359FB">
                  <w:pPr>
                    <w:pStyle w:val="Naslov2"/>
                  </w:pPr>
                  <w:r>
                    <w:t xml:space="preserve">Od dne podpisa zadnje od pogodbenih strank do poteka garancijske dobe </w:t>
                  </w:r>
                  <w:r w:rsidR="009359FB" w:rsidRPr="00277CB6">
                    <w:t>(sklop 1, sklop 2, sklop 3, sklop 6</w:t>
                  </w:r>
                  <w:r w:rsidR="00290F1E">
                    <w:t xml:space="preserve">, </w:t>
                  </w:r>
                  <w:r w:rsidR="009359FB" w:rsidRPr="00277CB6">
                    <w:t>sklop 7</w:t>
                  </w:r>
                  <w:r w:rsidR="00290F1E">
                    <w:t xml:space="preserve"> in sklop 8</w:t>
                  </w:r>
                  <w:r w:rsidR="009359FB" w:rsidRPr="00277CB6">
                    <w:t>)</w:t>
                  </w:r>
                  <w:r>
                    <w:t>.</w:t>
                  </w:r>
                </w:p>
                <w:p w14:paraId="084EA20B" w14:textId="2FF8DD1C" w:rsidR="00C70033" w:rsidRPr="00A3017D" w:rsidRDefault="00EC58AC" w:rsidP="009359FB">
                  <w:pPr>
                    <w:pStyle w:val="Naslov2"/>
                    <w:rPr>
                      <w:bCs/>
                    </w:rPr>
                  </w:pPr>
                  <w:r>
                    <w:rPr>
                      <w:lang w:eastAsia="sl-SI"/>
                    </w:rPr>
                    <w:t>Od dne podpisa zadnje od pogodbenih strank do 7 let po uspešno opravljeni primopredaji</w:t>
                  </w:r>
                  <w:r w:rsidR="009359FB" w:rsidRPr="00277CB6">
                    <w:rPr>
                      <w:lang w:eastAsia="sl-SI"/>
                    </w:rPr>
                    <w:t xml:space="preserve"> (sklop 4 in sklop 5)</w:t>
                  </w:r>
                  <w:r>
                    <w:rPr>
                      <w:lang w:eastAsia="sl-SI"/>
                    </w:rPr>
                    <w:t>.</w:t>
                  </w:r>
                </w:p>
              </w:tc>
            </w:tr>
            <w:tr w:rsidR="00C70033" w:rsidRPr="00D300FE" w14:paraId="0EB7842E" w14:textId="77777777" w:rsidTr="0071544C">
              <w:tc>
                <w:tcPr>
                  <w:tcW w:w="3114" w:type="dxa"/>
                  <w:tcBorders>
                    <w:top w:val="single" w:sz="4" w:space="0" w:color="669999"/>
                    <w:left w:val="single" w:sz="4" w:space="0" w:color="669999"/>
                    <w:bottom w:val="single" w:sz="4" w:space="0" w:color="669999"/>
                  </w:tcBorders>
                  <w:shd w:val="clear" w:color="auto" w:fill="auto"/>
                </w:tcPr>
                <w:p w14:paraId="01FF3957" w14:textId="77777777" w:rsidR="00C70033" w:rsidRPr="00D300FE" w:rsidRDefault="00C70033">
                  <w:pPr>
                    <w:pStyle w:val="Slog2"/>
                    <w:rPr>
                      <w:sz w:val="18"/>
                      <w:szCs w:val="18"/>
                    </w:rPr>
                  </w:pPr>
                  <w:r w:rsidRPr="00D300FE">
                    <w:rPr>
                      <w:sz w:val="18"/>
                      <w:szCs w:val="18"/>
                    </w:rPr>
                    <w:t xml:space="preserve">2.4. </w:t>
                  </w:r>
                  <w:r w:rsidR="00B359A0" w:rsidRPr="00D300FE">
                    <w:rPr>
                      <w:sz w:val="18"/>
                      <w:szCs w:val="18"/>
                    </w:rPr>
                    <w:t>Zagotovljena sredstva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7476EC9" w14:textId="77777777" w:rsidR="00C70033" w:rsidRPr="00D300FE" w:rsidRDefault="00C70033">
                  <w:pPr>
                    <w:snapToGrid w:val="0"/>
                    <w:rPr>
                      <w:rFonts w:ascii="Tahoma" w:hAnsi="Tahoma" w:cs="Tahoma"/>
                      <w:b/>
                      <w:sz w:val="18"/>
                      <w:szCs w:val="18"/>
                      <w:lang w:val="sl-SI"/>
                    </w:rPr>
                  </w:pPr>
                </w:p>
                <w:p w14:paraId="4A71E6FE" w14:textId="0CE4DFE1" w:rsidR="00C70033" w:rsidRPr="00D300FE" w:rsidRDefault="0041171B">
                  <w:pPr>
                    <w:rPr>
                      <w:rFonts w:ascii="Tahoma" w:hAnsi="Tahoma" w:cs="Tahoma"/>
                      <w:sz w:val="18"/>
                      <w:szCs w:val="18"/>
                    </w:rPr>
                  </w:pPr>
                  <w:r w:rsidRPr="00D300FE">
                    <w:rPr>
                      <w:rFonts w:ascii="Tahoma" w:hAnsi="Tahoma" w:cs="Tahoma"/>
                      <w:sz w:val="18"/>
                      <w:szCs w:val="18"/>
                      <w:lang w:val="sl-SI"/>
                    </w:rPr>
                    <w:t>/</w:t>
                  </w:r>
                </w:p>
              </w:tc>
            </w:tr>
            <w:tr w:rsidR="00C70033" w:rsidRPr="00D300FE" w14:paraId="647EACCF" w14:textId="77777777" w:rsidTr="0071544C">
              <w:tc>
                <w:tcPr>
                  <w:tcW w:w="3114" w:type="dxa"/>
                  <w:tcBorders>
                    <w:top w:val="single" w:sz="4" w:space="0" w:color="669999"/>
                    <w:left w:val="single" w:sz="4" w:space="0" w:color="669999"/>
                    <w:bottom w:val="single" w:sz="4" w:space="0" w:color="669999"/>
                  </w:tcBorders>
                  <w:shd w:val="clear" w:color="auto" w:fill="auto"/>
                </w:tcPr>
                <w:p w14:paraId="31568D63" w14:textId="77777777" w:rsidR="00C70033" w:rsidRPr="00D300FE" w:rsidRDefault="00C70033">
                  <w:pPr>
                    <w:pStyle w:val="Slog2"/>
                    <w:rPr>
                      <w:sz w:val="18"/>
                      <w:szCs w:val="18"/>
                    </w:rPr>
                  </w:pPr>
                  <w:r w:rsidRPr="00D300FE">
                    <w:rPr>
                      <w:sz w:val="18"/>
                      <w:szCs w:val="18"/>
                    </w:rPr>
                    <w:t>2.5.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79626F48" w14:textId="77777777" w:rsidR="009359FB" w:rsidRPr="00B55308" w:rsidRDefault="009359FB" w:rsidP="009359FB">
                  <w:pPr>
                    <w:pStyle w:val="Naslov2"/>
                  </w:pPr>
                  <w:r w:rsidRPr="00B55308">
                    <w:t>Oddaja naročila po odprtem postopku (40. člen ZJN-3).</w:t>
                  </w:r>
                </w:p>
                <w:p w14:paraId="50541797" w14:textId="77777777" w:rsidR="009359FB" w:rsidRPr="00B55308" w:rsidRDefault="009359FB" w:rsidP="009359FB">
                  <w:pPr>
                    <w:rPr>
                      <w:lang w:val="sl-SI" w:eastAsia="sl-SI"/>
                    </w:rPr>
                  </w:pPr>
                </w:p>
                <w:p w14:paraId="4519CE34" w14:textId="77777777" w:rsidR="009359FB" w:rsidRPr="00B55308" w:rsidRDefault="009359FB" w:rsidP="009359FB">
                  <w:pPr>
                    <w:rPr>
                      <w:rFonts w:ascii="Tahoma" w:hAnsi="Tahoma" w:cs="Tahoma"/>
                      <w:b/>
                      <w:sz w:val="18"/>
                      <w:szCs w:val="18"/>
                      <w:lang w:val="sl-SI"/>
                    </w:rPr>
                  </w:pPr>
                  <w:r w:rsidRPr="00B55308">
                    <w:rPr>
                      <w:rFonts w:ascii="Tahoma" w:hAnsi="Tahoma" w:cs="Tahoma"/>
                      <w:b/>
                      <w:sz w:val="18"/>
                      <w:szCs w:val="18"/>
                      <w:lang w:val="sl-SI"/>
                    </w:rPr>
                    <w:t>Ponudniki, ki bodo oddali ponudbo, morajo do roka določenega za oddajo ponudbe, oddati tudi ponudbo v računalniškem sistemu Go-</w:t>
                  </w:r>
                  <w:proofErr w:type="spellStart"/>
                  <w:r w:rsidRPr="00B55308">
                    <w:rPr>
                      <w:rFonts w:ascii="Tahoma" w:hAnsi="Tahoma" w:cs="Tahoma"/>
                      <w:b/>
                      <w:sz w:val="18"/>
                      <w:szCs w:val="18"/>
                      <w:lang w:val="sl-SI"/>
                    </w:rPr>
                    <w:t>soft</w:t>
                  </w:r>
                  <w:proofErr w:type="spellEnd"/>
                  <w:r w:rsidRPr="00B55308">
                    <w:rPr>
                      <w:rFonts w:ascii="Tahoma" w:hAnsi="Tahoma" w:cs="Tahoma"/>
                      <w:b/>
                      <w:sz w:val="18"/>
                      <w:szCs w:val="18"/>
                      <w:lang w:val="sl-SI"/>
                    </w:rPr>
                    <w:t xml:space="preserve"> ((povezava: https://sjn.bolnisnica-go.si/jr/). Ponudbe ponudnikov, ki ne bodo oddali ponudbe v računalniški sistem Go-</w:t>
                  </w:r>
                  <w:proofErr w:type="spellStart"/>
                  <w:r w:rsidRPr="00B55308">
                    <w:rPr>
                      <w:rFonts w:ascii="Tahoma" w:hAnsi="Tahoma" w:cs="Tahoma"/>
                      <w:b/>
                      <w:sz w:val="18"/>
                      <w:szCs w:val="18"/>
                      <w:lang w:val="sl-SI"/>
                    </w:rPr>
                    <w:t>soft</w:t>
                  </w:r>
                  <w:proofErr w:type="spellEnd"/>
                  <w:r w:rsidRPr="00B55308">
                    <w:rPr>
                      <w:rFonts w:ascii="Tahoma" w:hAnsi="Tahoma" w:cs="Tahoma"/>
                      <w:b/>
                      <w:sz w:val="18"/>
                      <w:szCs w:val="18"/>
                      <w:lang w:val="sl-SI"/>
                    </w:rPr>
                    <w:t>.</w:t>
                  </w:r>
                </w:p>
                <w:p w14:paraId="0A086C46" w14:textId="680238CA" w:rsidR="009359FB" w:rsidRPr="0013761E" w:rsidRDefault="009359FB" w:rsidP="009359FB">
                  <w:pPr>
                    <w:rPr>
                      <w:rFonts w:ascii="Tahoma" w:hAnsi="Tahoma" w:cs="Tahoma"/>
                      <w:b/>
                      <w:sz w:val="18"/>
                      <w:szCs w:val="18"/>
                      <w:lang w:val="sl-SI"/>
                    </w:rPr>
                  </w:pPr>
                  <w:r w:rsidRPr="00B55308">
                    <w:rPr>
                      <w:rFonts w:ascii="Tahoma" w:hAnsi="Tahoma" w:cs="Tahoma"/>
                      <w:b/>
                      <w:sz w:val="18"/>
                      <w:szCs w:val="18"/>
                      <w:lang w:val="sl-SI"/>
                    </w:rPr>
                    <w:t>na zgoraj zapisani način,  bo naročnik izločil kot nedopustne.</w:t>
                  </w:r>
                </w:p>
                <w:p w14:paraId="002E6292" w14:textId="77777777" w:rsidR="009359FB" w:rsidRPr="0013761E" w:rsidRDefault="009359FB" w:rsidP="009359FB">
                  <w:pPr>
                    <w:rPr>
                      <w:rFonts w:ascii="Tahoma" w:hAnsi="Tahoma" w:cs="Tahoma"/>
                      <w:b/>
                      <w:sz w:val="18"/>
                      <w:szCs w:val="18"/>
                      <w:lang w:val="sl-SI"/>
                    </w:rPr>
                  </w:pPr>
                </w:p>
                <w:p w14:paraId="0E8823CE" w14:textId="77777777" w:rsidR="009359FB" w:rsidRDefault="009359FB" w:rsidP="009359FB">
                  <w:pPr>
                    <w:rPr>
                      <w:rFonts w:ascii="Tahoma" w:hAnsi="Tahoma" w:cs="Tahoma"/>
                      <w:sz w:val="18"/>
                      <w:szCs w:val="18"/>
                      <w:lang w:val="sl-SI"/>
                    </w:rPr>
                  </w:pPr>
                  <w:r w:rsidRPr="0013761E">
                    <w:rPr>
                      <w:rFonts w:ascii="Tahoma" w:hAnsi="Tahoma" w:cs="Tahoma"/>
                      <w:sz w:val="18"/>
                      <w:szCs w:val="18"/>
                      <w:lang w:val="sl-SI"/>
                    </w:rPr>
                    <w:lastRenderedPageBreak/>
                    <w:t>Naročnik bo za:</w:t>
                  </w:r>
                </w:p>
                <w:p w14:paraId="17D2421F" w14:textId="0B19C3F1" w:rsidR="009359FB" w:rsidRDefault="009359FB" w:rsidP="009359FB">
                  <w:pPr>
                    <w:rPr>
                      <w:rFonts w:ascii="Tahoma" w:hAnsi="Tahoma" w:cs="Tahoma"/>
                      <w:sz w:val="18"/>
                      <w:szCs w:val="18"/>
                      <w:lang w:val="sl-SI"/>
                    </w:rPr>
                  </w:pPr>
                  <w:r>
                    <w:rPr>
                      <w:rFonts w:ascii="Tahoma" w:hAnsi="Tahoma" w:cs="Tahoma"/>
                      <w:sz w:val="18"/>
                      <w:szCs w:val="18"/>
                      <w:lang w:val="sl-SI"/>
                    </w:rPr>
                    <w:t>-sklop 1, sklop 2, sklop 3, sklop 6</w:t>
                  </w:r>
                  <w:r w:rsidR="00062D20">
                    <w:rPr>
                      <w:rFonts w:ascii="Tahoma" w:hAnsi="Tahoma" w:cs="Tahoma"/>
                      <w:sz w:val="18"/>
                      <w:szCs w:val="18"/>
                      <w:lang w:val="sl-SI"/>
                    </w:rPr>
                    <w:t>, sklop 7</w:t>
                  </w:r>
                  <w:r>
                    <w:rPr>
                      <w:rFonts w:ascii="Tahoma" w:hAnsi="Tahoma" w:cs="Tahoma"/>
                      <w:sz w:val="18"/>
                      <w:szCs w:val="18"/>
                      <w:lang w:val="sl-SI"/>
                    </w:rPr>
                    <w:t xml:space="preserve"> in sklop </w:t>
                  </w:r>
                  <w:r w:rsidR="00062D20">
                    <w:rPr>
                      <w:rFonts w:ascii="Tahoma" w:hAnsi="Tahoma" w:cs="Tahoma"/>
                      <w:sz w:val="18"/>
                      <w:szCs w:val="18"/>
                      <w:lang w:val="sl-SI"/>
                    </w:rPr>
                    <w:t>8</w:t>
                  </w:r>
                  <w:r>
                    <w:rPr>
                      <w:rFonts w:ascii="Tahoma" w:hAnsi="Tahoma" w:cs="Tahoma"/>
                      <w:sz w:val="18"/>
                      <w:szCs w:val="18"/>
                      <w:lang w:val="sl-SI"/>
                    </w:rPr>
                    <w:t xml:space="preserve"> z izbranim ponudnikom podpisal pogodbo za enkratno dobavo. </w:t>
                  </w:r>
                  <w:r w:rsidRPr="00F925AF">
                    <w:rPr>
                      <w:rFonts w:ascii="Tahoma" w:hAnsi="Tahoma" w:cs="Tahoma"/>
                      <w:sz w:val="18"/>
                      <w:szCs w:val="18"/>
                      <w:lang w:val="sl-SI"/>
                    </w:rPr>
                    <w:t xml:space="preserve">Izbrani ponudnik bo moral artikle dobaviti v roku </w:t>
                  </w:r>
                  <w:r w:rsidR="005A7BEA" w:rsidRPr="005A7BEA">
                    <w:rPr>
                      <w:rFonts w:ascii="Tahoma" w:hAnsi="Tahoma" w:cs="Tahoma"/>
                      <w:b/>
                      <w:bCs/>
                      <w:sz w:val="18"/>
                      <w:szCs w:val="18"/>
                      <w:lang w:val="sl-SI"/>
                    </w:rPr>
                    <w:t>60 delovnih</w:t>
                  </w:r>
                  <w:r w:rsidRPr="00F925AF">
                    <w:rPr>
                      <w:rFonts w:ascii="Tahoma" w:hAnsi="Tahoma" w:cs="Tahoma"/>
                      <w:sz w:val="18"/>
                      <w:szCs w:val="18"/>
                      <w:lang w:val="sl-SI"/>
                    </w:rPr>
                    <w:t xml:space="preserve"> dni od naročila</w:t>
                  </w:r>
                  <w:r w:rsidR="00B60181">
                    <w:rPr>
                      <w:rFonts w:ascii="Tahoma" w:hAnsi="Tahoma" w:cs="Tahoma"/>
                      <w:sz w:val="18"/>
                      <w:szCs w:val="18"/>
                      <w:lang w:val="sl-SI"/>
                    </w:rPr>
                    <w:t xml:space="preserve"> s strani naročnika</w:t>
                  </w:r>
                  <w:r w:rsidRPr="00F925AF">
                    <w:rPr>
                      <w:rFonts w:ascii="Tahoma" w:hAnsi="Tahoma" w:cs="Tahoma"/>
                      <w:sz w:val="18"/>
                      <w:szCs w:val="18"/>
                      <w:lang w:val="sl-SI"/>
                    </w:rPr>
                    <w:t>.</w:t>
                  </w:r>
                </w:p>
                <w:p w14:paraId="783F6E84" w14:textId="77777777" w:rsidR="009359FB" w:rsidRDefault="009359FB" w:rsidP="009359FB">
                  <w:pPr>
                    <w:rPr>
                      <w:rFonts w:ascii="Tahoma" w:hAnsi="Tahoma" w:cs="Tahoma"/>
                      <w:bCs/>
                      <w:sz w:val="18"/>
                      <w:szCs w:val="18"/>
                      <w:lang w:val="sl-SI"/>
                    </w:rPr>
                  </w:pPr>
                </w:p>
                <w:p w14:paraId="347FA663" w14:textId="4379F3C9" w:rsidR="009359FB" w:rsidRDefault="009359FB" w:rsidP="009359FB">
                  <w:pPr>
                    <w:rPr>
                      <w:rFonts w:ascii="Tahoma" w:hAnsi="Tahoma" w:cs="Tahoma"/>
                      <w:bCs/>
                      <w:sz w:val="18"/>
                      <w:szCs w:val="18"/>
                    </w:rPr>
                  </w:pPr>
                  <w:r w:rsidRPr="0013761E">
                    <w:rPr>
                      <w:rFonts w:ascii="Tahoma" w:hAnsi="Tahoma" w:cs="Tahoma"/>
                      <w:bCs/>
                      <w:sz w:val="18"/>
                      <w:szCs w:val="18"/>
                      <w:lang w:val="sl-SI"/>
                    </w:rPr>
                    <w:t xml:space="preserve">-sklop </w:t>
                  </w:r>
                  <w:r>
                    <w:rPr>
                      <w:rFonts w:ascii="Tahoma" w:hAnsi="Tahoma" w:cs="Tahoma"/>
                      <w:bCs/>
                      <w:sz w:val="18"/>
                      <w:szCs w:val="18"/>
                      <w:lang w:val="sl-SI"/>
                    </w:rPr>
                    <w:t xml:space="preserve">4 z izbranim ponudnikom podpisal pogodbo za obdobje sedmih let. Izbrani ponudnik bo moral vso razpisano količino za tiskalnik zapestnic dobaviti v roku </w:t>
                  </w:r>
                  <w:r w:rsidR="005A7BEA">
                    <w:rPr>
                      <w:rFonts w:ascii="Tahoma" w:hAnsi="Tahoma" w:cs="Tahoma"/>
                      <w:b/>
                      <w:sz w:val="18"/>
                      <w:szCs w:val="18"/>
                    </w:rPr>
                    <w:t xml:space="preserve">60 </w:t>
                  </w:r>
                  <w:proofErr w:type="spellStart"/>
                  <w:r w:rsidR="005A7BEA">
                    <w:rPr>
                      <w:rFonts w:ascii="Tahoma" w:hAnsi="Tahoma" w:cs="Tahoma"/>
                      <w:b/>
                      <w:sz w:val="18"/>
                      <w:szCs w:val="18"/>
                    </w:rPr>
                    <w:t>delovnih</w:t>
                  </w:r>
                  <w:proofErr w:type="spellEnd"/>
                  <w:r>
                    <w:rPr>
                      <w:rFonts w:ascii="Tahoma" w:hAnsi="Tahoma" w:cs="Tahoma"/>
                      <w:b/>
                      <w:sz w:val="18"/>
                      <w:szCs w:val="18"/>
                    </w:rPr>
                    <w:t xml:space="preserve"> </w:t>
                  </w:r>
                  <w:proofErr w:type="spellStart"/>
                  <w:r>
                    <w:rPr>
                      <w:rFonts w:ascii="Tahoma" w:hAnsi="Tahoma" w:cs="Tahoma"/>
                      <w:bCs/>
                      <w:sz w:val="18"/>
                      <w:szCs w:val="18"/>
                    </w:rPr>
                    <w:t>dni</w:t>
                  </w:r>
                  <w:proofErr w:type="spellEnd"/>
                  <w:r>
                    <w:rPr>
                      <w:rFonts w:ascii="Tahoma" w:hAnsi="Tahoma" w:cs="Tahoma"/>
                      <w:bCs/>
                      <w:sz w:val="18"/>
                      <w:szCs w:val="18"/>
                    </w:rPr>
                    <w:t xml:space="preserve"> </w:t>
                  </w:r>
                  <w:proofErr w:type="spellStart"/>
                  <w:r>
                    <w:rPr>
                      <w:rFonts w:ascii="Tahoma" w:hAnsi="Tahoma" w:cs="Tahoma"/>
                      <w:bCs/>
                      <w:sz w:val="18"/>
                      <w:szCs w:val="18"/>
                    </w:rPr>
                    <w:t>od</w:t>
                  </w:r>
                  <w:proofErr w:type="spellEnd"/>
                  <w:r>
                    <w:rPr>
                      <w:rFonts w:ascii="Tahoma" w:hAnsi="Tahoma" w:cs="Tahoma"/>
                      <w:bCs/>
                      <w:sz w:val="18"/>
                      <w:szCs w:val="18"/>
                    </w:rPr>
                    <w:t xml:space="preserve"> </w:t>
                  </w:r>
                  <w:proofErr w:type="spellStart"/>
                  <w:r>
                    <w:rPr>
                      <w:rFonts w:ascii="Tahoma" w:hAnsi="Tahoma" w:cs="Tahoma"/>
                      <w:bCs/>
                      <w:sz w:val="18"/>
                      <w:szCs w:val="18"/>
                    </w:rPr>
                    <w:t>naročila</w:t>
                  </w:r>
                  <w:proofErr w:type="spellEnd"/>
                  <w:r w:rsidR="00B60181">
                    <w:rPr>
                      <w:rFonts w:ascii="Tahoma" w:hAnsi="Tahoma" w:cs="Tahoma"/>
                      <w:bCs/>
                      <w:sz w:val="18"/>
                      <w:szCs w:val="18"/>
                    </w:rPr>
                    <w:t xml:space="preserve"> s </w:t>
                  </w:r>
                  <w:proofErr w:type="spellStart"/>
                  <w:r w:rsidR="00B60181">
                    <w:rPr>
                      <w:rFonts w:ascii="Tahoma" w:hAnsi="Tahoma" w:cs="Tahoma"/>
                      <w:bCs/>
                      <w:sz w:val="18"/>
                      <w:szCs w:val="18"/>
                    </w:rPr>
                    <w:t>strani</w:t>
                  </w:r>
                  <w:proofErr w:type="spellEnd"/>
                  <w:r w:rsidR="00B60181">
                    <w:rPr>
                      <w:rFonts w:ascii="Tahoma" w:hAnsi="Tahoma" w:cs="Tahoma"/>
                      <w:bCs/>
                      <w:sz w:val="18"/>
                      <w:szCs w:val="18"/>
                    </w:rPr>
                    <w:t xml:space="preserve"> </w:t>
                  </w:r>
                  <w:proofErr w:type="spellStart"/>
                  <w:r w:rsidR="00B60181">
                    <w:rPr>
                      <w:rFonts w:ascii="Tahoma" w:hAnsi="Tahoma" w:cs="Tahoma"/>
                      <w:bCs/>
                      <w:sz w:val="18"/>
                      <w:szCs w:val="18"/>
                    </w:rPr>
                    <w:t>naročnika</w:t>
                  </w:r>
                  <w:proofErr w:type="spellEnd"/>
                  <w:r>
                    <w:rPr>
                      <w:rFonts w:ascii="Tahoma" w:hAnsi="Tahoma" w:cs="Tahoma"/>
                      <w:bCs/>
                      <w:sz w:val="18"/>
                      <w:szCs w:val="18"/>
                    </w:rPr>
                    <w:t>. Za</w:t>
                  </w:r>
                  <w:r w:rsidR="00B626EC">
                    <w:rPr>
                      <w:rFonts w:ascii="Tahoma" w:hAnsi="Tahoma" w:cs="Tahoma"/>
                      <w:bCs/>
                      <w:sz w:val="18"/>
                      <w:szCs w:val="18"/>
                    </w:rPr>
                    <w:t xml:space="preserve"> </w:t>
                  </w:r>
                  <w:proofErr w:type="spellStart"/>
                  <w:r w:rsidR="00B626EC">
                    <w:rPr>
                      <w:rFonts w:ascii="Tahoma" w:hAnsi="Tahoma" w:cs="Tahoma"/>
                      <w:bCs/>
                      <w:sz w:val="18"/>
                      <w:szCs w:val="18"/>
                    </w:rPr>
                    <w:t>potrošni</w:t>
                  </w:r>
                  <w:proofErr w:type="spellEnd"/>
                  <w:r w:rsidR="00B626EC">
                    <w:rPr>
                      <w:rFonts w:ascii="Tahoma" w:hAnsi="Tahoma" w:cs="Tahoma"/>
                      <w:bCs/>
                      <w:sz w:val="18"/>
                      <w:szCs w:val="18"/>
                    </w:rPr>
                    <w:t xml:space="preserve"> material</w:t>
                  </w:r>
                  <w:r>
                    <w:rPr>
                      <w:rFonts w:ascii="Tahoma" w:hAnsi="Tahoma" w:cs="Tahoma"/>
                      <w:bCs/>
                      <w:sz w:val="18"/>
                      <w:szCs w:val="18"/>
                    </w:rPr>
                    <w:t xml:space="preserve">, ki </w:t>
                  </w:r>
                  <w:r w:rsidR="00B626EC">
                    <w:rPr>
                      <w:rFonts w:ascii="Tahoma" w:hAnsi="Tahoma" w:cs="Tahoma"/>
                      <w:bCs/>
                      <w:sz w:val="18"/>
                      <w:szCs w:val="18"/>
                    </w:rPr>
                    <w:t>je</w:t>
                  </w:r>
                  <w:r>
                    <w:rPr>
                      <w:rFonts w:ascii="Tahoma" w:hAnsi="Tahoma" w:cs="Tahoma"/>
                      <w:bCs/>
                      <w:sz w:val="18"/>
                      <w:szCs w:val="18"/>
                    </w:rPr>
                    <w:t xml:space="preserve"> </w:t>
                  </w:r>
                  <w:proofErr w:type="spellStart"/>
                  <w:r>
                    <w:rPr>
                      <w:rFonts w:ascii="Tahoma" w:hAnsi="Tahoma" w:cs="Tahoma"/>
                      <w:bCs/>
                      <w:sz w:val="18"/>
                      <w:szCs w:val="18"/>
                    </w:rPr>
                    <w:t>predmet</w:t>
                  </w:r>
                  <w:proofErr w:type="spellEnd"/>
                  <w:r>
                    <w:rPr>
                      <w:rFonts w:ascii="Tahoma" w:hAnsi="Tahoma" w:cs="Tahoma"/>
                      <w:bCs/>
                      <w:sz w:val="18"/>
                      <w:szCs w:val="18"/>
                    </w:rPr>
                    <w:t xml:space="preserve"> </w:t>
                  </w:r>
                  <w:proofErr w:type="spellStart"/>
                  <w:r>
                    <w:rPr>
                      <w:rFonts w:ascii="Tahoma" w:hAnsi="Tahoma" w:cs="Tahoma"/>
                      <w:bCs/>
                      <w:sz w:val="18"/>
                      <w:szCs w:val="18"/>
                    </w:rPr>
                    <w:t>tega</w:t>
                  </w:r>
                  <w:proofErr w:type="spellEnd"/>
                  <w:r>
                    <w:rPr>
                      <w:rFonts w:ascii="Tahoma" w:hAnsi="Tahoma" w:cs="Tahoma"/>
                      <w:bCs/>
                      <w:sz w:val="18"/>
                      <w:szCs w:val="18"/>
                    </w:rPr>
                    <w:t xml:space="preserve"> </w:t>
                  </w:r>
                  <w:proofErr w:type="spellStart"/>
                  <w:r>
                    <w:rPr>
                      <w:rFonts w:ascii="Tahoma" w:hAnsi="Tahoma" w:cs="Tahoma"/>
                      <w:bCs/>
                      <w:sz w:val="18"/>
                      <w:szCs w:val="18"/>
                    </w:rPr>
                    <w:t>sklopa</w:t>
                  </w:r>
                  <w:proofErr w:type="spellEnd"/>
                  <w:r>
                    <w:rPr>
                      <w:rFonts w:ascii="Tahoma" w:hAnsi="Tahoma" w:cs="Tahoma"/>
                      <w:bCs/>
                      <w:sz w:val="18"/>
                      <w:szCs w:val="18"/>
                    </w:rPr>
                    <w:t xml:space="preserve"> se </w:t>
                  </w:r>
                  <w:proofErr w:type="spellStart"/>
                  <w:r>
                    <w:rPr>
                      <w:rFonts w:ascii="Tahoma" w:hAnsi="Tahoma" w:cs="Tahoma"/>
                      <w:bCs/>
                      <w:sz w:val="18"/>
                      <w:szCs w:val="18"/>
                    </w:rPr>
                    <w:t>naročnik</w:t>
                  </w:r>
                  <w:proofErr w:type="spellEnd"/>
                  <w:r>
                    <w:rPr>
                      <w:rFonts w:ascii="Tahoma" w:hAnsi="Tahoma" w:cs="Tahoma"/>
                      <w:bCs/>
                      <w:sz w:val="18"/>
                      <w:szCs w:val="18"/>
                    </w:rPr>
                    <w:t xml:space="preserve"> ne </w:t>
                  </w:r>
                  <w:proofErr w:type="spellStart"/>
                  <w:r>
                    <w:rPr>
                      <w:rFonts w:ascii="Tahoma" w:hAnsi="Tahoma" w:cs="Tahoma"/>
                      <w:bCs/>
                      <w:sz w:val="18"/>
                      <w:szCs w:val="18"/>
                    </w:rPr>
                    <w:t>zavezuje</w:t>
                  </w:r>
                  <w:proofErr w:type="spellEnd"/>
                  <w:r>
                    <w:rPr>
                      <w:rFonts w:ascii="Tahoma" w:hAnsi="Tahoma" w:cs="Tahoma"/>
                      <w:bCs/>
                      <w:sz w:val="18"/>
                      <w:szCs w:val="18"/>
                    </w:rPr>
                    <w:t xml:space="preserve">, da </w:t>
                  </w:r>
                  <w:proofErr w:type="spellStart"/>
                  <w:r>
                    <w:rPr>
                      <w:rFonts w:ascii="Tahoma" w:hAnsi="Tahoma" w:cs="Tahoma"/>
                      <w:bCs/>
                      <w:sz w:val="18"/>
                      <w:szCs w:val="18"/>
                    </w:rPr>
                    <w:t>bo</w:t>
                  </w:r>
                  <w:proofErr w:type="spellEnd"/>
                  <w:r>
                    <w:rPr>
                      <w:rFonts w:ascii="Tahoma" w:hAnsi="Tahoma" w:cs="Tahoma"/>
                      <w:bCs/>
                      <w:sz w:val="18"/>
                      <w:szCs w:val="18"/>
                    </w:rPr>
                    <w:t xml:space="preserve"> </w:t>
                  </w:r>
                  <w:proofErr w:type="spellStart"/>
                  <w:r>
                    <w:rPr>
                      <w:rFonts w:ascii="Tahoma" w:hAnsi="Tahoma" w:cs="Tahoma"/>
                      <w:bCs/>
                      <w:sz w:val="18"/>
                      <w:szCs w:val="18"/>
                    </w:rPr>
                    <w:t>naročil</w:t>
                  </w:r>
                  <w:proofErr w:type="spellEnd"/>
                  <w:r>
                    <w:rPr>
                      <w:rFonts w:ascii="Tahoma" w:hAnsi="Tahoma" w:cs="Tahoma"/>
                      <w:bCs/>
                      <w:sz w:val="18"/>
                      <w:szCs w:val="18"/>
                    </w:rPr>
                    <w:t xml:space="preserve"> </w:t>
                  </w:r>
                  <w:proofErr w:type="spellStart"/>
                  <w:r>
                    <w:rPr>
                      <w:rFonts w:ascii="Tahoma" w:hAnsi="Tahoma" w:cs="Tahoma"/>
                      <w:bCs/>
                      <w:sz w:val="18"/>
                      <w:szCs w:val="18"/>
                    </w:rPr>
                    <w:t>točno</w:t>
                  </w:r>
                  <w:proofErr w:type="spellEnd"/>
                  <w:r>
                    <w:rPr>
                      <w:rFonts w:ascii="Tahoma" w:hAnsi="Tahoma" w:cs="Tahoma"/>
                      <w:bCs/>
                      <w:sz w:val="18"/>
                      <w:szCs w:val="18"/>
                    </w:rPr>
                    <w:t xml:space="preserve"> </w:t>
                  </w:r>
                  <w:proofErr w:type="spellStart"/>
                  <w:r>
                    <w:rPr>
                      <w:rFonts w:ascii="Tahoma" w:hAnsi="Tahoma" w:cs="Tahoma"/>
                      <w:bCs/>
                      <w:sz w:val="18"/>
                      <w:szCs w:val="18"/>
                    </w:rPr>
                    <w:t>določene</w:t>
                  </w:r>
                  <w:proofErr w:type="spellEnd"/>
                  <w:r>
                    <w:rPr>
                      <w:rFonts w:ascii="Tahoma" w:hAnsi="Tahoma" w:cs="Tahoma"/>
                      <w:bCs/>
                      <w:sz w:val="18"/>
                      <w:szCs w:val="18"/>
                    </w:rPr>
                    <w:t xml:space="preserve"> </w:t>
                  </w:r>
                  <w:proofErr w:type="spellStart"/>
                  <w:r>
                    <w:rPr>
                      <w:rFonts w:ascii="Tahoma" w:hAnsi="Tahoma" w:cs="Tahoma"/>
                      <w:bCs/>
                      <w:sz w:val="18"/>
                      <w:szCs w:val="18"/>
                    </w:rPr>
                    <w:t>količine</w:t>
                  </w:r>
                  <w:proofErr w:type="spellEnd"/>
                  <w:r>
                    <w:rPr>
                      <w:rFonts w:ascii="Tahoma" w:hAnsi="Tahoma" w:cs="Tahoma"/>
                      <w:bCs/>
                      <w:sz w:val="18"/>
                      <w:szCs w:val="18"/>
                    </w:rPr>
                    <w:t xml:space="preserve">, </w:t>
                  </w:r>
                  <w:proofErr w:type="spellStart"/>
                  <w:r>
                    <w:rPr>
                      <w:rFonts w:ascii="Tahoma" w:hAnsi="Tahoma" w:cs="Tahoma"/>
                      <w:bCs/>
                      <w:sz w:val="18"/>
                      <w:szCs w:val="18"/>
                    </w:rPr>
                    <w:t>naročnik</w:t>
                  </w:r>
                  <w:proofErr w:type="spellEnd"/>
                  <w:r>
                    <w:rPr>
                      <w:rFonts w:ascii="Tahoma" w:hAnsi="Tahoma" w:cs="Tahoma"/>
                      <w:bCs/>
                      <w:sz w:val="18"/>
                      <w:szCs w:val="18"/>
                    </w:rPr>
                    <w:t xml:space="preserve"> </w:t>
                  </w:r>
                  <w:proofErr w:type="spellStart"/>
                  <w:r>
                    <w:rPr>
                      <w:rFonts w:ascii="Tahoma" w:hAnsi="Tahoma" w:cs="Tahoma"/>
                      <w:bCs/>
                      <w:sz w:val="18"/>
                      <w:szCs w:val="18"/>
                    </w:rPr>
                    <w:t>bo</w:t>
                  </w:r>
                  <w:proofErr w:type="spellEnd"/>
                  <w:r>
                    <w:rPr>
                      <w:rFonts w:ascii="Tahoma" w:hAnsi="Tahoma" w:cs="Tahoma"/>
                      <w:bCs/>
                      <w:sz w:val="18"/>
                      <w:szCs w:val="18"/>
                    </w:rPr>
                    <w:t xml:space="preserve"> </w:t>
                  </w:r>
                  <w:proofErr w:type="spellStart"/>
                  <w:r>
                    <w:rPr>
                      <w:rFonts w:ascii="Tahoma" w:hAnsi="Tahoma" w:cs="Tahoma"/>
                      <w:bCs/>
                      <w:sz w:val="18"/>
                      <w:szCs w:val="18"/>
                    </w:rPr>
                    <w:t>te</w:t>
                  </w:r>
                  <w:proofErr w:type="spellEnd"/>
                  <w:r>
                    <w:rPr>
                      <w:rFonts w:ascii="Tahoma" w:hAnsi="Tahoma" w:cs="Tahoma"/>
                      <w:bCs/>
                      <w:sz w:val="18"/>
                      <w:szCs w:val="18"/>
                    </w:rPr>
                    <w:t xml:space="preserve"> </w:t>
                  </w:r>
                  <w:proofErr w:type="spellStart"/>
                  <w:r>
                    <w:rPr>
                      <w:rFonts w:ascii="Tahoma" w:hAnsi="Tahoma" w:cs="Tahoma"/>
                      <w:bCs/>
                      <w:sz w:val="18"/>
                      <w:szCs w:val="18"/>
                    </w:rPr>
                    <w:t>artikle</w:t>
                  </w:r>
                  <w:proofErr w:type="spellEnd"/>
                  <w:r>
                    <w:rPr>
                      <w:rFonts w:ascii="Tahoma" w:hAnsi="Tahoma" w:cs="Tahoma"/>
                      <w:bCs/>
                      <w:sz w:val="18"/>
                      <w:szCs w:val="18"/>
                    </w:rPr>
                    <w:t xml:space="preserve"> </w:t>
                  </w:r>
                  <w:proofErr w:type="spellStart"/>
                  <w:r>
                    <w:rPr>
                      <w:rFonts w:ascii="Tahoma" w:hAnsi="Tahoma" w:cs="Tahoma"/>
                      <w:bCs/>
                      <w:sz w:val="18"/>
                      <w:szCs w:val="18"/>
                    </w:rPr>
                    <w:t>naročal</w:t>
                  </w:r>
                  <w:proofErr w:type="spellEnd"/>
                  <w:r>
                    <w:rPr>
                      <w:rFonts w:ascii="Tahoma" w:hAnsi="Tahoma" w:cs="Tahoma"/>
                      <w:bCs/>
                      <w:sz w:val="18"/>
                      <w:szCs w:val="18"/>
                    </w:rPr>
                    <w:t xml:space="preserve"> po </w:t>
                  </w:r>
                  <w:proofErr w:type="spellStart"/>
                  <w:r>
                    <w:rPr>
                      <w:rFonts w:ascii="Tahoma" w:hAnsi="Tahoma" w:cs="Tahoma"/>
                      <w:bCs/>
                      <w:sz w:val="18"/>
                      <w:szCs w:val="18"/>
                    </w:rPr>
                    <w:t>potrebi</w:t>
                  </w:r>
                  <w:proofErr w:type="spellEnd"/>
                  <w:r>
                    <w:rPr>
                      <w:rFonts w:ascii="Tahoma" w:hAnsi="Tahoma" w:cs="Tahoma"/>
                      <w:bCs/>
                      <w:sz w:val="18"/>
                      <w:szCs w:val="18"/>
                    </w:rPr>
                    <w:t xml:space="preserve">. </w:t>
                  </w:r>
                  <w:r w:rsidR="00E222A4">
                    <w:rPr>
                      <w:rFonts w:ascii="Tahoma" w:hAnsi="Tahoma" w:cs="Tahoma"/>
                      <w:bCs/>
                      <w:sz w:val="18"/>
                      <w:szCs w:val="18"/>
                    </w:rPr>
                    <w:t xml:space="preserve">V </w:t>
                  </w:r>
                  <w:proofErr w:type="spellStart"/>
                  <w:r w:rsidR="00E222A4">
                    <w:rPr>
                      <w:rFonts w:ascii="Tahoma" w:hAnsi="Tahoma" w:cs="Tahoma"/>
                      <w:bCs/>
                      <w:sz w:val="18"/>
                      <w:szCs w:val="18"/>
                    </w:rPr>
                    <w:t>primeru</w:t>
                  </w:r>
                  <w:proofErr w:type="spellEnd"/>
                  <w:r w:rsidR="00E222A4">
                    <w:rPr>
                      <w:rFonts w:ascii="Tahoma" w:hAnsi="Tahoma" w:cs="Tahoma"/>
                      <w:bCs/>
                      <w:sz w:val="18"/>
                      <w:szCs w:val="18"/>
                    </w:rPr>
                    <w:t xml:space="preserve"> </w:t>
                  </w:r>
                  <w:proofErr w:type="spellStart"/>
                  <w:r w:rsidR="00E222A4">
                    <w:rPr>
                      <w:rFonts w:ascii="Tahoma" w:hAnsi="Tahoma" w:cs="Tahoma"/>
                      <w:bCs/>
                      <w:sz w:val="18"/>
                      <w:szCs w:val="18"/>
                    </w:rPr>
                    <w:t>naročila</w:t>
                  </w:r>
                  <w:proofErr w:type="spellEnd"/>
                  <w:r w:rsidR="00E222A4">
                    <w:rPr>
                      <w:rFonts w:ascii="Tahoma" w:hAnsi="Tahoma" w:cs="Tahoma"/>
                      <w:bCs/>
                      <w:sz w:val="18"/>
                      <w:szCs w:val="18"/>
                    </w:rPr>
                    <w:t xml:space="preserve"> </w:t>
                  </w:r>
                  <w:proofErr w:type="spellStart"/>
                  <w:r w:rsidR="00E222A4">
                    <w:rPr>
                      <w:rFonts w:ascii="Tahoma" w:hAnsi="Tahoma" w:cs="Tahoma"/>
                      <w:bCs/>
                      <w:sz w:val="18"/>
                      <w:szCs w:val="18"/>
                    </w:rPr>
                    <w:t>preostalih</w:t>
                  </w:r>
                  <w:proofErr w:type="spellEnd"/>
                  <w:r w:rsidR="00E222A4">
                    <w:rPr>
                      <w:rFonts w:ascii="Tahoma" w:hAnsi="Tahoma" w:cs="Tahoma"/>
                      <w:bCs/>
                      <w:sz w:val="18"/>
                      <w:szCs w:val="18"/>
                    </w:rPr>
                    <w:t xml:space="preserve"> </w:t>
                  </w:r>
                  <w:proofErr w:type="spellStart"/>
                  <w:r w:rsidR="00E222A4">
                    <w:rPr>
                      <w:rFonts w:ascii="Tahoma" w:hAnsi="Tahoma" w:cs="Tahoma"/>
                      <w:bCs/>
                      <w:sz w:val="18"/>
                      <w:szCs w:val="18"/>
                    </w:rPr>
                    <w:t>artiklov</w:t>
                  </w:r>
                  <w:proofErr w:type="spellEnd"/>
                  <w:r w:rsidR="00E222A4">
                    <w:rPr>
                      <w:rFonts w:ascii="Tahoma" w:hAnsi="Tahoma" w:cs="Tahoma"/>
                      <w:bCs/>
                      <w:sz w:val="18"/>
                      <w:szCs w:val="18"/>
                    </w:rPr>
                    <w:t xml:space="preserve">, mora </w:t>
                  </w:r>
                  <w:proofErr w:type="spellStart"/>
                  <w:r w:rsidR="00E222A4">
                    <w:rPr>
                      <w:rFonts w:ascii="Tahoma" w:hAnsi="Tahoma" w:cs="Tahoma"/>
                      <w:bCs/>
                      <w:sz w:val="18"/>
                      <w:szCs w:val="18"/>
                    </w:rPr>
                    <w:t>ponudnik</w:t>
                  </w:r>
                  <w:proofErr w:type="spellEnd"/>
                  <w:r w:rsidR="00E222A4">
                    <w:rPr>
                      <w:rFonts w:ascii="Tahoma" w:hAnsi="Tahoma" w:cs="Tahoma"/>
                      <w:bCs/>
                      <w:sz w:val="18"/>
                      <w:szCs w:val="18"/>
                    </w:rPr>
                    <w:t xml:space="preserve"> </w:t>
                  </w:r>
                  <w:proofErr w:type="spellStart"/>
                  <w:r w:rsidR="00E222A4">
                    <w:rPr>
                      <w:rFonts w:ascii="Tahoma" w:hAnsi="Tahoma" w:cs="Tahoma"/>
                      <w:bCs/>
                      <w:sz w:val="18"/>
                      <w:szCs w:val="18"/>
                    </w:rPr>
                    <w:t>te</w:t>
                  </w:r>
                  <w:proofErr w:type="spellEnd"/>
                  <w:r w:rsidR="00E222A4">
                    <w:rPr>
                      <w:rFonts w:ascii="Tahoma" w:hAnsi="Tahoma" w:cs="Tahoma"/>
                      <w:bCs/>
                      <w:sz w:val="18"/>
                      <w:szCs w:val="18"/>
                    </w:rPr>
                    <w:t xml:space="preserve"> </w:t>
                  </w:r>
                  <w:proofErr w:type="spellStart"/>
                  <w:r w:rsidR="00E222A4">
                    <w:rPr>
                      <w:rFonts w:ascii="Tahoma" w:hAnsi="Tahoma" w:cs="Tahoma"/>
                      <w:bCs/>
                      <w:sz w:val="18"/>
                      <w:szCs w:val="18"/>
                    </w:rPr>
                    <w:t>artikle</w:t>
                  </w:r>
                  <w:proofErr w:type="spellEnd"/>
                  <w:r w:rsidR="00E222A4">
                    <w:rPr>
                      <w:rFonts w:ascii="Tahoma" w:hAnsi="Tahoma" w:cs="Tahoma"/>
                      <w:bCs/>
                      <w:sz w:val="18"/>
                      <w:szCs w:val="18"/>
                    </w:rPr>
                    <w:t xml:space="preserve"> </w:t>
                  </w:r>
                  <w:proofErr w:type="spellStart"/>
                  <w:r w:rsidR="00E222A4">
                    <w:rPr>
                      <w:rFonts w:ascii="Tahoma" w:hAnsi="Tahoma" w:cs="Tahoma"/>
                      <w:bCs/>
                      <w:sz w:val="18"/>
                      <w:szCs w:val="18"/>
                    </w:rPr>
                    <w:t>dobaviti</w:t>
                  </w:r>
                  <w:proofErr w:type="spellEnd"/>
                  <w:r w:rsidR="00E222A4">
                    <w:rPr>
                      <w:rFonts w:ascii="Tahoma" w:hAnsi="Tahoma" w:cs="Tahoma"/>
                      <w:bCs/>
                      <w:sz w:val="18"/>
                      <w:szCs w:val="18"/>
                    </w:rPr>
                    <w:t xml:space="preserve"> v </w:t>
                  </w:r>
                  <w:proofErr w:type="spellStart"/>
                  <w:r w:rsidR="00E222A4">
                    <w:rPr>
                      <w:rFonts w:ascii="Tahoma" w:hAnsi="Tahoma" w:cs="Tahoma"/>
                      <w:bCs/>
                      <w:sz w:val="18"/>
                      <w:szCs w:val="18"/>
                    </w:rPr>
                    <w:t>roku</w:t>
                  </w:r>
                  <w:proofErr w:type="spellEnd"/>
                  <w:r w:rsidR="00E222A4">
                    <w:rPr>
                      <w:rFonts w:ascii="Tahoma" w:hAnsi="Tahoma" w:cs="Tahoma"/>
                      <w:bCs/>
                      <w:sz w:val="18"/>
                      <w:szCs w:val="18"/>
                    </w:rPr>
                    <w:t xml:space="preserve"> </w:t>
                  </w:r>
                  <w:r w:rsidR="00392E55" w:rsidRPr="00392E55">
                    <w:rPr>
                      <w:rFonts w:ascii="Tahoma" w:hAnsi="Tahoma" w:cs="Tahoma"/>
                      <w:b/>
                      <w:sz w:val="18"/>
                      <w:szCs w:val="18"/>
                    </w:rPr>
                    <w:t xml:space="preserve">14 </w:t>
                  </w:r>
                  <w:proofErr w:type="spellStart"/>
                  <w:r w:rsidR="00E222A4" w:rsidRPr="00392E55">
                    <w:rPr>
                      <w:rFonts w:ascii="Tahoma" w:hAnsi="Tahoma" w:cs="Tahoma"/>
                      <w:b/>
                      <w:sz w:val="18"/>
                      <w:szCs w:val="18"/>
                    </w:rPr>
                    <w:t>dni</w:t>
                  </w:r>
                  <w:proofErr w:type="spellEnd"/>
                  <w:r w:rsidR="00E222A4">
                    <w:rPr>
                      <w:rFonts w:ascii="Tahoma" w:hAnsi="Tahoma" w:cs="Tahoma"/>
                      <w:bCs/>
                      <w:sz w:val="18"/>
                      <w:szCs w:val="18"/>
                    </w:rPr>
                    <w:t xml:space="preserve"> od </w:t>
                  </w:r>
                  <w:proofErr w:type="spellStart"/>
                  <w:r w:rsidR="00E222A4">
                    <w:rPr>
                      <w:rFonts w:ascii="Tahoma" w:hAnsi="Tahoma" w:cs="Tahoma"/>
                      <w:bCs/>
                      <w:sz w:val="18"/>
                      <w:szCs w:val="18"/>
                    </w:rPr>
                    <w:t>naročila</w:t>
                  </w:r>
                  <w:proofErr w:type="spellEnd"/>
                  <w:r w:rsidR="00B60181">
                    <w:rPr>
                      <w:rFonts w:ascii="Tahoma" w:hAnsi="Tahoma" w:cs="Tahoma"/>
                      <w:bCs/>
                      <w:sz w:val="18"/>
                      <w:szCs w:val="18"/>
                    </w:rPr>
                    <w:t xml:space="preserve"> s </w:t>
                  </w:r>
                  <w:proofErr w:type="spellStart"/>
                  <w:r w:rsidR="00B60181">
                    <w:rPr>
                      <w:rFonts w:ascii="Tahoma" w:hAnsi="Tahoma" w:cs="Tahoma"/>
                      <w:bCs/>
                      <w:sz w:val="18"/>
                      <w:szCs w:val="18"/>
                    </w:rPr>
                    <w:t>strani</w:t>
                  </w:r>
                  <w:proofErr w:type="spellEnd"/>
                  <w:r w:rsidR="00B60181">
                    <w:rPr>
                      <w:rFonts w:ascii="Tahoma" w:hAnsi="Tahoma" w:cs="Tahoma"/>
                      <w:bCs/>
                      <w:sz w:val="18"/>
                      <w:szCs w:val="18"/>
                    </w:rPr>
                    <w:t xml:space="preserve"> </w:t>
                  </w:r>
                  <w:proofErr w:type="spellStart"/>
                  <w:r w:rsidR="00B60181">
                    <w:rPr>
                      <w:rFonts w:ascii="Tahoma" w:hAnsi="Tahoma" w:cs="Tahoma"/>
                      <w:bCs/>
                      <w:sz w:val="18"/>
                      <w:szCs w:val="18"/>
                    </w:rPr>
                    <w:t>naročnika</w:t>
                  </w:r>
                  <w:proofErr w:type="spellEnd"/>
                  <w:r w:rsidR="00B60181">
                    <w:rPr>
                      <w:rFonts w:ascii="Tahoma" w:hAnsi="Tahoma" w:cs="Tahoma"/>
                      <w:bCs/>
                      <w:sz w:val="18"/>
                      <w:szCs w:val="18"/>
                    </w:rPr>
                    <w:t>.</w:t>
                  </w:r>
                </w:p>
                <w:p w14:paraId="201EE754" w14:textId="77777777" w:rsidR="009359FB" w:rsidRDefault="009359FB" w:rsidP="009359FB">
                  <w:pPr>
                    <w:rPr>
                      <w:rFonts w:ascii="Tahoma" w:hAnsi="Tahoma" w:cs="Tahoma"/>
                      <w:bCs/>
                      <w:sz w:val="18"/>
                      <w:szCs w:val="18"/>
                    </w:rPr>
                  </w:pPr>
                </w:p>
                <w:p w14:paraId="5C9D404E" w14:textId="279A0C89" w:rsidR="009359FB" w:rsidRDefault="009359FB" w:rsidP="009359FB">
                  <w:pPr>
                    <w:rPr>
                      <w:rFonts w:ascii="Tahoma" w:hAnsi="Tahoma" w:cs="Tahoma"/>
                      <w:bCs/>
                      <w:sz w:val="18"/>
                      <w:szCs w:val="18"/>
                    </w:rPr>
                  </w:pPr>
                  <w:r>
                    <w:rPr>
                      <w:rFonts w:ascii="Tahoma" w:hAnsi="Tahoma" w:cs="Tahoma"/>
                      <w:bCs/>
                      <w:sz w:val="18"/>
                      <w:szCs w:val="18"/>
                    </w:rPr>
                    <w:t>-</w:t>
                  </w:r>
                  <w:proofErr w:type="spellStart"/>
                  <w:r>
                    <w:rPr>
                      <w:rFonts w:ascii="Tahoma" w:hAnsi="Tahoma" w:cs="Tahoma"/>
                      <w:bCs/>
                      <w:sz w:val="18"/>
                      <w:szCs w:val="18"/>
                    </w:rPr>
                    <w:t>sklop</w:t>
                  </w:r>
                  <w:proofErr w:type="spellEnd"/>
                  <w:r>
                    <w:rPr>
                      <w:rFonts w:ascii="Tahoma" w:hAnsi="Tahoma" w:cs="Tahoma"/>
                      <w:bCs/>
                      <w:sz w:val="18"/>
                      <w:szCs w:val="18"/>
                    </w:rPr>
                    <w:t xml:space="preserve"> 5 </w:t>
                  </w:r>
                  <w:r>
                    <w:rPr>
                      <w:rFonts w:ascii="Tahoma" w:hAnsi="Tahoma" w:cs="Tahoma"/>
                      <w:bCs/>
                      <w:sz w:val="18"/>
                      <w:szCs w:val="18"/>
                      <w:lang w:val="sl-SI"/>
                    </w:rPr>
                    <w:t xml:space="preserve">z izbranim ponudnikom podpisal pogodbo za obdobje sedmih let. Izbrani ponudnik bo moral vso razpisano količino za tiskalnik oznak dobaviti v roku </w:t>
                  </w:r>
                  <w:r w:rsidR="005A7BEA">
                    <w:rPr>
                      <w:rFonts w:ascii="Tahoma" w:hAnsi="Tahoma" w:cs="Tahoma"/>
                      <w:b/>
                      <w:sz w:val="18"/>
                      <w:szCs w:val="18"/>
                    </w:rPr>
                    <w:t xml:space="preserve">60 </w:t>
                  </w:r>
                  <w:proofErr w:type="spellStart"/>
                  <w:r w:rsidR="005A7BEA">
                    <w:rPr>
                      <w:rFonts w:ascii="Tahoma" w:hAnsi="Tahoma" w:cs="Tahoma"/>
                      <w:b/>
                      <w:sz w:val="18"/>
                      <w:szCs w:val="18"/>
                    </w:rPr>
                    <w:t>delovnih</w:t>
                  </w:r>
                  <w:proofErr w:type="spellEnd"/>
                  <w:r w:rsidR="005A7BEA">
                    <w:rPr>
                      <w:rFonts w:ascii="Tahoma" w:hAnsi="Tahoma" w:cs="Tahoma"/>
                      <w:b/>
                      <w:sz w:val="18"/>
                      <w:szCs w:val="18"/>
                    </w:rPr>
                    <w:t xml:space="preserve"> </w:t>
                  </w:r>
                  <w:proofErr w:type="spellStart"/>
                  <w:r>
                    <w:rPr>
                      <w:rFonts w:ascii="Tahoma" w:hAnsi="Tahoma" w:cs="Tahoma"/>
                      <w:bCs/>
                      <w:sz w:val="18"/>
                      <w:szCs w:val="18"/>
                    </w:rPr>
                    <w:t>dni</w:t>
                  </w:r>
                  <w:proofErr w:type="spellEnd"/>
                  <w:r>
                    <w:rPr>
                      <w:rFonts w:ascii="Tahoma" w:hAnsi="Tahoma" w:cs="Tahoma"/>
                      <w:bCs/>
                      <w:sz w:val="18"/>
                      <w:szCs w:val="18"/>
                    </w:rPr>
                    <w:t xml:space="preserve"> </w:t>
                  </w:r>
                  <w:proofErr w:type="spellStart"/>
                  <w:r>
                    <w:rPr>
                      <w:rFonts w:ascii="Tahoma" w:hAnsi="Tahoma" w:cs="Tahoma"/>
                      <w:bCs/>
                      <w:sz w:val="18"/>
                      <w:szCs w:val="18"/>
                    </w:rPr>
                    <w:t>od</w:t>
                  </w:r>
                  <w:proofErr w:type="spellEnd"/>
                  <w:r>
                    <w:rPr>
                      <w:rFonts w:ascii="Tahoma" w:hAnsi="Tahoma" w:cs="Tahoma"/>
                      <w:bCs/>
                      <w:sz w:val="18"/>
                      <w:szCs w:val="18"/>
                    </w:rPr>
                    <w:t xml:space="preserve"> </w:t>
                  </w:r>
                  <w:proofErr w:type="spellStart"/>
                  <w:r>
                    <w:rPr>
                      <w:rFonts w:ascii="Tahoma" w:hAnsi="Tahoma" w:cs="Tahoma"/>
                      <w:bCs/>
                      <w:sz w:val="18"/>
                      <w:szCs w:val="18"/>
                    </w:rPr>
                    <w:t>naročila</w:t>
                  </w:r>
                  <w:proofErr w:type="spellEnd"/>
                  <w:r w:rsidR="00B60181">
                    <w:rPr>
                      <w:rFonts w:ascii="Tahoma" w:hAnsi="Tahoma" w:cs="Tahoma"/>
                      <w:bCs/>
                      <w:sz w:val="18"/>
                      <w:szCs w:val="18"/>
                    </w:rPr>
                    <w:t xml:space="preserve"> s </w:t>
                  </w:r>
                  <w:proofErr w:type="spellStart"/>
                  <w:r w:rsidR="00B60181">
                    <w:rPr>
                      <w:rFonts w:ascii="Tahoma" w:hAnsi="Tahoma" w:cs="Tahoma"/>
                      <w:bCs/>
                      <w:sz w:val="18"/>
                      <w:szCs w:val="18"/>
                    </w:rPr>
                    <w:t>strani</w:t>
                  </w:r>
                  <w:proofErr w:type="spellEnd"/>
                  <w:r w:rsidR="00B60181">
                    <w:rPr>
                      <w:rFonts w:ascii="Tahoma" w:hAnsi="Tahoma" w:cs="Tahoma"/>
                      <w:bCs/>
                      <w:sz w:val="18"/>
                      <w:szCs w:val="18"/>
                    </w:rPr>
                    <w:t xml:space="preserve"> </w:t>
                  </w:r>
                  <w:proofErr w:type="spellStart"/>
                  <w:r w:rsidR="00B60181">
                    <w:rPr>
                      <w:rFonts w:ascii="Tahoma" w:hAnsi="Tahoma" w:cs="Tahoma"/>
                      <w:bCs/>
                      <w:sz w:val="18"/>
                      <w:szCs w:val="18"/>
                    </w:rPr>
                    <w:t>naroćnika</w:t>
                  </w:r>
                  <w:proofErr w:type="spellEnd"/>
                  <w:r>
                    <w:rPr>
                      <w:rFonts w:ascii="Tahoma" w:hAnsi="Tahoma" w:cs="Tahoma"/>
                      <w:bCs/>
                      <w:sz w:val="18"/>
                      <w:szCs w:val="18"/>
                    </w:rPr>
                    <w:t xml:space="preserve">. Za </w:t>
                  </w:r>
                  <w:proofErr w:type="spellStart"/>
                  <w:r>
                    <w:rPr>
                      <w:rFonts w:ascii="Tahoma" w:hAnsi="Tahoma" w:cs="Tahoma"/>
                      <w:bCs/>
                      <w:sz w:val="18"/>
                      <w:szCs w:val="18"/>
                    </w:rPr>
                    <w:t>p</w:t>
                  </w:r>
                  <w:r w:rsidR="00B626EC">
                    <w:rPr>
                      <w:rFonts w:ascii="Tahoma" w:hAnsi="Tahoma" w:cs="Tahoma"/>
                      <w:bCs/>
                      <w:sz w:val="18"/>
                      <w:szCs w:val="18"/>
                    </w:rPr>
                    <w:t>otrošni</w:t>
                  </w:r>
                  <w:proofErr w:type="spellEnd"/>
                  <w:r w:rsidR="00B626EC">
                    <w:rPr>
                      <w:rFonts w:ascii="Tahoma" w:hAnsi="Tahoma" w:cs="Tahoma"/>
                      <w:bCs/>
                      <w:sz w:val="18"/>
                      <w:szCs w:val="18"/>
                    </w:rPr>
                    <w:t xml:space="preserve"> material</w:t>
                  </w:r>
                  <w:r>
                    <w:rPr>
                      <w:rFonts w:ascii="Tahoma" w:hAnsi="Tahoma" w:cs="Tahoma"/>
                      <w:bCs/>
                      <w:sz w:val="18"/>
                      <w:szCs w:val="18"/>
                    </w:rPr>
                    <w:t xml:space="preserve">, ki </w:t>
                  </w:r>
                  <w:r w:rsidR="00B626EC">
                    <w:rPr>
                      <w:rFonts w:ascii="Tahoma" w:hAnsi="Tahoma" w:cs="Tahoma"/>
                      <w:bCs/>
                      <w:sz w:val="18"/>
                      <w:szCs w:val="18"/>
                    </w:rPr>
                    <w:t>je</w:t>
                  </w:r>
                  <w:r>
                    <w:rPr>
                      <w:rFonts w:ascii="Tahoma" w:hAnsi="Tahoma" w:cs="Tahoma"/>
                      <w:bCs/>
                      <w:sz w:val="18"/>
                      <w:szCs w:val="18"/>
                    </w:rPr>
                    <w:t xml:space="preserve"> </w:t>
                  </w:r>
                  <w:proofErr w:type="spellStart"/>
                  <w:r>
                    <w:rPr>
                      <w:rFonts w:ascii="Tahoma" w:hAnsi="Tahoma" w:cs="Tahoma"/>
                      <w:bCs/>
                      <w:sz w:val="18"/>
                      <w:szCs w:val="18"/>
                    </w:rPr>
                    <w:t>predmet</w:t>
                  </w:r>
                  <w:proofErr w:type="spellEnd"/>
                  <w:r>
                    <w:rPr>
                      <w:rFonts w:ascii="Tahoma" w:hAnsi="Tahoma" w:cs="Tahoma"/>
                      <w:bCs/>
                      <w:sz w:val="18"/>
                      <w:szCs w:val="18"/>
                    </w:rPr>
                    <w:t xml:space="preserve"> </w:t>
                  </w:r>
                  <w:proofErr w:type="spellStart"/>
                  <w:r>
                    <w:rPr>
                      <w:rFonts w:ascii="Tahoma" w:hAnsi="Tahoma" w:cs="Tahoma"/>
                      <w:bCs/>
                      <w:sz w:val="18"/>
                      <w:szCs w:val="18"/>
                    </w:rPr>
                    <w:t>tega</w:t>
                  </w:r>
                  <w:proofErr w:type="spellEnd"/>
                  <w:r>
                    <w:rPr>
                      <w:rFonts w:ascii="Tahoma" w:hAnsi="Tahoma" w:cs="Tahoma"/>
                      <w:bCs/>
                      <w:sz w:val="18"/>
                      <w:szCs w:val="18"/>
                    </w:rPr>
                    <w:t xml:space="preserve"> </w:t>
                  </w:r>
                  <w:proofErr w:type="spellStart"/>
                  <w:r>
                    <w:rPr>
                      <w:rFonts w:ascii="Tahoma" w:hAnsi="Tahoma" w:cs="Tahoma"/>
                      <w:bCs/>
                      <w:sz w:val="18"/>
                      <w:szCs w:val="18"/>
                    </w:rPr>
                    <w:t>sklopa</w:t>
                  </w:r>
                  <w:proofErr w:type="spellEnd"/>
                  <w:r>
                    <w:rPr>
                      <w:rFonts w:ascii="Tahoma" w:hAnsi="Tahoma" w:cs="Tahoma"/>
                      <w:bCs/>
                      <w:sz w:val="18"/>
                      <w:szCs w:val="18"/>
                    </w:rPr>
                    <w:t xml:space="preserve"> se </w:t>
                  </w:r>
                  <w:proofErr w:type="spellStart"/>
                  <w:r>
                    <w:rPr>
                      <w:rFonts w:ascii="Tahoma" w:hAnsi="Tahoma" w:cs="Tahoma"/>
                      <w:bCs/>
                      <w:sz w:val="18"/>
                      <w:szCs w:val="18"/>
                    </w:rPr>
                    <w:t>naročnik</w:t>
                  </w:r>
                  <w:proofErr w:type="spellEnd"/>
                  <w:r>
                    <w:rPr>
                      <w:rFonts w:ascii="Tahoma" w:hAnsi="Tahoma" w:cs="Tahoma"/>
                      <w:bCs/>
                      <w:sz w:val="18"/>
                      <w:szCs w:val="18"/>
                    </w:rPr>
                    <w:t xml:space="preserve"> ne </w:t>
                  </w:r>
                  <w:proofErr w:type="spellStart"/>
                  <w:r>
                    <w:rPr>
                      <w:rFonts w:ascii="Tahoma" w:hAnsi="Tahoma" w:cs="Tahoma"/>
                      <w:bCs/>
                      <w:sz w:val="18"/>
                      <w:szCs w:val="18"/>
                    </w:rPr>
                    <w:t>zavezuje</w:t>
                  </w:r>
                  <w:proofErr w:type="spellEnd"/>
                  <w:r>
                    <w:rPr>
                      <w:rFonts w:ascii="Tahoma" w:hAnsi="Tahoma" w:cs="Tahoma"/>
                      <w:bCs/>
                      <w:sz w:val="18"/>
                      <w:szCs w:val="18"/>
                    </w:rPr>
                    <w:t xml:space="preserve">, da </w:t>
                  </w:r>
                  <w:proofErr w:type="spellStart"/>
                  <w:r>
                    <w:rPr>
                      <w:rFonts w:ascii="Tahoma" w:hAnsi="Tahoma" w:cs="Tahoma"/>
                      <w:bCs/>
                      <w:sz w:val="18"/>
                      <w:szCs w:val="18"/>
                    </w:rPr>
                    <w:t>bo</w:t>
                  </w:r>
                  <w:proofErr w:type="spellEnd"/>
                  <w:r>
                    <w:rPr>
                      <w:rFonts w:ascii="Tahoma" w:hAnsi="Tahoma" w:cs="Tahoma"/>
                      <w:bCs/>
                      <w:sz w:val="18"/>
                      <w:szCs w:val="18"/>
                    </w:rPr>
                    <w:t xml:space="preserve"> </w:t>
                  </w:r>
                  <w:proofErr w:type="spellStart"/>
                  <w:r>
                    <w:rPr>
                      <w:rFonts w:ascii="Tahoma" w:hAnsi="Tahoma" w:cs="Tahoma"/>
                      <w:bCs/>
                      <w:sz w:val="18"/>
                      <w:szCs w:val="18"/>
                    </w:rPr>
                    <w:t>naročil</w:t>
                  </w:r>
                  <w:proofErr w:type="spellEnd"/>
                  <w:r>
                    <w:rPr>
                      <w:rFonts w:ascii="Tahoma" w:hAnsi="Tahoma" w:cs="Tahoma"/>
                      <w:bCs/>
                      <w:sz w:val="18"/>
                      <w:szCs w:val="18"/>
                    </w:rPr>
                    <w:t xml:space="preserve"> </w:t>
                  </w:r>
                  <w:proofErr w:type="spellStart"/>
                  <w:r>
                    <w:rPr>
                      <w:rFonts w:ascii="Tahoma" w:hAnsi="Tahoma" w:cs="Tahoma"/>
                      <w:bCs/>
                      <w:sz w:val="18"/>
                      <w:szCs w:val="18"/>
                    </w:rPr>
                    <w:t>točno</w:t>
                  </w:r>
                  <w:proofErr w:type="spellEnd"/>
                  <w:r>
                    <w:rPr>
                      <w:rFonts w:ascii="Tahoma" w:hAnsi="Tahoma" w:cs="Tahoma"/>
                      <w:bCs/>
                      <w:sz w:val="18"/>
                      <w:szCs w:val="18"/>
                    </w:rPr>
                    <w:t xml:space="preserve"> </w:t>
                  </w:r>
                  <w:proofErr w:type="spellStart"/>
                  <w:r>
                    <w:rPr>
                      <w:rFonts w:ascii="Tahoma" w:hAnsi="Tahoma" w:cs="Tahoma"/>
                      <w:bCs/>
                      <w:sz w:val="18"/>
                      <w:szCs w:val="18"/>
                    </w:rPr>
                    <w:t>določene</w:t>
                  </w:r>
                  <w:proofErr w:type="spellEnd"/>
                  <w:r>
                    <w:rPr>
                      <w:rFonts w:ascii="Tahoma" w:hAnsi="Tahoma" w:cs="Tahoma"/>
                      <w:bCs/>
                      <w:sz w:val="18"/>
                      <w:szCs w:val="18"/>
                    </w:rPr>
                    <w:t xml:space="preserve"> </w:t>
                  </w:r>
                  <w:proofErr w:type="spellStart"/>
                  <w:r>
                    <w:rPr>
                      <w:rFonts w:ascii="Tahoma" w:hAnsi="Tahoma" w:cs="Tahoma"/>
                      <w:bCs/>
                      <w:sz w:val="18"/>
                      <w:szCs w:val="18"/>
                    </w:rPr>
                    <w:t>količine</w:t>
                  </w:r>
                  <w:proofErr w:type="spellEnd"/>
                  <w:r>
                    <w:rPr>
                      <w:rFonts w:ascii="Tahoma" w:hAnsi="Tahoma" w:cs="Tahoma"/>
                      <w:bCs/>
                      <w:sz w:val="18"/>
                      <w:szCs w:val="18"/>
                    </w:rPr>
                    <w:t xml:space="preserve">, </w:t>
                  </w:r>
                  <w:proofErr w:type="spellStart"/>
                  <w:r>
                    <w:rPr>
                      <w:rFonts w:ascii="Tahoma" w:hAnsi="Tahoma" w:cs="Tahoma"/>
                      <w:bCs/>
                      <w:sz w:val="18"/>
                      <w:szCs w:val="18"/>
                    </w:rPr>
                    <w:t>naročnik</w:t>
                  </w:r>
                  <w:proofErr w:type="spellEnd"/>
                  <w:r>
                    <w:rPr>
                      <w:rFonts w:ascii="Tahoma" w:hAnsi="Tahoma" w:cs="Tahoma"/>
                      <w:bCs/>
                      <w:sz w:val="18"/>
                      <w:szCs w:val="18"/>
                    </w:rPr>
                    <w:t xml:space="preserve"> </w:t>
                  </w:r>
                  <w:proofErr w:type="spellStart"/>
                  <w:r>
                    <w:rPr>
                      <w:rFonts w:ascii="Tahoma" w:hAnsi="Tahoma" w:cs="Tahoma"/>
                      <w:bCs/>
                      <w:sz w:val="18"/>
                      <w:szCs w:val="18"/>
                    </w:rPr>
                    <w:t>bo</w:t>
                  </w:r>
                  <w:proofErr w:type="spellEnd"/>
                  <w:r>
                    <w:rPr>
                      <w:rFonts w:ascii="Tahoma" w:hAnsi="Tahoma" w:cs="Tahoma"/>
                      <w:bCs/>
                      <w:sz w:val="18"/>
                      <w:szCs w:val="18"/>
                    </w:rPr>
                    <w:t xml:space="preserve"> </w:t>
                  </w:r>
                  <w:proofErr w:type="spellStart"/>
                  <w:r>
                    <w:rPr>
                      <w:rFonts w:ascii="Tahoma" w:hAnsi="Tahoma" w:cs="Tahoma"/>
                      <w:bCs/>
                      <w:sz w:val="18"/>
                      <w:szCs w:val="18"/>
                    </w:rPr>
                    <w:t>te</w:t>
                  </w:r>
                  <w:proofErr w:type="spellEnd"/>
                  <w:r>
                    <w:rPr>
                      <w:rFonts w:ascii="Tahoma" w:hAnsi="Tahoma" w:cs="Tahoma"/>
                      <w:bCs/>
                      <w:sz w:val="18"/>
                      <w:szCs w:val="18"/>
                    </w:rPr>
                    <w:t xml:space="preserve"> </w:t>
                  </w:r>
                  <w:proofErr w:type="spellStart"/>
                  <w:r>
                    <w:rPr>
                      <w:rFonts w:ascii="Tahoma" w:hAnsi="Tahoma" w:cs="Tahoma"/>
                      <w:bCs/>
                      <w:sz w:val="18"/>
                      <w:szCs w:val="18"/>
                    </w:rPr>
                    <w:t>artikle</w:t>
                  </w:r>
                  <w:proofErr w:type="spellEnd"/>
                  <w:r>
                    <w:rPr>
                      <w:rFonts w:ascii="Tahoma" w:hAnsi="Tahoma" w:cs="Tahoma"/>
                      <w:bCs/>
                      <w:sz w:val="18"/>
                      <w:szCs w:val="18"/>
                    </w:rPr>
                    <w:t xml:space="preserve"> </w:t>
                  </w:r>
                  <w:proofErr w:type="spellStart"/>
                  <w:r>
                    <w:rPr>
                      <w:rFonts w:ascii="Tahoma" w:hAnsi="Tahoma" w:cs="Tahoma"/>
                      <w:bCs/>
                      <w:sz w:val="18"/>
                      <w:szCs w:val="18"/>
                    </w:rPr>
                    <w:t>naročal</w:t>
                  </w:r>
                  <w:proofErr w:type="spellEnd"/>
                  <w:r>
                    <w:rPr>
                      <w:rFonts w:ascii="Tahoma" w:hAnsi="Tahoma" w:cs="Tahoma"/>
                      <w:bCs/>
                      <w:sz w:val="18"/>
                      <w:szCs w:val="18"/>
                    </w:rPr>
                    <w:t xml:space="preserve"> po </w:t>
                  </w:r>
                  <w:proofErr w:type="spellStart"/>
                  <w:r>
                    <w:rPr>
                      <w:rFonts w:ascii="Tahoma" w:hAnsi="Tahoma" w:cs="Tahoma"/>
                      <w:bCs/>
                      <w:sz w:val="18"/>
                      <w:szCs w:val="18"/>
                    </w:rPr>
                    <w:t>potrebi</w:t>
                  </w:r>
                  <w:proofErr w:type="spellEnd"/>
                  <w:r>
                    <w:rPr>
                      <w:rFonts w:ascii="Tahoma" w:hAnsi="Tahoma" w:cs="Tahoma"/>
                      <w:bCs/>
                      <w:sz w:val="18"/>
                      <w:szCs w:val="18"/>
                    </w:rPr>
                    <w:t xml:space="preserve">. </w:t>
                  </w:r>
                  <w:r w:rsidR="00E222A4">
                    <w:rPr>
                      <w:rFonts w:ascii="Tahoma" w:hAnsi="Tahoma" w:cs="Tahoma"/>
                      <w:bCs/>
                      <w:sz w:val="18"/>
                      <w:szCs w:val="18"/>
                    </w:rPr>
                    <w:t xml:space="preserve">V </w:t>
                  </w:r>
                  <w:proofErr w:type="spellStart"/>
                  <w:r w:rsidR="00E222A4">
                    <w:rPr>
                      <w:rFonts w:ascii="Tahoma" w:hAnsi="Tahoma" w:cs="Tahoma"/>
                      <w:bCs/>
                      <w:sz w:val="18"/>
                      <w:szCs w:val="18"/>
                    </w:rPr>
                    <w:t>primeru</w:t>
                  </w:r>
                  <w:proofErr w:type="spellEnd"/>
                  <w:r w:rsidR="00E222A4">
                    <w:rPr>
                      <w:rFonts w:ascii="Tahoma" w:hAnsi="Tahoma" w:cs="Tahoma"/>
                      <w:bCs/>
                      <w:sz w:val="18"/>
                      <w:szCs w:val="18"/>
                    </w:rPr>
                    <w:t xml:space="preserve"> </w:t>
                  </w:r>
                  <w:proofErr w:type="spellStart"/>
                  <w:r w:rsidR="00E222A4">
                    <w:rPr>
                      <w:rFonts w:ascii="Tahoma" w:hAnsi="Tahoma" w:cs="Tahoma"/>
                      <w:bCs/>
                      <w:sz w:val="18"/>
                      <w:szCs w:val="18"/>
                    </w:rPr>
                    <w:t>naročila</w:t>
                  </w:r>
                  <w:proofErr w:type="spellEnd"/>
                  <w:r w:rsidR="00E222A4">
                    <w:rPr>
                      <w:rFonts w:ascii="Tahoma" w:hAnsi="Tahoma" w:cs="Tahoma"/>
                      <w:bCs/>
                      <w:sz w:val="18"/>
                      <w:szCs w:val="18"/>
                    </w:rPr>
                    <w:t xml:space="preserve"> </w:t>
                  </w:r>
                  <w:proofErr w:type="spellStart"/>
                  <w:r w:rsidR="00E222A4">
                    <w:rPr>
                      <w:rFonts w:ascii="Tahoma" w:hAnsi="Tahoma" w:cs="Tahoma"/>
                      <w:bCs/>
                      <w:sz w:val="18"/>
                      <w:szCs w:val="18"/>
                    </w:rPr>
                    <w:t>preostalih</w:t>
                  </w:r>
                  <w:proofErr w:type="spellEnd"/>
                  <w:r w:rsidR="00E222A4">
                    <w:rPr>
                      <w:rFonts w:ascii="Tahoma" w:hAnsi="Tahoma" w:cs="Tahoma"/>
                      <w:bCs/>
                      <w:sz w:val="18"/>
                      <w:szCs w:val="18"/>
                    </w:rPr>
                    <w:t xml:space="preserve"> </w:t>
                  </w:r>
                  <w:proofErr w:type="spellStart"/>
                  <w:r w:rsidR="00E222A4">
                    <w:rPr>
                      <w:rFonts w:ascii="Tahoma" w:hAnsi="Tahoma" w:cs="Tahoma"/>
                      <w:bCs/>
                      <w:sz w:val="18"/>
                      <w:szCs w:val="18"/>
                    </w:rPr>
                    <w:t>artiklov</w:t>
                  </w:r>
                  <w:proofErr w:type="spellEnd"/>
                  <w:r w:rsidR="00E222A4">
                    <w:rPr>
                      <w:rFonts w:ascii="Tahoma" w:hAnsi="Tahoma" w:cs="Tahoma"/>
                      <w:bCs/>
                      <w:sz w:val="18"/>
                      <w:szCs w:val="18"/>
                    </w:rPr>
                    <w:t xml:space="preserve">, mora </w:t>
                  </w:r>
                  <w:proofErr w:type="spellStart"/>
                  <w:r w:rsidR="00E222A4">
                    <w:rPr>
                      <w:rFonts w:ascii="Tahoma" w:hAnsi="Tahoma" w:cs="Tahoma"/>
                      <w:bCs/>
                      <w:sz w:val="18"/>
                      <w:szCs w:val="18"/>
                    </w:rPr>
                    <w:t>ponudnik</w:t>
                  </w:r>
                  <w:proofErr w:type="spellEnd"/>
                  <w:r w:rsidR="00E222A4">
                    <w:rPr>
                      <w:rFonts w:ascii="Tahoma" w:hAnsi="Tahoma" w:cs="Tahoma"/>
                      <w:bCs/>
                      <w:sz w:val="18"/>
                      <w:szCs w:val="18"/>
                    </w:rPr>
                    <w:t xml:space="preserve"> </w:t>
                  </w:r>
                  <w:proofErr w:type="spellStart"/>
                  <w:r w:rsidR="00E222A4">
                    <w:rPr>
                      <w:rFonts w:ascii="Tahoma" w:hAnsi="Tahoma" w:cs="Tahoma"/>
                      <w:bCs/>
                      <w:sz w:val="18"/>
                      <w:szCs w:val="18"/>
                    </w:rPr>
                    <w:t>te</w:t>
                  </w:r>
                  <w:proofErr w:type="spellEnd"/>
                  <w:r w:rsidR="00E222A4">
                    <w:rPr>
                      <w:rFonts w:ascii="Tahoma" w:hAnsi="Tahoma" w:cs="Tahoma"/>
                      <w:bCs/>
                      <w:sz w:val="18"/>
                      <w:szCs w:val="18"/>
                    </w:rPr>
                    <w:t xml:space="preserve"> </w:t>
                  </w:r>
                  <w:proofErr w:type="spellStart"/>
                  <w:r w:rsidR="00E222A4">
                    <w:rPr>
                      <w:rFonts w:ascii="Tahoma" w:hAnsi="Tahoma" w:cs="Tahoma"/>
                      <w:bCs/>
                      <w:sz w:val="18"/>
                      <w:szCs w:val="18"/>
                    </w:rPr>
                    <w:t>artikle</w:t>
                  </w:r>
                  <w:proofErr w:type="spellEnd"/>
                  <w:r w:rsidR="00E222A4">
                    <w:rPr>
                      <w:rFonts w:ascii="Tahoma" w:hAnsi="Tahoma" w:cs="Tahoma"/>
                      <w:bCs/>
                      <w:sz w:val="18"/>
                      <w:szCs w:val="18"/>
                    </w:rPr>
                    <w:t xml:space="preserve"> </w:t>
                  </w:r>
                  <w:proofErr w:type="spellStart"/>
                  <w:r w:rsidR="00E222A4">
                    <w:rPr>
                      <w:rFonts w:ascii="Tahoma" w:hAnsi="Tahoma" w:cs="Tahoma"/>
                      <w:bCs/>
                      <w:sz w:val="18"/>
                      <w:szCs w:val="18"/>
                    </w:rPr>
                    <w:t>dobaviti</w:t>
                  </w:r>
                  <w:proofErr w:type="spellEnd"/>
                  <w:r w:rsidR="00E222A4">
                    <w:rPr>
                      <w:rFonts w:ascii="Tahoma" w:hAnsi="Tahoma" w:cs="Tahoma"/>
                      <w:bCs/>
                      <w:sz w:val="18"/>
                      <w:szCs w:val="18"/>
                    </w:rPr>
                    <w:t xml:space="preserve"> v </w:t>
                  </w:r>
                  <w:proofErr w:type="spellStart"/>
                  <w:r w:rsidR="00E222A4">
                    <w:rPr>
                      <w:rFonts w:ascii="Tahoma" w:hAnsi="Tahoma" w:cs="Tahoma"/>
                      <w:bCs/>
                      <w:sz w:val="18"/>
                      <w:szCs w:val="18"/>
                    </w:rPr>
                    <w:t>roku</w:t>
                  </w:r>
                  <w:proofErr w:type="spellEnd"/>
                  <w:r w:rsidR="00E222A4">
                    <w:rPr>
                      <w:rFonts w:ascii="Tahoma" w:hAnsi="Tahoma" w:cs="Tahoma"/>
                      <w:bCs/>
                      <w:sz w:val="18"/>
                      <w:szCs w:val="18"/>
                    </w:rPr>
                    <w:t xml:space="preserve"> </w:t>
                  </w:r>
                  <w:r w:rsidR="00392E55" w:rsidRPr="00392E55">
                    <w:rPr>
                      <w:rFonts w:ascii="Tahoma" w:hAnsi="Tahoma" w:cs="Tahoma"/>
                      <w:b/>
                      <w:sz w:val="18"/>
                      <w:szCs w:val="18"/>
                    </w:rPr>
                    <w:t>14</w:t>
                  </w:r>
                  <w:r w:rsidR="00E222A4" w:rsidRPr="00392E55">
                    <w:rPr>
                      <w:rFonts w:ascii="Tahoma" w:hAnsi="Tahoma" w:cs="Tahoma"/>
                      <w:b/>
                      <w:sz w:val="18"/>
                      <w:szCs w:val="18"/>
                    </w:rPr>
                    <w:t xml:space="preserve"> </w:t>
                  </w:r>
                  <w:proofErr w:type="spellStart"/>
                  <w:r w:rsidR="00E222A4" w:rsidRPr="00392E55">
                    <w:rPr>
                      <w:rFonts w:ascii="Tahoma" w:hAnsi="Tahoma" w:cs="Tahoma"/>
                      <w:b/>
                      <w:sz w:val="18"/>
                      <w:szCs w:val="18"/>
                    </w:rPr>
                    <w:t>dni</w:t>
                  </w:r>
                  <w:proofErr w:type="spellEnd"/>
                  <w:r w:rsidR="00E222A4">
                    <w:rPr>
                      <w:rFonts w:ascii="Tahoma" w:hAnsi="Tahoma" w:cs="Tahoma"/>
                      <w:bCs/>
                      <w:sz w:val="18"/>
                      <w:szCs w:val="18"/>
                    </w:rPr>
                    <w:t xml:space="preserve"> od </w:t>
                  </w:r>
                  <w:proofErr w:type="spellStart"/>
                  <w:r w:rsidR="00E222A4">
                    <w:rPr>
                      <w:rFonts w:ascii="Tahoma" w:hAnsi="Tahoma" w:cs="Tahoma"/>
                      <w:bCs/>
                      <w:sz w:val="18"/>
                      <w:szCs w:val="18"/>
                    </w:rPr>
                    <w:t>naročila</w:t>
                  </w:r>
                  <w:proofErr w:type="spellEnd"/>
                  <w:r w:rsidR="00B60181">
                    <w:rPr>
                      <w:rFonts w:ascii="Tahoma" w:hAnsi="Tahoma" w:cs="Tahoma"/>
                      <w:bCs/>
                      <w:sz w:val="18"/>
                      <w:szCs w:val="18"/>
                    </w:rPr>
                    <w:t xml:space="preserve"> s </w:t>
                  </w:r>
                  <w:proofErr w:type="spellStart"/>
                  <w:r w:rsidR="00B60181">
                    <w:rPr>
                      <w:rFonts w:ascii="Tahoma" w:hAnsi="Tahoma" w:cs="Tahoma"/>
                      <w:bCs/>
                      <w:sz w:val="18"/>
                      <w:szCs w:val="18"/>
                    </w:rPr>
                    <w:t>strani</w:t>
                  </w:r>
                  <w:proofErr w:type="spellEnd"/>
                  <w:r w:rsidR="00B60181">
                    <w:rPr>
                      <w:rFonts w:ascii="Tahoma" w:hAnsi="Tahoma" w:cs="Tahoma"/>
                      <w:bCs/>
                      <w:sz w:val="18"/>
                      <w:szCs w:val="18"/>
                    </w:rPr>
                    <w:t xml:space="preserve"> </w:t>
                  </w:r>
                  <w:proofErr w:type="spellStart"/>
                  <w:r w:rsidR="00B60181">
                    <w:rPr>
                      <w:rFonts w:ascii="Tahoma" w:hAnsi="Tahoma" w:cs="Tahoma"/>
                      <w:bCs/>
                      <w:sz w:val="18"/>
                      <w:szCs w:val="18"/>
                    </w:rPr>
                    <w:t>naročnika</w:t>
                  </w:r>
                  <w:proofErr w:type="spellEnd"/>
                  <w:r w:rsidR="00E222A4">
                    <w:rPr>
                      <w:rFonts w:ascii="Tahoma" w:hAnsi="Tahoma" w:cs="Tahoma"/>
                      <w:bCs/>
                      <w:sz w:val="18"/>
                      <w:szCs w:val="18"/>
                    </w:rPr>
                    <w:t>.</w:t>
                  </w:r>
                </w:p>
                <w:p w14:paraId="607ADD0A" w14:textId="5E5B8DF9" w:rsidR="00C70033" w:rsidRPr="00D300FE" w:rsidRDefault="00C70033" w:rsidP="00B556D6">
                  <w:pPr>
                    <w:pStyle w:val="Naslov2"/>
                  </w:pPr>
                </w:p>
              </w:tc>
            </w:tr>
            <w:tr w:rsidR="00C70033" w:rsidRPr="00D300FE" w14:paraId="4EAE27F7" w14:textId="77777777" w:rsidTr="0071544C">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AB87BC8" w14:textId="77777777" w:rsidR="00C70033" w:rsidRPr="00A3017D" w:rsidRDefault="00C70033">
                  <w:pPr>
                    <w:pStyle w:val="Slog2"/>
                    <w:rPr>
                      <w:sz w:val="18"/>
                      <w:szCs w:val="18"/>
                    </w:rPr>
                  </w:pPr>
                  <w:r w:rsidRPr="00A3017D">
                    <w:rPr>
                      <w:sz w:val="18"/>
                      <w:szCs w:val="18"/>
                    </w:rPr>
                    <w:lastRenderedPageBreak/>
                    <w:t>2.6. Sklopi</w:t>
                  </w:r>
                </w:p>
                <w:p w14:paraId="427187CA" w14:textId="77777777" w:rsidR="00C70033" w:rsidRPr="00A3017D"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74"/>
                    <w:gridCol w:w="4083"/>
                  </w:tblGrid>
                  <w:tr w:rsidR="00C70033" w:rsidRPr="00A3017D" w14:paraId="14474C1E" w14:textId="77777777">
                    <w:tc>
                      <w:tcPr>
                        <w:tcW w:w="4078" w:type="dxa"/>
                        <w:tcBorders>
                          <w:top w:val="single" w:sz="4" w:space="0" w:color="669999"/>
                          <w:left w:val="single" w:sz="4" w:space="0" w:color="669999"/>
                          <w:bottom w:val="single" w:sz="4" w:space="0" w:color="669999"/>
                        </w:tcBorders>
                        <w:shd w:val="clear" w:color="auto" w:fill="auto"/>
                      </w:tcPr>
                      <w:p w14:paraId="18732BF3" w14:textId="77777777" w:rsidR="00C70033" w:rsidRPr="00A3017D" w:rsidRDefault="00C70033">
                        <w:pPr>
                          <w:pStyle w:val="Naslov3"/>
                          <w:jc w:val="center"/>
                          <w:rPr>
                            <w:rFonts w:ascii="Tahoma" w:hAnsi="Tahoma" w:cs="Tahoma"/>
                            <w:sz w:val="18"/>
                            <w:szCs w:val="18"/>
                          </w:rPr>
                        </w:pPr>
                        <w:r w:rsidRPr="00A3017D">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569BB68" w14:textId="77777777" w:rsidR="00C70033" w:rsidRPr="00A3017D" w:rsidRDefault="00C70033" w:rsidP="003D304C">
                        <w:pPr>
                          <w:pStyle w:val="Naslov2"/>
                          <w:jc w:val="center"/>
                        </w:pPr>
                        <w:r w:rsidRPr="00A3017D">
                          <w:t>NE</w:t>
                        </w:r>
                      </w:p>
                    </w:tc>
                  </w:tr>
                  <w:tr w:rsidR="00C70033" w:rsidRPr="00A3017D" w14:paraId="3FE9EA9F" w14:textId="77777777" w:rsidTr="0041171B">
                    <w:trPr>
                      <w:trHeight w:val="207"/>
                    </w:trPr>
                    <w:tc>
                      <w:tcPr>
                        <w:tcW w:w="4078" w:type="dxa"/>
                        <w:tcBorders>
                          <w:top w:val="single" w:sz="4" w:space="0" w:color="669999"/>
                          <w:left w:val="single" w:sz="4" w:space="0" w:color="669999"/>
                          <w:bottom w:val="single" w:sz="4" w:space="0" w:color="669999"/>
                        </w:tcBorders>
                        <w:shd w:val="clear" w:color="auto" w:fill="auto"/>
                      </w:tcPr>
                      <w:p w14:paraId="0E3FCB61" w14:textId="77777777" w:rsidR="00C70033" w:rsidRPr="00A3017D" w:rsidRDefault="0041171B" w:rsidP="0041171B">
                        <w:pPr>
                          <w:jc w:val="center"/>
                          <w:rPr>
                            <w:rFonts w:ascii="Tahoma" w:hAnsi="Tahoma" w:cs="Tahoma"/>
                            <w:sz w:val="18"/>
                            <w:szCs w:val="18"/>
                          </w:rPr>
                        </w:pPr>
                        <w:r w:rsidRPr="00A3017D">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06A0FB8" w14:textId="77777777" w:rsidR="00C70033" w:rsidRPr="00A3017D" w:rsidRDefault="0041171B" w:rsidP="003D304C">
                        <w:pPr>
                          <w:jc w:val="center"/>
                          <w:rPr>
                            <w:rFonts w:ascii="Tahoma" w:hAnsi="Tahoma" w:cs="Tahoma"/>
                            <w:sz w:val="18"/>
                            <w:szCs w:val="18"/>
                            <w:lang w:val="sl-SI"/>
                          </w:rPr>
                        </w:pPr>
                        <w:r w:rsidRPr="00A3017D">
                          <w:rPr>
                            <w:rFonts w:ascii="Tahoma" w:hAnsi="Tahoma" w:cs="Tahoma"/>
                            <w:sz w:val="18"/>
                            <w:szCs w:val="18"/>
                            <w:lang w:val="sl-SI"/>
                          </w:rPr>
                          <w:t>/</w:t>
                        </w:r>
                      </w:p>
                    </w:tc>
                  </w:tr>
                </w:tbl>
                <w:p w14:paraId="0BDABB5E" w14:textId="77777777" w:rsidR="00C70033" w:rsidRPr="00A3017D"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57"/>
                  </w:tblGrid>
                  <w:tr w:rsidR="00C70033" w:rsidRPr="00A3017D" w14:paraId="3F420F9F"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152C450" w14:textId="77777777" w:rsidR="00C70033" w:rsidRPr="00A3017D" w:rsidRDefault="00C70033">
                        <w:pPr>
                          <w:pStyle w:val="Slog2"/>
                          <w:rPr>
                            <w:sz w:val="18"/>
                            <w:szCs w:val="18"/>
                          </w:rPr>
                        </w:pPr>
                        <w:r w:rsidRPr="00A3017D">
                          <w:rPr>
                            <w:sz w:val="18"/>
                            <w:szCs w:val="18"/>
                          </w:rPr>
                          <w:t xml:space="preserve">2.6.1. Opis sklopov </w:t>
                        </w:r>
                      </w:p>
                    </w:tc>
                  </w:tr>
                  <w:tr w:rsidR="00C70033" w:rsidRPr="00A3017D" w14:paraId="4B28A6E3" w14:textId="77777777" w:rsidTr="001C5CAE">
                    <w:trPr>
                      <w:trHeight w:val="275"/>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447D1C49" w14:textId="0A0C3219" w:rsidR="009359FB" w:rsidRPr="009359FB" w:rsidRDefault="009359FB" w:rsidP="009359FB">
                        <w:pPr>
                          <w:jc w:val="left"/>
                          <w:rPr>
                            <w:rFonts w:ascii="Tahoma" w:eastAsia="HG Mincho Light J" w:hAnsi="Tahoma" w:cs="Tahoma"/>
                            <w:noProof/>
                            <w:kern w:val="1"/>
                            <w:sz w:val="18"/>
                            <w:szCs w:val="18"/>
                            <w:lang w:val="sl-SI" w:eastAsia="ar-SA"/>
                          </w:rPr>
                        </w:pPr>
                        <w:r w:rsidRPr="009359FB">
                          <w:rPr>
                            <w:rFonts w:ascii="Tahoma" w:eastAsia="HG Mincho Light J" w:hAnsi="Tahoma" w:cs="Tahoma"/>
                            <w:noProof/>
                            <w:kern w:val="1"/>
                            <w:sz w:val="18"/>
                            <w:szCs w:val="18"/>
                            <w:lang w:val="sl-SI" w:eastAsia="ar-SA"/>
                          </w:rPr>
                          <w:t>Sklop 1</w:t>
                        </w:r>
                        <w:r w:rsidRPr="009359FB">
                          <w:rPr>
                            <w:rFonts w:ascii="Tahoma" w:eastAsia="HG Mincho Light J" w:hAnsi="Tahoma" w:cs="Tahoma"/>
                            <w:noProof/>
                            <w:kern w:val="1"/>
                            <w:sz w:val="18"/>
                            <w:szCs w:val="18"/>
                            <w:lang w:val="sl-SI" w:eastAsia="ar-SA"/>
                          </w:rPr>
                          <w:tab/>
                          <w:t xml:space="preserve">Namizni računalniki, šifra JR </w:t>
                        </w:r>
                        <w:r w:rsidR="00392E55">
                          <w:rPr>
                            <w:rFonts w:ascii="Tahoma" w:hAnsi="Tahoma" w:cs="Tahoma"/>
                            <w:b/>
                            <w:sz w:val="18"/>
                            <w:szCs w:val="18"/>
                            <w:lang w:eastAsia="en-US"/>
                          </w:rPr>
                          <w:t>1571-1</w:t>
                        </w:r>
                      </w:p>
                      <w:p w14:paraId="0EB2F490" w14:textId="77E5D8C0" w:rsidR="009359FB" w:rsidRPr="009359FB" w:rsidRDefault="009359FB" w:rsidP="009359FB">
                        <w:pPr>
                          <w:jc w:val="left"/>
                          <w:rPr>
                            <w:rFonts w:ascii="Tahoma" w:eastAsia="HG Mincho Light J" w:hAnsi="Tahoma" w:cs="Tahoma"/>
                            <w:noProof/>
                            <w:kern w:val="1"/>
                            <w:sz w:val="18"/>
                            <w:szCs w:val="18"/>
                            <w:lang w:val="sl-SI" w:eastAsia="ar-SA"/>
                          </w:rPr>
                        </w:pPr>
                        <w:r w:rsidRPr="009359FB">
                          <w:rPr>
                            <w:rFonts w:ascii="Tahoma" w:eastAsia="HG Mincho Light J" w:hAnsi="Tahoma" w:cs="Tahoma"/>
                            <w:noProof/>
                            <w:kern w:val="1"/>
                            <w:sz w:val="18"/>
                            <w:szCs w:val="18"/>
                            <w:lang w:val="sl-SI" w:eastAsia="ar-SA"/>
                          </w:rPr>
                          <w:t>Sklop 2</w:t>
                        </w:r>
                        <w:r w:rsidRPr="009359FB">
                          <w:rPr>
                            <w:rFonts w:ascii="Tahoma" w:eastAsia="HG Mincho Light J" w:hAnsi="Tahoma" w:cs="Tahoma"/>
                            <w:noProof/>
                            <w:kern w:val="1"/>
                            <w:sz w:val="18"/>
                            <w:szCs w:val="18"/>
                            <w:lang w:val="sl-SI" w:eastAsia="ar-SA"/>
                          </w:rPr>
                          <w:tab/>
                          <w:t xml:space="preserve">Računalniški zasloni, šifra JR </w:t>
                        </w:r>
                        <w:r w:rsidR="00392E55">
                          <w:rPr>
                            <w:rFonts w:ascii="Tahoma" w:hAnsi="Tahoma" w:cs="Tahoma"/>
                            <w:b/>
                            <w:sz w:val="18"/>
                            <w:szCs w:val="18"/>
                            <w:lang w:eastAsia="en-US"/>
                          </w:rPr>
                          <w:t>1571-2</w:t>
                        </w:r>
                      </w:p>
                      <w:p w14:paraId="025CFC34" w14:textId="712E9FF9" w:rsidR="009359FB" w:rsidRPr="009359FB" w:rsidRDefault="009359FB" w:rsidP="009359FB">
                        <w:pPr>
                          <w:jc w:val="left"/>
                          <w:rPr>
                            <w:rFonts w:ascii="Tahoma" w:eastAsia="HG Mincho Light J" w:hAnsi="Tahoma" w:cs="Tahoma"/>
                            <w:noProof/>
                            <w:kern w:val="1"/>
                            <w:sz w:val="18"/>
                            <w:szCs w:val="18"/>
                            <w:lang w:val="sl-SI" w:eastAsia="ar-SA"/>
                          </w:rPr>
                        </w:pPr>
                        <w:r w:rsidRPr="009359FB">
                          <w:rPr>
                            <w:rFonts w:ascii="Tahoma" w:eastAsia="HG Mincho Light J" w:hAnsi="Tahoma" w:cs="Tahoma"/>
                            <w:noProof/>
                            <w:kern w:val="1"/>
                            <w:sz w:val="18"/>
                            <w:szCs w:val="18"/>
                            <w:lang w:val="sl-SI" w:eastAsia="ar-SA"/>
                          </w:rPr>
                          <w:t>Sklop 3</w:t>
                        </w:r>
                        <w:r w:rsidRPr="009359FB">
                          <w:rPr>
                            <w:rFonts w:ascii="Tahoma" w:eastAsia="HG Mincho Light J" w:hAnsi="Tahoma" w:cs="Tahoma"/>
                            <w:noProof/>
                            <w:kern w:val="1"/>
                            <w:sz w:val="18"/>
                            <w:szCs w:val="18"/>
                            <w:lang w:val="sl-SI" w:eastAsia="ar-SA"/>
                          </w:rPr>
                          <w:tab/>
                          <w:t xml:space="preserve">Prenosni računalniki, šifra JR </w:t>
                        </w:r>
                        <w:r w:rsidR="00392E55">
                          <w:rPr>
                            <w:rFonts w:ascii="Tahoma" w:hAnsi="Tahoma" w:cs="Tahoma"/>
                            <w:b/>
                            <w:sz w:val="18"/>
                            <w:szCs w:val="18"/>
                            <w:lang w:eastAsia="en-US"/>
                          </w:rPr>
                          <w:t>1571-3-1 in 1571-3-2</w:t>
                        </w:r>
                      </w:p>
                      <w:p w14:paraId="4443F9BB" w14:textId="222BFABF" w:rsidR="009359FB" w:rsidRPr="009359FB" w:rsidRDefault="009359FB" w:rsidP="009359FB">
                        <w:pPr>
                          <w:jc w:val="left"/>
                          <w:rPr>
                            <w:rFonts w:ascii="Tahoma" w:eastAsia="HG Mincho Light J" w:hAnsi="Tahoma" w:cs="Tahoma"/>
                            <w:noProof/>
                            <w:kern w:val="1"/>
                            <w:sz w:val="18"/>
                            <w:szCs w:val="18"/>
                            <w:lang w:val="sl-SI" w:eastAsia="ar-SA"/>
                          </w:rPr>
                        </w:pPr>
                        <w:r w:rsidRPr="009359FB">
                          <w:rPr>
                            <w:rFonts w:ascii="Tahoma" w:eastAsia="HG Mincho Light J" w:hAnsi="Tahoma" w:cs="Tahoma"/>
                            <w:noProof/>
                            <w:kern w:val="1"/>
                            <w:sz w:val="18"/>
                            <w:szCs w:val="18"/>
                            <w:lang w:val="sl-SI" w:eastAsia="ar-SA"/>
                          </w:rPr>
                          <w:t xml:space="preserve">Sklop 4 </w:t>
                        </w:r>
                        <w:r w:rsidRPr="009359FB">
                          <w:rPr>
                            <w:rFonts w:ascii="Tahoma" w:eastAsia="HG Mincho Light J" w:hAnsi="Tahoma" w:cs="Tahoma"/>
                            <w:noProof/>
                            <w:kern w:val="1"/>
                            <w:sz w:val="18"/>
                            <w:szCs w:val="18"/>
                            <w:lang w:val="sl-SI" w:eastAsia="ar-SA"/>
                          </w:rPr>
                          <w:tab/>
                          <w:t xml:space="preserve">Tiskalnik zapestnic, šifra JR </w:t>
                        </w:r>
                        <w:r w:rsidR="00392E55">
                          <w:rPr>
                            <w:rFonts w:ascii="Tahoma" w:hAnsi="Tahoma" w:cs="Tahoma"/>
                            <w:b/>
                            <w:sz w:val="18"/>
                            <w:szCs w:val="18"/>
                            <w:lang w:eastAsia="en-US"/>
                          </w:rPr>
                          <w:t>1571-4-1 in 1571-4-2</w:t>
                        </w:r>
                      </w:p>
                      <w:p w14:paraId="7ED06688" w14:textId="3FCE7815" w:rsidR="009359FB" w:rsidRPr="009359FB" w:rsidRDefault="009359FB" w:rsidP="009359FB">
                        <w:pPr>
                          <w:jc w:val="left"/>
                          <w:rPr>
                            <w:rFonts w:ascii="Tahoma" w:eastAsia="HG Mincho Light J" w:hAnsi="Tahoma" w:cs="Tahoma"/>
                            <w:noProof/>
                            <w:kern w:val="1"/>
                            <w:sz w:val="18"/>
                            <w:szCs w:val="18"/>
                            <w:lang w:val="sl-SI" w:eastAsia="ar-SA"/>
                          </w:rPr>
                        </w:pPr>
                        <w:r w:rsidRPr="009359FB">
                          <w:rPr>
                            <w:rFonts w:ascii="Tahoma" w:eastAsia="HG Mincho Light J" w:hAnsi="Tahoma" w:cs="Tahoma"/>
                            <w:noProof/>
                            <w:kern w:val="1"/>
                            <w:sz w:val="18"/>
                            <w:szCs w:val="18"/>
                            <w:lang w:val="sl-SI" w:eastAsia="ar-SA"/>
                          </w:rPr>
                          <w:t>Sklop 5</w:t>
                        </w:r>
                        <w:r w:rsidRPr="009359FB">
                          <w:rPr>
                            <w:rFonts w:ascii="Tahoma" w:eastAsia="HG Mincho Light J" w:hAnsi="Tahoma" w:cs="Tahoma"/>
                            <w:noProof/>
                            <w:kern w:val="1"/>
                            <w:sz w:val="18"/>
                            <w:szCs w:val="18"/>
                            <w:lang w:val="sl-SI" w:eastAsia="ar-SA"/>
                          </w:rPr>
                          <w:tab/>
                          <w:t xml:space="preserve">Tiskalnik oznak, šifra JR </w:t>
                        </w:r>
                        <w:r w:rsidR="00392E55">
                          <w:rPr>
                            <w:rFonts w:ascii="Tahoma" w:hAnsi="Tahoma" w:cs="Tahoma"/>
                            <w:b/>
                            <w:sz w:val="18"/>
                            <w:szCs w:val="18"/>
                            <w:lang w:eastAsia="en-US"/>
                          </w:rPr>
                          <w:t>1571-5-1 in 1571-5-2</w:t>
                        </w:r>
                      </w:p>
                      <w:p w14:paraId="1BFA59F5" w14:textId="572DC6C0" w:rsidR="009359FB" w:rsidRPr="009359FB" w:rsidRDefault="009359FB" w:rsidP="009359FB">
                        <w:pPr>
                          <w:jc w:val="left"/>
                          <w:rPr>
                            <w:rFonts w:ascii="Tahoma" w:eastAsia="HG Mincho Light J" w:hAnsi="Tahoma" w:cs="Tahoma"/>
                            <w:noProof/>
                            <w:kern w:val="1"/>
                            <w:sz w:val="18"/>
                            <w:szCs w:val="18"/>
                            <w:lang w:val="sl-SI" w:eastAsia="ar-SA"/>
                          </w:rPr>
                        </w:pPr>
                        <w:r w:rsidRPr="009359FB">
                          <w:rPr>
                            <w:rFonts w:ascii="Tahoma" w:eastAsia="HG Mincho Light J" w:hAnsi="Tahoma" w:cs="Tahoma"/>
                            <w:noProof/>
                            <w:kern w:val="1"/>
                            <w:sz w:val="18"/>
                            <w:szCs w:val="18"/>
                            <w:lang w:val="sl-SI" w:eastAsia="ar-SA"/>
                          </w:rPr>
                          <w:t>Sklop 6</w:t>
                        </w:r>
                        <w:r w:rsidRPr="009359FB">
                          <w:rPr>
                            <w:rFonts w:ascii="Tahoma" w:eastAsia="HG Mincho Light J" w:hAnsi="Tahoma" w:cs="Tahoma"/>
                            <w:noProof/>
                            <w:kern w:val="1"/>
                            <w:sz w:val="18"/>
                            <w:szCs w:val="18"/>
                            <w:lang w:val="sl-SI" w:eastAsia="ar-SA"/>
                          </w:rPr>
                          <w:tab/>
                          <w:t xml:space="preserve">Aktivna mrežna oprema, šifra JR </w:t>
                        </w:r>
                        <w:r w:rsidR="00392E55">
                          <w:rPr>
                            <w:rFonts w:ascii="Tahoma" w:hAnsi="Tahoma" w:cs="Tahoma"/>
                            <w:b/>
                            <w:sz w:val="18"/>
                            <w:szCs w:val="18"/>
                            <w:lang w:eastAsia="en-US"/>
                          </w:rPr>
                          <w:t>1571-6-1 in 1571-6-2</w:t>
                        </w:r>
                      </w:p>
                      <w:p w14:paraId="6E59CADE" w14:textId="11B07D65" w:rsidR="009359FB" w:rsidRPr="009359FB" w:rsidRDefault="009359FB" w:rsidP="009359FB">
                        <w:pPr>
                          <w:suppressAutoHyphens w:val="0"/>
                          <w:jc w:val="left"/>
                          <w:rPr>
                            <w:rFonts w:ascii="Tahoma" w:hAnsi="Tahoma" w:cs="Tahoma"/>
                            <w:lang w:val="sl-SI" w:eastAsia="en-US"/>
                          </w:rPr>
                        </w:pPr>
                        <w:r w:rsidRPr="009359FB">
                          <w:rPr>
                            <w:rFonts w:ascii="Tahoma" w:eastAsia="HG Mincho Light J" w:hAnsi="Tahoma" w:cs="Tahoma"/>
                            <w:noProof/>
                            <w:kern w:val="1"/>
                            <w:sz w:val="18"/>
                            <w:szCs w:val="18"/>
                            <w:lang w:val="sl-SI" w:eastAsia="ar-SA"/>
                          </w:rPr>
                          <w:t>Sklop 7</w:t>
                        </w:r>
                        <w:r w:rsidRPr="009359FB">
                          <w:rPr>
                            <w:rFonts w:ascii="Tahoma" w:eastAsia="HG Mincho Light J" w:hAnsi="Tahoma" w:cs="Tahoma"/>
                            <w:noProof/>
                            <w:kern w:val="1"/>
                            <w:sz w:val="18"/>
                            <w:szCs w:val="18"/>
                            <w:lang w:val="sl-SI" w:eastAsia="ar-SA"/>
                          </w:rPr>
                          <w:tab/>
                          <w:t xml:space="preserve">Orodje za mrežno diagnostiko, šifra JR </w:t>
                        </w:r>
                        <w:r w:rsidR="00392E55">
                          <w:rPr>
                            <w:rFonts w:ascii="Tahoma" w:hAnsi="Tahoma" w:cs="Tahoma"/>
                            <w:b/>
                            <w:sz w:val="18"/>
                            <w:szCs w:val="18"/>
                            <w:lang w:eastAsia="en-US"/>
                          </w:rPr>
                          <w:t>1571-7</w:t>
                        </w:r>
                      </w:p>
                      <w:p w14:paraId="0B68B65C" w14:textId="4D42AE83" w:rsidR="00AA4D05" w:rsidRPr="00A3017D" w:rsidRDefault="00AA4D05" w:rsidP="008B2FCE">
                        <w:pPr>
                          <w:spacing w:line="100" w:lineRule="atLeast"/>
                          <w:rPr>
                            <w:rFonts w:ascii="Tahoma" w:eastAsia="HG Mincho Light J" w:hAnsi="Tahoma" w:cs="Tahoma"/>
                            <w:sz w:val="18"/>
                            <w:szCs w:val="18"/>
                          </w:rPr>
                        </w:pPr>
                        <w:proofErr w:type="spellStart"/>
                        <w:r>
                          <w:rPr>
                            <w:rFonts w:ascii="Tahoma" w:eastAsia="HG Mincho Light J" w:hAnsi="Tahoma" w:cs="Tahoma"/>
                            <w:sz w:val="18"/>
                            <w:szCs w:val="18"/>
                          </w:rPr>
                          <w:t>Sklop</w:t>
                        </w:r>
                        <w:proofErr w:type="spellEnd"/>
                        <w:r>
                          <w:rPr>
                            <w:rFonts w:ascii="Tahoma" w:eastAsia="HG Mincho Light J" w:hAnsi="Tahoma" w:cs="Tahoma"/>
                            <w:sz w:val="18"/>
                            <w:szCs w:val="18"/>
                          </w:rPr>
                          <w:t xml:space="preserve"> 8 </w:t>
                        </w:r>
                        <w:proofErr w:type="spellStart"/>
                        <w:r>
                          <w:rPr>
                            <w:rFonts w:ascii="Tahoma" w:eastAsia="HG Mincho Light J" w:hAnsi="Tahoma" w:cs="Tahoma"/>
                            <w:sz w:val="18"/>
                            <w:szCs w:val="18"/>
                          </w:rPr>
                          <w:t>Tiskalniki</w:t>
                        </w:r>
                        <w:proofErr w:type="spellEnd"/>
                        <w:r>
                          <w:rPr>
                            <w:rFonts w:ascii="Tahoma" w:eastAsia="HG Mincho Light J" w:hAnsi="Tahoma" w:cs="Tahoma"/>
                            <w:sz w:val="18"/>
                            <w:szCs w:val="18"/>
                          </w:rPr>
                          <w:t xml:space="preserve"> </w:t>
                        </w:r>
                        <w:proofErr w:type="spellStart"/>
                        <w:r>
                          <w:rPr>
                            <w:rFonts w:ascii="Tahoma" w:eastAsia="HG Mincho Light J" w:hAnsi="Tahoma" w:cs="Tahoma"/>
                            <w:sz w:val="18"/>
                            <w:szCs w:val="18"/>
                          </w:rPr>
                          <w:t>termičnih</w:t>
                        </w:r>
                        <w:proofErr w:type="spellEnd"/>
                        <w:r>
                          <w:rPr>
                            <w:rFonts w:ascii="Tahoma" w:eastAsia="HG Mincho Light J" w:hAnsi="Tahoma" w:cs="Tahoma"/>
                            <w:sz w:val="18"/>
                            <w:szCs w:val="18"/>
                          </w:rPr>
                          <w:t xml:space="preserve"> </w:t>
                        </w:r>
                        <w:proofErr w:type="spellStart"/>
                        <w:r>
                          <w:rPr>
                            <w:rFonts w:ascii="Tahoma" w:eastAsia="HG Mincho Light J" w:hAnsi="Tahoma" w:cs="Tahoma"/>
                            <w:sz w:val="18"/>
                            <w:szCs w:val="18"/>
                          </w:rPr>
                          <w:t>nalepk</w:t>
                        </w:r>
                        <w:proofErr w:type="spellEnd"/>
                        <w:r>
                          <w:rPr>
                            <w:rFonts w:ascii="Tahoma" w:eastAsia="HG Mincho Light J" w:hAnsi="Tahoma" w:cs="Tahoma"/>
                            <w:sz w:val="18"/>
                            <w:szCs w:val="18"/>
                          </w:rPr>
                          <w:t xml:space="preserve">, </w:t>
                        </w:r>
                        <w:proofErr w:type="spellStart"/>
                        <w:r>
                          <w:rPr>
                            <w:rFonts w:ascii="Tahoma" w:eastAsia="HG Mincho Light J" w:hAnsi="Tahoma" w:cs="Tahoma"/>
                            <w:sz w:val="18"/>
                            <w:szCs w:val="18"/>
                          </w:rPr>
                          <w:t>šifra</w:t>
                        </w:r>
                        <w:proofErr w:type="spellEnd"/>
                        <w:r>
                          <w:rPr>
                            <w:rFonts w:ascii="Tahoma" w:eastAsia="HG Mincho Light J" w:hAnsi="Tahoma" w:cs="Tahoma"/>
                            <w:sz w:val="18"/>
                            <w:szCs w:val="18"/>
                          </w:rPr>
                          <w:t xml:space="preserve"> JR 1571-8</w:t>
                        </w:r>
                      </w:p>
                    </w:tc>
                  </w:tr>
                </w:tbl>
                <w:p w14:paraId="71972688" w14:textId="77777777" w:rsidR="00C70033" w:rsidRPr="00A3017D" w:rsidRDefault="00C70033">
                  <w:pPr>
                    <w:rPr>
                      <w:rFonts w:ascii="Tahoma" w:hAnsi="Tahoma" w:cs="Tahoma"/>
                      <w:sz w:val="18"/>
                      <w:szCs w:val="18"/>
                    </w:rPr>
                  </w:pPr>
                  <w:r w:rsidRPr="00A3017D">
                    <w:rPr>
                      <w:rFonts w:ascii="Tahoma" w:eastAsia="Tahoma" w:hAnsi="Tahoma" w:cs="Tahoma"/>
                      <w:sz w:val="18"/>
                      <w:szCs w:val="18"/>
                      <w:lang w:val="sl-SI"/>
                    </w:rPr>
                    <w:t xml:space="preserve">   </w:t>
                  </w:r>
                </w:p>
              </w:tc>
            </w:tr>
            <w:tr w:rsidR="00C70033" w:rsidRPr="00D300FE" w14:paraId="7EEC775E" w14:textId="77777777" w:rsidTr="0071544C">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A40129D" w14:textId="77777777" w:rsidR="00C70033" w:rsidRPr="00A3017D" w:rsidRDefault="00C70033">
                  <w:pPr>
                    <w:pStyle w:val="Slog2"/>
                    <w:rPr>
                      <w:sz w:val="18"/>
                      <w:szCs w:val="18"/>
                    </w:rPr>
                  </w:pPr>
                  <w:r w:rsidRPr="00A3017D">
                    <w:rPr>
                      <w:sz w:val="18"/>
                      <w:szCs w:val="18"/>
                    </w:rPr>
                    <w:t>2.7 Opredelitev (opis, način in lokacija posla)</w:t>
                  </w:r>
                </w:p>
                <w:tbl>
                  <w:tblPr>
                    <w:tblW w:w="14074" w:type="dxa"/>
                    <w:tblLayout w:type="fixed"/>
                    <w:tblLook w:val="0000" w:firstRow="0" w:lastRow="0" w:firstColumn="0" w:lastColumn="0" w:noHBand="0" w:noVBand="0"/>
                  </w:tblPr>
                  <w:tblGrid>
                    <w:gridCol w:w="2427"/>
                    <w:gridCol w:w="5819"/>
                    <w:gridCol w:w="5828"/>
                  </w:tblGrid>
                  <w:tr w:rsidR="00C70033" w:rsidRPr="00A3017D" w14:paraId="2BB221A2" w14:textId="77777777" w:rsidTr="00B556D6">
                    <w:tc>
                      <w:tcPr>
                        <w:tcW w:w="2428" w:type="dxa"/>
                        <w:tcBorders>
                          <w:top w:val="single" w:sz="4" w:space="0" w:color="669999"/>
                          <w:left w:val="single" w:sz="4" w:space="0" w:color="669999"/>
                          <w:bottom w:val="single" w:sz="4" w:space="0" w:color="669999"/>
                        </w:tcBorders>
                        <w:shd w:val="clear" w:color="auto" w:fill="auto"/>
                      </w:tcPr>
                      <w:p w14:paraId="5716C961" w14:textId="77777777" w:rsidR="00C70033" w:rsidRPr="00A3017D" w:rsidRDefault="00C70033">
                        <w:pPr>
                          <w:pStyle w:val="Slog2"/>
                          <w:rPr>
                            <w:sz w:val="18"/>
                            <w:szCs w:val="18"/>
                          </w:rPr>
                        </w:pPr>
                        <w:r w:rsidRPr="00A3017D">
                          <w:rPr>
                            <w:sz w:val="18"/>
                            <w:szCs w:val="18"/>
                          </w:rPr>
                          <w:t>2.7.1 Opis</w:t>
                        </w:r>
                      </w:p>
                    </w:tc>
                    <w:tc>
                      <w:tcPr>
                        <w:tcW w:w="5819" w:type="dxa"/>
                        <w:tcBorders>
                          <w:top w:val="single" w:sz="4" w:space="0" w:color="669999"/>
                          <w:left w:val="single" w:sz="4" w:space="0" w:color="669999"/>
                          <w:bottom w:val="single" w:sz="4" w:space="0" w:color="669999"/>
                        </w:tcBorders>
                        <w:shd w:val="clear" w:color="auto" w:fill="auto"/>
                        <w:vAlign w:val="center"/>
                      </w:tcPr>
                      <w:p w14:paraId="3FD82E97" w14:textId="77777777" w:rsidR="009359FB" w:rsidRPr="009359FB" w:rsidRDefault="009359FB" w:rsidP="009359FB">
                        <w:pPr>
                          <w:suppressAutoHyphens w:val="0"/>
                          <w:rPr>
                            <w:rFonts w:ascii="Tahoma" w:hAnsi="Tahoma" w:cs="Tahoma"/>
                            <w:bCs/>
                            <w:color w:val="auto"/>
                            <w:sz w:val="18"/>
                            <w:szCs w:val="18"/>
                            <w:lang w:val="sl-SI" w:eastAsia="sl-SI"/>
                          </w:rPr>
                        </w:pPr>
                        <w:r w:rsidRPr="009359FB">
                          <w:rPr>
                            <w:rFonts w:ascii="Tahoma" w:hAnsi="Tahoma" w:cs="Tahoma"/>
                            <w:bCs/>
                            <w:color w:val="auto"/>
                            <w:sz w:val="18"/>
                            <w:szCs w:val="18"/>
                            <w:lang w:val="sl-SI" w:eastAsia="sl-SI"/>
                          </w:rPr>
                          <w:t>Predmet javnega naročila je dobava računalniške opreme.</w:t>
                        </w:r>
                      </w:p>
                      <w:p w14:paraId="63801EEF" w14:textId="77777777" w:rsidR="009359FB" w:rsidRPr="009359FB" w:rsidRDefault="009359FB" w:rsidP="009359FB">
                        <w:pPr>
                          <w:suppressAutoHyphens w:val="0"/>
                          <w:rPr>
                            <w:rFonts w:ascii="Tahoma" w:hAnsi="Tahoma" w:cs="Tahoma"/>
                            <w:bCs/>
                            <w:color w:val="auto"/>
                            <w:sz w:val="18"/>
                            <w:szCs w:val="18"/>
                            <w:lang w:val="sl-SI" w:eastAsia="sl-SI"/>
                          </w:rPr>
                        </w:pPr>
                      </w:p>
                      <w:p w14:paraId="452FACFC" w14:textId="77777777" w:rsidR="009359FB" w:rsidRPr="009359FB" w:rsidRDefault="009359FB" w:rsidP="009359FB">
                        <w:pPr>
                          <w:suppressAutoHyphens w:val="0"/>
                          <w:rPr>
                            <w:rFonts w:ascii="Tahoma" w:hAnsi="Tahoma" w:cs="Tahoma"/>
                            <w:bCs/>
                            <w:color w:val="auto"/>
                            <w:sz w:val="18"/>
                            <w:szCs w:val="18"/>
                            <w:lang w:val="sl-SI" w:eastAsia="sl-SI"/>
                          </w:rPr>
                        </w:pPr>
                        <w:r w:rsidRPr="009359FB">
                          <w:rPr>
                            <w:rFonts w:ascii="Tahoma" w:hAnsi="Tahoma" w:cs="Tahoma"/>
                            <w:bCs/>
                            <w:color w:val="auto"/>
                            <w:sz w:val="18"/>
                            <w:szCs w:val="18"/>
                            <w:lang w:val="sl-SI" w:eastAsia="sl-SI"/>
                          </w:rPr>
                          <w:t xml:space="preserve">Specifikacije dobave računalniške opreme, se nahajajo v </w:t>
                        </w:r>
                        <w:r w:rsidRPr="009359FB">
                          <w:rPr>
                            <w:rFonts w:ascii="Tahoma" w:hAnsi="Tahoma" w:cs="Tahoma"/>
                            <w:b/>
                            <w:color w:val="auto"/>
                            <w:sz w:val="18"/>
                            <w:szCs w:val="18"/>
                            <w:lang w:val="sl-SI" w:eastAsia="sl-SI"/>
                          </w:rPr>
                          <w:t>obrazcu specifikacije</w:t>
                        </w:r>
                        <w:r w:rsidRPr="009359FB">
                          <w:rPr>
                            <w:rFonts w:ascii="Tahoma" w:hAnsi="Tahoma" w:cs="Tahoma"/>
                            <w:bCs/>
                            <w:color w:val="auto"/>
                            <w:sz w:val="18"/>
                            <w:szCs w:val="18"/>
                            <w:lang w:val="sl-SI" w:eastAsia="sl-SI"/>
                          </w:rPr>
                          <w:t xml:space="preserve"> in v Go-</w:t>
                        </w:r>
                        <w:proofErr w:type="spellStart"/>
                        <w:r w:rsidRPr="009359FB">
                          <w:rPr>
                            <w:rFonts w:ascii="Tahoma" w:hAnsi="Tahoma" w:cs="Tahoma"/>
                            <w:bCs/>
                            <w:color w:val="auto"/>
                            <w:sz w:val="18"/>
                            <w:szCs w:val="18"/>
                            <w:lang w:val="sl-SI" w:eastAsia="sl-SI"/>
                          </w:rPr>
                          <w:t>soft</w:t>
                        </w:r>
                        <w:proofErr w:type="spellEnd"/>
                        <w:r w:rsidRPr="009359FB">
                          <w:rPr>
                            <w:rFonts w:ascii="Tahoma" w:hAnsi="Tahoma" w:cs="Tahoma"/>
                            <w:bCs/>
                            <w:color w:val="auto"/>
                            <w:sz w:val="18"/>
                            <w:szCs w:val="18"/>
                            <w:lang w:val="sl-SI" w:eastAsia="sl-SI"/>
                          </w:rPr>
                          <w:t xml:space="preserve"> pod šiframi razpisa:</w:t>
                        </w:r>
                      </w:p>
                      <w:p w14:paraId="510C2A8B" w14:textId="77777777" w:rsidR="009359FB" w:rsidRPr="009359FB" w:rsidRDefault="009359FB" w:rsidP="009359FB">
                        <w:pPr>
                          <w:suppressAutoHyphens w:val="0"/>
                          <w:rPr>
                            <w:rFonts w:ascii="Tahoma" w:hAnsi="Tahoma" w:cs="Tahoma"/>
                            <w:bCs/>
                            <w:color w:val="auto"/>
                            <w:sz w:val="18"/>
                            <w:szCs w:val="18"/>
                            <w:lang w:val="sl-SI" w:eastAsia="sl-SI"/>
                          </w:rPr>
                        </w:pPr>
                      </w:p>
                      <w:p w14:paraId="5AC8FF05" w14:textId="3A966E8C" w:rsidR="009359FB" w:rsidRPr="009359FB" w:rsidRDefault="009359FB" w:rsidP="009359FB">
                        <w:pPr>
                          <w:jc w:val="left"/>
                          <w:rPr>
                            <w:rFonts w:ascii="Tahoma" w:eastAsia="HG Mincho Light J" w:hAnsi="Tahoma" w:cs="Tahoma"/>
                            <w:noProof/>
                            <w:kern w:val="1"/>
                            <w:sz w:val="18"/>
                            <w:szCs w:val="18"/>
                            <w:lang w:val="sl-SI" w:eastAsia="ar-SA"/>
                          </w:rPr>
                        </w:pPr>
                        <w:r w:rsidRPr="009359FB">
                          <w:rPr>
                            <w:rFonts w:ascii="Tahoma" w:eastAsia="HG Mincho Light J" w:hAnsi="Tahoma" w:cs="Tahoma"/>
                            <w:noProof/>
                            <w:kern w:val="1"/>
                            <w:sz w:val="18"/>
                            <w:szCs w:val="18"/>
                            <w:lang w:val="sl-SI" w:eastAsia="ar-SA"/>
                          </w:rPr>
                          <w:t>Sklop 1</w:t>
                        </w:r>
                        <w:r w:rsidRPr="009359FB">
                          <w:rPr>
                            <w:rFonts w:ascii="Tahoma" w:eastAsia="HG Mincho Light J" w:hAnsi="Tahoma" w:cs="Tahoma"/>
                            <w:noProof/>
                            <w:kern w:val="1"/>
                            <w:sz w:val="18"/>
                            <w:szCs w:val="18"/>
                            <w:lang w:val="sl-SI" w:eastAsia="ar-SA"/>
                          </w:rPr>
                          <w:tab/>
                          <w:t xml:space="preserve">Namizni računalniki, šifra JR </w:t>
                        </w:r>
                        <w:r w:rsidR="00CB153E">
                          <w:rPr>
                            <w:rFonts w:ascii="Tahoma" w:hAnsi="Tahoma" w:cs="Tahoma"/>
                            <w:b/>
                            <w:sz w:val="18"/>
                            <w:szCs w:val="18"/>
                            <w:lang w:eastAsia="en-US"/>
                          </w:rPr>
                          <w:t>1571-1</w:t>
                        </w:r>
                      </w:p>
                      <w:p w14:paraId="6BEC4B90" w14:textId="596C5A2D" w:rsidR="009359FB" w:rsidRPr="009359FB" w:rsidRDefault="009359FB" w:rsidP="009359FB">
                        <w:pPr>
                          <w:jc w:val="left"/>
                          <w:rPr>
                            <w:rFonts w:ascii="Tahoma" w:eastAsia="HG Mincho Light J" w:hAnsi="Tahoma" w:cs="Tahoma"/>
                            <w:noProof/>
                            <w:kern w:val="1"/>
                            <w:sz w:val="18"/>
                            <w:szCs w:val="18"/>
                            <w:lang w:val="sl-SI" w:eastAsia="ar-SA"/>
                          </w:rPr>
                        </w:pPr>
                        <w:r w:rsidRPr="009359FB">
                          <w:rPr>
                            <w:rFonts w:ascii="Tahoma" w:eastAsia="HG Mincho Light J" w:hAnsi="Tahoma" w:cs="Tahoma"/>
                            <w:noProof/>
                            <w:kern w:val="1"/>
                            <w:sz w:val="18"/>
                            <w:szCs w:val="18"/>
                            <w:lang w:val="sl-SI" w:eastAsia="ar-SA"/>
                          </w:rPr>
                          <w:t>Sklop 2</w:t>
                        </w:r>
                        <w:r w:rsidRPr="009359FB">
                          <w:rPr>
                            <w:rFonts w:ascii="Tahoma" w:eastAsia="HG Mincho Light J" w:hAnsi="Tahoma" w:cs="Tahoma"/>
                            <w:noProof/>
                            <w:kern w:val="1"/>
                            <w:sz w:val="18"/>
                            <w:szCs w:val="18"/>
                            <w:lang w:val="sl-SI" w:eastAsia="ar-SA"/>
                          </w:rPr>
                          <w:tab/>
                          <w:t xml:space="preserve">Računalniški zasloni, šifra JR </w:t>
                        </w:r>
                        <w:r w:rsidR="00CB153E">
                          <w:rPr>
                            <w:rFonts w:ascii="Tahoma" w:hAnsi="Tahoma" w:cs="Tahoma"/>
                            <w:b/>
                            <w:sz w:val="18"/>
                            <w:szCs w:val="18"/>
                            <w:lang w:eastAsia="en-US"/>
                          </w:rPr>
                          <w:t>1571-2</w:t>
                        </w:r>
                      </w:p>
                      <w:p w14:paraId="631BD0F7" w14:textId="1021C214" w:rsidR="009359FB" w:rsidRPr="009359FB" w:rsidRDefault="009359FB" w:rsidP="009359FB">
                        <w:pPr>
                          <w:jc w:val="left"/>
                          <w:rPr>
                            <w:rFonts w:ascii="Tahoma" w:eastAsia="HG Mincho Light J" w:hAnsi="Tahoma" w:cs="Tahoma"/>
                            <w:noProof/>
                            <w:kern w:val="1"/>
                            <w:sz w:val="18"/>
                            <w:szCs w:val="18"/>
                            <w:lang w:val="sl-SI" w:eastAsia="ar-SA"/>
                          </w:rPr>
                        </w:pPr>
                        <w:r w:rsidRPr="009359FB">
                          <w:rPr>
                            <w:rFonts w:ascii="Tahoma" w:eastAsia="HG Mincho Light J" w:hAnsi="Tahoma" w:cs="Tahoma"/>
                            <w:noProof/>
                            <w:kern w:val="1"/>
                            <w:sz w:val="18"/>
                            <w:szCs w:val="18"/>
                            <w:lang w:val="sl-SI" w:eastAsia="ar-SA"/>
                          </w:rPr>
                          <w:t>Sklop 3</w:t>
                        </w:r>
                        <w:r w:rsidRPr="009359FB">
                          <w:rPr>
                            <w:rFonts w:ascii="Tahoma" w:eastAsia="HG Mincho Light J" w:hAnsi="Tahoma" w:cs="Tahoma"/>
                            <w:noProof/>
                            <w:kern w:val="1"/>
                            <w:sz w:val="18"/>
                            <w:szCs w:val="18"/>
                            <w:lang w:val="sl-SI" w:eastAsia="ar-SA"/>
                          </w:rPr>
                          <w:tab/>
                          <w:t xml:space="preserve">Prenosni računalniki, šifra JR </w:t>
                        </w:r>
                        <w:r w:rsidR="00CB153E">
                          <w:rPr>
                            <w:rFonts w:ascii="Tahoma" w:hAnsi="Tahoma" w:cs="Tahoma"/>
                            <w:b/>
                            <w:sz w:val="18"/>
                            <w:szCs w:val="18"/>
                            <w:lang w:eastAsia="en-US"/>
                          </w:rPr>
                          <w:t>1571-3-1 in 1571-3-2</w:t>
                        </w:r>
                      </w:p>
                      <w:p w14:paraId="3D2C8519" w14:textId="2B585028" w:rsidR="009359FB" w:rsidRPr="009359FB" w:rsidRDefault="009359FB" w:rsidP="009359FB">
                        <w:pPr>
                          <w:jc w:val="left"/>
                          <w:rPr>
                            <w:rFonts w:ascii="Tahoma" w:eastAsia="HG Mincho Light J" w:hAnsi="Tahoma" w:cs="Tahoma"/>
                            <w:noProof/>
                            <w:kern w:val="1"/>
                            <w:sz w:val="18"/>
                            <w:szCs w:val="18"/>
                            <w:lang w:val="sl-SI" w:eastAsia="ar-SA"/>
                          </w:rPr>
                        </w:pPr>
                        <w:r w:rsidRPr="009359FB">
                          <w:rPr>
                            <w:rFonts w:ascii="Tahoma" w:eastAsia="HG Mincho Light J" w:hAnsi="Tahoma" w:cs="Tahoma"/>
                            <w:noProof/>
                            <w:kern w:val="1"/>
                            <w:sz w:val="18"/>
                            <w:szCs w:val="18"/>
                            <w:lang w:val="sl-SI" w:eastAsia="ar-SA"/>
                          </w:rPr>
                          <w:t xml:space="preserve">Sklop 4 </w:t>
                        </w:r>
                        <w:r w:rsidRPr="009359FB">
                          <w:rPr>
                            <w:rFonts w:ascii="Tahoma" w:eastAsia="HG Mincho Light J" w:hAnsi="Tahoma" w:cs="Tahoma"/>
                            <w:noProof/>
                            <w:kern w:val="1"/>
                            <w:sz w:val="18"/>
                            <w:szCs w:val="18"/>
                            <w:lang w:val="sl-SI" w:eastAsia="ar-SA"/>
                          </w:rPr>
                          <w:tab/>
                          <w:t xml:space="preserve">Tiskalnik zapestnic, šifra JR </w:t>
                        </w:r>
                        <w:r w:rsidR="00CB153E">
                          <w:rPr>
                            <w:rFonts w:ascii="Tahoma" w:hAnsi="Tahoma" w:cs="Tahoma"/>
                            <w:b/>
                            <w:sz w:val="18"/>
                            <w:szCs w:val="18"/>
                            <w:lang w:eastAsia="en-US"/>
                          </w:rPr>
                          <w:t>1571-4-1 in 1571-4-2</w:t>
                        </w:r>
                      </w:p>
                      <w:p w14:paraId="6FFAE31A" w14:textId="570F44B2" w:rsidR="009359FB" w:rsidRPr="009359FB" w:rsidRDefault="009359FB" w:rsidP="009359FB">
                        <w:pPr>
                          <w:jc w:val="left"/>
                          <w:rPr>
                            <w:rFonts w:ascii="Tahoma" w:eastAsia="HG Mincho Light J" w:hAnsi="Tahoma" w:cs="Tahoma"/>
                            <w:noProof/>
                            <w:kern w:val="1"/>
                            <w:sz w:val="18"/>
                            <w:szCs w:val="18"/>
                            <w:lang w:val="sl-SI" w:eastAsia="ar-SA"/>
                          </w:rPr>
                        </w:pPr>
                        <w:r w:rsidRPr="009359FB">
                          <w:rPr>
                            <w:rFonts w:ascii="Tahoma" w:eastAsia="HG Mincho Light J" w:hAnsi="Tahoma" w:cs="Tahoma"/>
                            <w:noProof/>
                            <w:kern w:val="1"/>
                            <w:sz w:val="18"/>
                            <w:szCs w:val="18"/>
                            <w:lang w:val="sl-SI" w:eastAsia="ar-SA"/>
                          </w:rPr>
                          <w:t>Sklop 5</w:t>
                        </w:r>
                        <w:r w:rsidRPr="009359FB">
                          <w:rPr>
                            <w:rFonts w:ascii="Tahoma" w:eastAsia="HG Mincho Light J" w:hAnsi="Tahoma" w:cs="Tahoma"/>
                            <w:noProof/>
                            <w:kern w:val="1"/>
                            <w:sz w:val="18"/>
                            <w:szCs w:val="18"/>
                            <w:lang w:val="sl-SI" w:eastAsia="ar-SA"/>
                          </w:rPr>
                          <w:tab/>
                          <w:t xml:space="preserve">Tiskalnik oznak, šifra JR </w:t>
                        </w:r>
                        <w:r w:rsidR="00CB153E">
                          <w:rPr>
                            <w:rFonts w:ascii="Tahoma" w:hAnsi="Tahoma" w:cs="Tahoma"/>
                            <w:b/>
                            <w:sz w:val="18"/>
                            <w:szCs w:val="18"/>
                            <w:lang w:eastAsia="en-US"/>
                          </w:rPr>
                          <w:t>1571-5-1 in 1571-5-2</w:t>
                        </w:r>
                      </w:p>
                      <w:p w14:paraId="06E7402E" w14:textId="3728D8F9" w:rsidR="009359FB" w:rsidRPr="009359FB" w:rsidRDefault="009359FB" w:rsidP="009359FB">
                        <w:pPr>
                          <w:jc w:val="left"/>
                          <w:rPr>
                            <w:rFonts w:ascii="Tahoma" w:eastAsia="HG Mincho Light J" w:hAnsi="Tahoma" w:cs="Tahoma"/>
                            <w:noProof/>
                            <w:kern w:val="1"/>
                            <w:sz w:val="18"/>
                            <w:szCs w:val="18"/>
                            <w:lang w:val="sl-SI" w:eastAsia="ar-SA"/>
                          </w:rPr>
                        </w:pPr>
                        <w:r w:rsidRPr="009359FB">
                          <w:rPr>
                            <w:rFonts w:ascii="Tahoma" w:eastAsia="HG Mincho Light J" w:hAnsi="Tahoma" w:cs="Tahoma"/>
                            <w:noProof/>
                            <w:kern w:val="1"/>
                            <w:sz w:val="18"/>
                            <w:szCs w:val="18"/>
                            <w:lang w:val="sl-SI" w:eastAsia="ar-SA"/>
                          </w:rPr>
                          <w:t>Sklop 6</w:t>
                        </w:r>
                        <w:r w:rsidRPr="009359FB">
                          <w:rPr>
                            <w:rFonts w:ascii="Tahoma" w:eastAsia="HG Mincho Light J" w:hAnsi="Tahoma" w:cs="Tahoma"/>
                            <w:noProof/>
                            <w:kern w:val="1"/>
                            <w:sz w:val="18"/>
                            <w:szCs w:val="18"/>
                            <w:lang w:val="sl-SI" w:eastAsia="ar-SA"/>
                          </w:rPr>
                          <w:tab/>
                          <w:t>Aktivna mrežna oprema, šifra JR</w:t>
                        </w:r>
                        <w:r w:rsidR="00CB153E">
                          <w:rPr>
                            <w:rFonts w:ascii="Tahoma" w:eastAsia="HG Mincho Light J" w:hAnsi="Tahoma" w:cs="Tahoma"/>
                            <w:noProof/>
                            <w:kern w:val="1"/>
                            <w:sz w:val="18"/>
                            <w:szCs w:val="18"/>
                            <w:lang w:val="sl-SI" w:eastAsia="ar-SA"/>
                          </w:rPr>
                          <w:t xml:space="preserve"> </w:t>
                        </w:r>
                        <w:r w:rsidR="00CB153E">
                          <w:rPr>
                            <w:rFonts w:ascii="Tahoma" w:eastAsia="HG Mincho Light J" w:hAnsi="Tahoma" w:cs="Tahoma"/>
                            <w:b/>
                            <w:bCs/>
                            <w:noProof/>
                            <w:kern w:val="1"/>
                            <w:sz w:val="18"/>
                            <w:szCs w:val="18"/>
                            <w:lang w:val="sl-SI" w:eastAsia="ar-SA"/>
                          </w:rPr>
                          <w:t>1571-6-1 in 1571-6-2</w:t>
                        </w:r>
                        <w:r w:rsidRPr="009359FB">
                          <w:rPr>
                            <w:rFonts w:ascii="Tahoma" w:eastAsia="HG Mincho Light J" w:hAnsi="Tahoma" w:cs="Tahoma"/>
                            <w:noProof/>
                            <w:kern w:val="1"/>
                            <w:sz w:val="18"/>
                            <w:szCs w:val="18"/>
                            <w:lang w:val="sl-SI" w:eastAsia="ar-SA"/>
                          </w:rPr>
                          <w:t xml:space="preserve"> </w:t>
                        </w:r>
                      </w:p>
                      <w:p w14:paraId="7095CF31" w14:textId="6B9799A6" w:rsidR="009359FB" w:rsidRDefault="009359FB" w:rsidP="009359FB">
                        <w:pPr>
                          <w:suppressAutoHyphens w:val="0"/>
                          <w:rPr>
                            <w:rFonts w:ascii="Tahoma" w:eastAsia="HG Mincho Light J" w:hAnsi="Tahoma" w:cs="Tahoma"/>
                            <w:b/>
                            <w:bCs/>
                            <w:noProof/>
                            <w:color w:val="auto"/>
                            <w:kern w:val="1"/>
                            <w:sz w:val="18"/>
                            <w:szCs w:val="18"/>
                            <w:lang w:val="sl-SI" w:eastAsia="ar-SA"/>
                          </w:rPr>
                        </w:pPr>
                        <w:r w:rsidRPr="009359FB">
                          <w:rPr>
                            <w:rFonts w:ascii="Tahoma" w:eastAsia="HG Mincho Light J" w:hAnsi="Tahoma" w:cs="Tahoma"/>
                            <w:noProof/>
                            <w:color w:val="auto"/>
                            <w:kern w:val="1"/>
                            <w:sz w:val="18"/>
                            <w:szCs w:val="18"/>
                            <w:lang w:val="sl-SI" w:eastAsia="ar-SA"/>
                          </w:rPr>
                          <w:lastRenderedPageBreak/>
                          <w:t>Sklop 7</w:t>
                        </w:r>
                        <w:r w:rsidRPr="009359FB">
                          <w:rPr>
                            <w:rFonts w:ascii="Tahoma" w:eastAsia="HG Mincho Light J" w:hAnsi="Tahoma" w:cs="Tahoma"/>
                            <w:noProof/>
                            <w:color w:val="auto"/>
                            <w:kern w:val="1"/>
                            <w:sz w:val="18"/>
                            <w:szCs w:val="18"/>
                            <w:lang w:val="sl-SI" w:eastAsia="ar-SA"/>
                          </w:rPr>
                          <w:tab/>
                          <w:t xml:space="preserve">Orodje za mrežno diagnostiko, šifra JR </w:t>
                        </w:r>
                        <w:r w:rsidR="00CB153E" w:rsidRPr="00CB153E">
                          <w:rPr>
                            <w:rFonts w:ascii="Tahoma" w:eastAsia="HG Mincho Light J" w:hAnsi="Tahoma" w:cs="Tahoma"/>
                            <w:b/>
                            <w:bCs/>
                            <w:noProof/>
                            <w:color w:val="auto"/>
                            <w:kern w:val="1"/>
                            <w:sz w:val="18"/>
                            <w:szCs w:val="18"/>
                            <w:lang w:val="sl-SI" w:eastAsia="ar-SA"/>
                          </w:rPr>
                          <w:t>1571-7</w:t>
                        </w:r>
                      </w:p>
                      <w:p w14:paraId="1050FF8A" w14:textId="25EAC1AA" w:rsidR="00AA4D05" w:rsidRPr="009359FB" w:rsidRDefault="00AA4D05" w:rsidP="009359FB">
                        <w:pPr>
                          <w:suppressAutoHyphens w:val="0"/>
                          <w:rPr>
                            <w:rFonts w:ascii="Tahoma" w:eastAsia="HG Mincho Light J" w:hAnsi="Tahoma" w:cs="Tahoma"/>
                            <w:noProof/>
                            <w:color w:val="auto"/>
                            <w:kern w:val="1"/>
                            <w:sz w:val="18"/>
                            <w:szCs w:val="18"/>
                            <w:lang w:val="sl-SI" w:eastAsia="ar-SA"/>
                          </w:rPr>
                        </w:pPr>
                        <w:r>
                          <w:rPr>
                            <w:rFonts w:ascii="Tahoma" w:eastAsia="HG Mincho Light J" w:hAnsi="Tahoma" w:cs="Tahoma"/>
                            <w:b/>
                            <w:bCs/>
                            <w:noProof/>
                            <w:color w:val="auto"/>
                            <w:kern w:val="1"/>
                            <w:sz w:val="18"/>
                            <w:szCs w:val="18"/>
                            <w:lang w:val="sl-SI" w:eastAsia="ar-SA"/>
                          </w:rPr>
                          <w:t>Sklop 8: Tiskalniki termičnih nalepk, šifra JR 1571-8</w:t>
                        </w:r>
                      </w:p>
                      <w:p w14:paraId="3E3A8AA1" w14:textId="77777777" w:rsidR="009359FB" w:rsidRPr="009359FB" w:rsidRDefault="009359FB" w:rsidP="009359FB">
                        <w:pPr>
                          <w:suppressAutoHyphens w:val="0"/>
                          <w:rPr>
                            <w:rFonts w:ascii="Tahoma" w:hAnsi="Tahoma" w:cs="Tahoma"/>
                            <w:bCs/>
                            <w:color w:val="auto"/>
                            <w:sz w:val="18"/>
                            <w:szCs w:val="18"/>
                            <w:lang w:val="sl-SI" w:eastAsia="sl-SI"/>
                          </w:rPr>
                        </w:pPr>
                      </w:p>
                      <w:p w14:paraId="66E517D4" w14:textId="77777777" w:rsidR="009359FB" w:rsidRPr="009359FB" w:rsidRDefault="009359FB" w:rsidP="009359FB">
                        <w:pPr>
                          <w:suppressAutoHyphens w:val="0"/>
                          <w:rPr>
                            <w:rFonts w:ascii="Tahoma" w:hAnsi="Tahoma" w:cs="Tahoma"/>
                            <w:bCs/>
                            <w:color w:val="auto"/>
                            <w:sz w:val="18"/>
                            <w:szCs w:val="18"/>
                            <w:lang w:val="sl-SI" w:eastAsia="sl-SI"/>
                          </w:rPr>
                        </w:pPr>
                        <w:r w:rsidRPr="009359FB">
                          <w:rPr>
                            <w:rFonts w:ascii="Tahoma" w:hAnsi="Tahoma" w:cs="Tahoma"/>
                            <w:bCs/>
                            <w:color w:val="auto"/>
                            <w:sz w:val="18"/>
                            <w:szCs w:val="18"/>
                            <w:lang w:val="sl-SI" w:eastAsia="sl-SI"/>
                          </w:rPr>
                          <w:t>Klasifikacija:</w:t>
                        </w:r>
                      </w:p>
                      <w:p w14:paraId="7DD01BF2" w14:textId="77777777" w:rsidR="009359FB" w:rsidRPr="009359FB" w:rsidRDefault="009359FB" w:rsidP="009359FB">
                        <w:pPr>
                          <w:suppressAutoHyphens w:val="0"/>
                          <w:rPr>
                            <w:rFonts w:ascii="Tahoma" w:hAnsi="Tahoma" w:cs="Tahoma"/>
                            <w:bCs/>
                            <w:color w:val="auto"/>
                            <w:sz w:val="18"/>
                            <w:szCs w:val="18"/>
                            <w:lang w:val="sl-SI" w:eastAsia="sl-SI"/>
                          </w:rPr>
                        </w:pPr>
                        <w:r w:rsidRPr="009359FB">
                          <w:rPr>
                            <w:rFonts w:ascii="Tahoma" w:hAnsi="Tahoma" w:cs="Tahoma"/>
                            <w:bCs/>
                            <w:color w:val="auto"/>
                            <w:sz w:val="18"/>
                            <w:szCs w:val="18"/>
                            <w:lang w:val="sl-SI" w:eastAsia="sl-SI"/>
                          </w:rPr>
                          <w:t>-Sklop 1:</w:t>
                        </w:r>
                        <w:r w:rsidRPr="009359FB">
                          <w:rPr>
                            <w:rFonts w:ascii="Times New Roman" w:hAnsi="Times New Roman" w:cs="Times New Roman"/>
                            <w:color w:val="auto"/>
                            <w:sz w:val="24"/>
                            <w:lang w:val="sl-SI" w:eastAsia="sl-SI"/>
                          </w:rPr>
                          <w:t xml:space="preserve"> </w:t>
                        </w:r>
                        <w:r w:rsidRPr="009359FB">
                          <w:rPr>
                            <w:rFonts w:ascii="Tahoma" w:hAnsi="Tahoma" w:cs="Tahoma"/>
                            <w:bCs/>
                            <w:color w:val="auto"/>
                            <w:sz w:val="18"/>
                            <w:szCs w:val="18"/>
                            <w:lang w:val="sl-SI" w:eastAsia="sl-SI"/>
                          </w:rPr>
                          <w:t>AJSYOA1 Namizni računalniki</w:t>
                        </w:r>
                      </w:p>
                      <w:p w14:paraId="33CCFD63" w14:textId="77777777" w:rsidR="009359FB" w:rsidRPr="009359FB" w:rsidRDefault="009359FB" w:rsidP="009359FB">
                        <w:pPr>
                          <w:suppressAutoHyphens w:val="0"/>
                          <w:rPr>
                            <w:rFonts w:ascii="Tahoma" w:hAnsi="Tahoma" w:cs="Tahoma"/>
                            <w:bCs/>
                            <w:color w:val="auto"/>
                            <w:sz w:val="18"/>
                            <w:szCs w:val="18"/>
                            <w:lang w:val="sl-SI" w:eastAsia="sl-SI"/>
                          </w:rPr>
                        </w:pPr>
                        <w:r w:rsidRPr="009359FB">
                          <w:rPr>
                            <w:rFonts w:ascii="Tahoma" w:hAnsi="Tahoma" w:cs="Tahoma"/>
                            <w:bCs/>
                            <w:color w:val="auto"/>
                            <w:sz w:val="18"/>
                            <w:szCs w:val="18"/>
                            <w:lang w:val="sl-SI" w:eastAsia="sl-SI"/>
                          </w:rPr>
                          <w:t>-Sklop 2:</w:t>
                        </w:r>
                        <w:r w:rsidRPr="009359FB">
                          <w:rPr>
                            <w:rFonts w:ascii="Times New Roman" w:hAnsi="Times New Roman" w:cs="Times New Roman"/>
                            <w:color w:val="auto"/>
                            <w:sz w:val="24"/>
                            <w:lang w:val="sl-SI" w:eastAsia="sl-SI"/>
                          </w:rPr>
                          <w:t xml:space="preserve"> </w:t>
                        </w:r>
                        <w:r w:rsidRPr="009359FB">
                          <w:rPr>
                            <w:rFonts w:ascii="Tahoma" w:hAnsi="Tahoma" w:cs="Tahoma"/>
                            <w:bCs/>
                            <w:color w:val="auto"/>
                            <w:sz w:val="18"/>
                            <w:szCs w:val="18"/>
                            <w:lang w:val="sl-SI" w:eastAsia="sl-SI"/>
                          </w:rPr>
                          <w:t>AJSYOA2 Računalniški zasloni</w:t>
                        </w:r>
                      </w:p>
                      <w:p w14:paraId="5A219D26" w14:textId="77777777" w:rsidR="009359FB" w:rsidRPr="009359FB" w:rsidRDefault="009359FB" w:rsidP="009359FB">
                        <w:pPr>
                          <w:suppressAutoHyphens w:val="0"/>
                          <w:rPr>
                            <w:rFonts w:ascii="Tahoma" w:hAnsi="Tahoma" w:cs="Tahoma"/>
                            <w:bCs/>
                            <w:color w:val="auto"/>
                            <w:sz w:val="18"/>
                            <w:szCs w:val="18"/>
                            <w:lang w:val="sl-SI" w:eastAsia="sl-SI"/>
                          </w:rPr>
                        </w:pPr>
                        <w:r w:rsidRPr="009359FB">
                          <w:rPr>
                            <w:rFonts w:ascii="Tahoma" w:hAnsi="Tahoma" w:cs="Tahoma"/>
                            <w:bCs/>
                            <w:color w:val="auto"/>
                            <w:sz w:val="18"/>
                            <w:szCs w:val="18"/>
                            <w:lang w:val="sl-SI" w:eastAsia="sl-SI"/>
                          </w:rPr>
                          <w:t>-Sklop 3:</w:t>
                        </w:r>
                        <w:r w:rsidRPr="009359FB">
                          <w:rPr>
                            <w:rFonts w:ascii="Times New Roman" w:hAnsi="Times New Roman" w:cs="Times New Roman"/>
                            <w:color w:val="auto"/>
                            <w:sz w:val="24"/>
                            <w:lang w:val="sl-SI" w:eastAsia="sl-SI"/>
                          </w:rPr>
                          <w:t xml:space="preserve"> </w:t>
                        </w:r>
                        <w:r w:rsidRPr="009359FB">
                          <w:rPr>
                            <w:rFonts w:ascii="Tahoma" w:hAnsi="Tahoma" w:cs="Tahoma"/>
                            <w:bCs/>
                            <w:color w:val="auto"/>
                            <w:sz w:val="18"/>
                            <w:szCs w:val="18"/>
                            <w:lang w:val="sl-SI" w:eastAsia="sl-SI"/>
                          </w:rPr>
                          <w:t>AJSYOA3 Prenosni računalniki</w:t>
                        </w:r>
                      </w:p>
                      <w:p w14:paraId="5696A101" w14:textId="77777777" w:rsidR="009359FB" w:rsidRPr="009359FB" w:rsidRDefault="009359FB" w:rsidP="009359FB">
                        <w:pPr>
                          <w:suppressAutoHyphens w:val="0"/>
                          <w:rPr>
                            <w:rFonts w:ascii="Tahoma" w:hAnsi="Tahoma" w:cs="Tahoma"/>
                            <w:bCs/>
                            <w:color w:val="auto"/>
                            <w:sz w:val="18"/>
                            <w:szCs w:val="18"/>
                            <w:lang w:val="sl-SI" w:eastAsia="sl-SI"/>
                          </w:rPr>
                        </w:pPr>
                        <w:r w:rsidRPr="009359FB">
                          <w:rPr>
                            <w:rFonts w:ascii="Tahoma" w:hAnsi="Tahoma" w:cs="Tahoma"/>
                            <w:bCs/>
                            <w:color w:val="auto"/>
                            <w:sz w:val="18"/>
                            <w:szCs w:val="18"/>
                            <w:lang w:val="sl-SI" w:eastAsia="sl-SI"/>
                          </w:rPr>
                          <w:t>-Sklop 4:</w:t>
                        </w:r>
                        <w:r w:rsidRPr="009359FB">
                          <w:rPr>
                            <w:rFonts w:ascii="Tahoma" w:hAnsi="Tahoma" w:cs="Tahoma"/>
                            <w:bCs/>
                            <w:color w:val="auto"/>
                            <w:sz w:val="24"/>
                            <w:lang w:val="sl-SI" w:eastAsia="sl-SI"/>
                          </w:rPr>
                          <w:t xml:space="preserve"> </w:t>
                        </w:r>
                        <w:r w:rsidRPr="009359FB">
                          <w:rPr>
                            <w:rFonts w:ascii="Tahoma" w:hAnsi="Tahoma" w:cs="Tahoma"/>
                            <w:bCs/>
                            <w:color w:val="auto"/>
                            <w:sz w:val="18"/>
                            <w:szCs w:val="18"/>
                            <w:lang w:val="sl-SI" w:eastAsia="sl-SI"/>
                          </w:rPr>
                          <w:t>AJSYOA7 Tiskalniki, fotokopirni stroji in več-funkcijske naprave z dodatno opremo in potrošnim materialom</w:t>
                        </w:r>
                      </w:p>
                      <w:p w14:paraId="6BAB9A46" w14:textId="77777777" w:rsidR="009359FB" w:rsidRPr="009359FB" w:rsidRDefault="009359FB" w:rsidP="009359FB">
                        <w:pPr>
                          <w:suppressAutoHyphens w:val="0"/>
                          <w:rPr>
                            <w:rFonts w:ascii="Tahoma" w:hAnsi="Tahoma" w:cs="Tahoma"/>
                            <w:bCs/>
                            <w:color w:val="auto"/>
                            <w:sz w:val="18"/>
                            <w:szCs w:val="18"/>
                            <w:lang w:val="sl-SI" w:eastAsia="sl-SI"/>
                          </w:rPr>
                        </w:pPr>
                        <w:r w:rsidRPr="009359FB">
                          <w:rPr>
                            <w:rFonts w:ascii="Tahoma" w:hAnsi="Tahoma" w:cs="Tahoma"/>
                            <w:bCs/>
                            <w:color w:val="auto"/>
                            <w:sz w:val="18"/>
                            <w:szCs w:val="18"/>
                            <w:lang w:val="sl-SI" w:eastAsia="sl-SI"/>
                          </w:rPr>
                          <w:t>AJSYOA70 Trakovi in zapestnice…</w:t>
                        </w:r>
                      </w:p>
                      <w:p w14:paraId="314A5363" w14:textId="77777777" w:rsidR="009359FB" w:rsidRPr="009359FB" w:rsidRDefault="009359FB" w:rsidP="009359FB">
                        <w:pPr>
                          <w:suppressAutoHyphens w:val="0"/>
                          <w:rPr>
                            <w:rFonts w:ascii="Tahoma" w:hAnsi="Tahoma" w:cs="Tahoma"/>
                            <w:bCs/>
                            <w:color w:val="auto"/>
                            <w:sz w:val="18"/>
                            <w:szCs w:val="18"/>
                            <w:lang w:val="sl-SI" w:eastAsia="sl-SI"/>
                          </w:rPr>
                        </w:pPr>
                        <w:r w:rsidRPr="009359FB">
                          <w:rPr>
                            <w:rFonts w:ascii="Tahoma" w:hAnsi="Tahoma" w:cs="Tahoma"/>
                            <w:bCs/>
                            <w:color w:val="auto"/>
                            <w:sz w:val="18"/>
                            <w:szCs w:val="18"/>
                            <w:lang w:val="sl-SI" w:eastAsia="sl-SI"/>
                          </w:rPr>
                          <w:t>-Sklop 5:</w:t>
                        </w:r>
                        <w:r w:rsidRPr="009359FB">
                          <w:rPr>
                            <w:rFonts w:ascii="Times New Roman" w:hAnsi="Times New Roman" w:cs="Times New Roman"/>
                            <w:color w:val="auto"/>
                            <w:sz w:val="24"/>
                            <w:lang w:val="sl-SI" w:eastAsia="sl-SI"/>
                          </w:rPr>
                          <w:t xml:space="preserve"> </w:t>
                        </w:r>
                        <w:r w:rsidRPr="009359FB">
                          <w:rPr>
                            <w:rFonts w:ascii="Tahoma" w:hAnsi="Tahoma" w:cs="Tahoma"/>
                            <w:bCs/>
                            <w:color w:val="auto"/>
                            <w:sz w:val="18"/>
                            <w:szCs w:val="18"/>
                            <w:lang w:val="sl-SI" w:eastAsia="sl-SI"/>
                          </w:rPr>
                          <w:t>AJSYOA7 Tiskalniki, fotokopirni stroji in več-funkcijske naprave z dodatno opremo in potrošnim materialom</w:t>
                        </w:r>
                      </w:p>
                      <w:p w14:paraId="0B6DBC6F" w14:textId="77777777" w:rsidR="009359FB" w:rsidRPr="009359FB" w:rsidRDefault="009359FB" w:rsidP="009359FB">
                        <w:pPr>
                          <w:suppressAutoHyphens w:val="0"/>
                          <w:rPr>
                            <w:rFonts w:ascii="Tahoma" w:hAnsi="Tahoma" w:cs="Tahoma"/>
                            <w:bCs/>
                            <w:color w:val="auto"/>
                            <w:sz w:val="18"/>
                            <w:szCs w:val="18"/>
                            <w:lang w:val="sl-SI" w:eastAsia="sl-SI"/>
                          </w:rPr>
                        </w:pPr>
                        <w:r w:rsidRPr="009359FB">
                          <w:rPr>
                            <w:rFonts w:ascii="Tahoma" w:hAnsi="Tahoma" w:cs="Tahoma"/>
                            <w:bCs/>
                            <w:color w:val="auto"/>
                            <w:sz w:val="18"/>
                            <w:szCs w:val="18"/>
                            <w:lang w:val="sl-SI" w:eastAsia="sl-SI"/>
                          </w:rPr>
                          <w:t>AJSYOA70 Trakovi in zapestnice…</w:t>
                        </w:r>
                      </w:p>
                      <w:p w14:paraId="0BE29C09" w14:textId="77777777" w:rsidR="009359FB" w:rsidRPr="009359FB" w:rsidRDefault="009359FB" w:rsidP="009359FB">
                        <w:pPr>
                          <w:suppressAutoHyphens w:val="0"/>
                          <w:rPr>
                            <w:rFonts w:ascii="Tahoma" w:hAnsi="Tahoma" w:cs="Tahoma"/>
                            <w:bCs/>
                            <w:color w:val="auto"/>
                            <w:sz w:val="18"/>
                            <w:szCs w:val="18"/>
                            <w:lang w:val="sl-SI" w:eastAsia="sl-SI"/>
                          </w:rPr>
                        </w:pPr>
                        <w:r w:rsidRPr="009359FB">
                          <w:rPr>
                            <w:rFonts w:ascii="Tahoma" w:hAnsi="Tahoma" w:cs="Tahoma"/>
                            <w:bCs/>
                            <w:color w:val="auto"/>
                            <w:sz w:val="18"/>
                            <w:szCs w:val="18"/>
                            <w:lang w:val="sl-SI" w:eastAsia="sl-SI"/>
                          </w:rPr>
                          <w:t>-Sklop 6:</w:t>
                        </w:r>
                        <w:r w:rsidRPr="009359FB">
                          <w:rPr>
                            <w:rFonts w:ascii="Times New Roman" w:hAnsi="Times New Roman" w:cs="Times New Roman"/>
                            <w:color w:val="auto"/>
                            <w:sz w:val="24"/>
                            <w:lang w:val="sl-SI" w:eastAsia="sl-SI"/>
                          </w:rPr>
                          <w:t xml:space="preserve"> </w:t>
                        </w:r>
                        <w:r w:rsidRPr="009359FB">
                          <w:rPr>
                            <w:rFonts w:ascii="Tahoma" w:hAnsi="Tahoma" w:cs="Tahoma"/>
                            <w:bCs/>
                            <w:color w:val="auto"/>
                            <w:sz w:val="18"/>
                            <w:szCs w:val="18"/>
                            <w:lang w:val="sl-SI" w:eastAsia="sl-SI"/>
                          </w:rPr>
                          <w:t>AJSYOA9 Aktivna mrežna oprema</w:t>
                        </w:r>
                      </w:p>
                      <w:p w14:paraId="0F88B11B" w14:textId="77777777" w:rsidR="009359FB" w:rsidRDefault="009359FB" w:rsidP="009359FB">
                        <w:pPr>
                          <w:suppressAutoHyphens w:val="0"/>
                          <w:rPr>
                            <w:rFonts w:ascii="Tahoma" w:hAnsi="Tahoma" w:cs="Tahoma"/>
                            <w:bCs/>
                            <w:color w:val="auto"/>
                            <w:sz w:val="18"/>
                            <w:szCs w:val="18"/>
                            <w:lang w:val="sl-SI" w:eastAsia="sl-SI"/>
                          </w:rPr>
                        </w:pPr>
                        <w:r w:rsidRPr="009359FB">
                          <w:rPr>
                            <w:rFonts w:ascii="Tahoma" w:hAnsi="Tahoma" w:cs="Tahoma"/>
                            <w:bCs/>
                            <w:color w:val="auto"/>
                            <w:sz w:val="18"/>
                            <w:szCs w:val="18"/>
                            <w:lang w:val="sl-SI" w:eastAsia="sl-SI"/>
                          </w:rPr>
                          <w:t>-Sklop 7:</w:t>
                        </w:r>
                        <w:r w:rsidRPr="009359FB">
                          <w:rPr>
                            <w:rFonts w:ascii="Times New Roman" w:hAnsi="Times New Roman" w:cs="Times New Roman"/>
                            <w:color w:val="auto"/>
                            <w:sz w:val="24"/>
                            <w:lang w:val="sl-SI" w:eastAsia="sl-SI"/>
                          </w:rPr>
                          <w:t xml:space="preserve"> </w:t>
                        </w:r>
                        <w:r w:rsidRPr="009359FB">
                          <w:rPr>
                            <w:rFonts w:ascii="Tahoma" w:hAnsi="Tahoma" w:cs="Tahoma"/>
                            <w:bCs/>
                            <w:color w:val="auto"/>
                            <w:sz w:val="18"/>
                            <w:szCs w:val="18"/>
                            <w:lang w:val="sl-SI" w:eastAsia="sl-SI"/>
                          </w:rPr>
                          <w:t>AJSYOA9 Aktivna mrežna oprema</w:t>
                        </w:r>
                      </w:p>
                      <w:p w14:paraId="545DD409" w14:textId="23376AE8" w:rsidR="00AA4D05" w:rsidRPr="009359FB" w:rsidRDefault="00AA4D05" w:rsidP="009359FB">
                        <w:pPr>
                          <w:suppressAutoHyphens w:val="0"/>
                          <w:rPr>
                            <w:rFonts w:ascii="Tahoma" w:hAnsi="Tahoma" w:cs="Tahoma"/>
                            <w:bCs/>
                            <w:color w:val="auto"/>
                            <w:sz w:val="18"/>
                            <w:szCs w:val="18"/>
                            <w:lang w:val="sl-SI" w:eastAsia="sl-SI"/>
                          </w:rPr>
                        </w:pPr>
                        <w:r>
                          <w:rPr>
                            <w:rFonts w:ascii="Tahoma" w:hAnsi="Tahoma" w:cs="Tahoma"/>
                            <w:bCs/>
                            <w:color w:val="auto"/>
                            <w:sz w:val="18"/>
                            <w:szCs w:val="18"/>
                            <w:lang w:val="sl-SI" w:eastAsia="sl-SI"/>
                          </w:rPr>
                          <w:t xml:space="preserve">-Sklop 8: </w:t>
                        </w:r>
                        <w:r w:rsidR="005A118F" w:rsidRPr="005A118F">
                          <w:rPr>
                            <w:rFonts w:ascii="Tahoma" w:hAnsi="Tahoma" w:cs="Tahoma"/>
                            <w:bCs/>
                            <w:color w:val="auto"/>
                            <w:sz w:val="18"/>
                            <w:szCs w:val="18"/>
                            <w:lang w:val="sl-SI" w:eastAsia="sl-SI"/>
                          </w:rPr>
                          <w:t>AJSYOA7</w:t>
                        </w:r>
                        <w:r w:rsidR="005A118F">
                          <w:rPr>
                            <w:rFonts w:ascii="Tahoma" w:hAnsi="Tahoma" w:cs="Tahoma"/>
                            <w:bCs/>
                            <w:color w:val="auto"/>
                            <w:sz w:val="18"/>
                            <w:szCs w:val="18"/>
                            <w:lang w:val="sl-SI" w:eastAsia="sl-SI"/>
                          </w:rPr>
                          <w:t xml:space="preserve"> </w:t>
                        </w:r>
                        <w:r w:rsidR="005A118F" w:rsidRPr="005A118F">
                          <w:rPr>
                            <w:rFonts w:ascii="Tahoma" w:hAnsi="Tahoma" w:cs="Tahoma"/>
                            <w:bCs/>
                            <w:color w:val="auto"/>
                            <w:sz w:val="18"/>
                            <w:szCs w:val="18"/>
                            <w:lang w:val="sl-SI" w:eastAsia="sl-SI"/>
                          </w:rPr>
                          <w:t>Tiskalniki, fotokopirni stroji in več-funkcijske naprave z dodatno opremo in potrošnim materialom</w:t>
                        </w:r>
                      </w:p>
                      <w:p w14:paraId="09FF1641" w14:textId="77777777" w:rsidR="009359FB" w:rsidRPr="009359FB" w:rsidRDefault="009359FB" w:rsidP="009359FB">
                        <w:pPr>
                          <w:suppressAutoHyphens w:val="0"/>
                          <w:rPr>
                            <w:rFonts w:ascii="Tahoma" w:hAnsi="Tahoma" w:cs="Tahoma"/>
                            <w:bCs/>
                            <w:color w:val="auto"/>
                            <w:sz w:val="18"/>
                            <w:szCs w:val="18"/>
                            <w:lang w:val="sl-SI" w:eastAsia="sl-SI"/>
                          </w:rPr>
                        </w:pPr>
                      </w:p>
                      <w:p w14:paraId="1A056CFE" w14:textId="77777777" w:rsidR="009359FB" w:rsidRPr="009359FB" w:rsidRDefault="009359FB" w:rsidP="009359FB">
                        <w:pPr>
                          <w:rPr>
                            <w:rFonts w:ascii="Tahoma" w:hAnsi="Tahoma" w:cs="Tahoma"/>
                            <w:sz w:val="18"/>
                            <w:szCs w:val="18"/>
                            <w:lang w:val="sl-SI"/>
                          </w:rPr>
                        </w:pPr>
                        <w:r w:rsidRPr="009359FB">
                          <w:rPr>
                            <w:rFonts w:ascii="Tahoma" w:hAnsi="Tahoma" w:cs="Tahoma"/>
                            <w:sz w:val="18"/>
                            <w:szCs w:val="18"/>
                            <w:lang w:val="sl-SI"/>
                          </w:rPr>
                          <w:t>Naročnik v spletni aplikaciji omogoča iskanje artiklov glede na zgoraj navedene klasifikacijske skupine!</w:t>
                        </w:r>
                      </w:p>
                      <w:p w14:paraId="5D331AA6" w14:textId="77777777" w:rsidR="009359FB" w:rsidRPr="009359FB" w:rsidRDefault="009359FB" w:rsidP="009359FB">
                        <w:pPr>
                          <w:rPr>
                            <w:rFonts w:ascii="Tahoma" w:hAnsi="Tahoma" w:cs="Tahoma"/>
                            <w:sz w:val="18"/>
                            <w:szCs w:val="18"/>
                            <w:lang w:val="sl-SI"/>
                          </w:rPr>
                        </w:pPr>
                      </w:p>
                      <w:p w14:paraId="0C922BFF" w14:textId="77777777" w:rsidR="009359FB" w:rsidRPr="009359FB" w:rsidRDefault="009359FB" w:rsidP="009359FB">
                        <w:pPr>
                          <w:rPr>
                            <w:rFonts w:ascii="Tahoma" w:hAnsi="Tahoma" w:cs="Tahoma"/>
                            <w:sz w:val="18"/>
                            <w:szCs w:val="18"/>
                          </w:rPr>
                        </w:pPr>
                        <w:r w:rsidRPr="009359FB">
                          <w:rPr>
                            <w:rFonts w:ascii="Tahoma" w:hAnsi="Tahoma" w:cs="Tahoma"/>
                            <w:bCs/>
                            <w:sz w:val="18"/>
                            <w:szCs w:val="18"/>
                            <w:lang w:val="sl-SI"/>
                          </w:rPr>
                          <w:t xml:space="preserve">Strokovne zahteve za posamezni artikel se prikažejo v spletni aplikaciji s klikom na šifro artikla (opomba). </w:t>
                        </w:r>
                      </w:p>
                      <w:p w14:paraId="5EAE995F" w14:textId="77777777" w:rsidR="009359FB" w:rsidRPr="009359FB" w:rsidRDefault="009359FB" w:rsidP="009359FB">
                        <w:pPr>
                          <w:rPr>
                            <w:rFonts w:ascii="Tahoma" w:hAnsi="Tahoma" w:cs="Tahoma"/>
                            <w:sz w:val="18"/>
                            <w:szCs w:val="18"/>
                          </w:rPr>
                        </w:pPr>
                        <w:r w:rsidRPr="009359FB">
                          <w:rPr>
                            <w:rFonts w:ascii="Tahoma" w:hAnsi="Tahoma" w:cs="Tahoma"/>
                            <w:bCs/>
                            <w:sz w:val="18"/>
                            <w:szCs w:val="18"/>
                            <w:lang w:val="sl-SI"/>
                          </w:rPr>
                          <w:t>Morebitno sklicevanje na posamezno blagovno znamko v opisu artikla predstavlja zgolj informacijo o vrsti artikla. Naročnik skladno z veljavno zakonodajo dopušča ponudbo enakovrednega artikla. Zapisani številčni podatki v opisu artikla morajo biti izpolnjeni v celoti.</w:t>
                        </w:r>
                      </w:p>
                      <w:p w14:paraId="6B3EB324" w14:textId="77777777" w:rsidR="009359FB" w:rsidRPr="009359FB" w:rsidRDefault="009359FB" w:rsidP="009359FB">
                        <w:pPr>
                          <w:suppressAutoHyphens w:val="0"/>
                          <w:rPr>
                            <w:rFonts w:ascii="Tahoma" w:hAnsi="Tahoma" w:cs="Tahoma"/>
                            <w:bCs/>
                            <w:color w:val="auto"/>
                            <w:sz w:val="18"/>
                            <w:szCs w:val="18"/>
                            <w:lang w:val="sl-SI" w:eastAsia="sl-SI"/>
                          </w:rPr>
                        </w:pPr>
                      </w:p>
                      <w:p w14:paraId="5F6B5FEA" w14:textId="1B2D5389" w:rsidR="009359FB" w:rsidRPr="009359FB" w:rsidRDefault="009359FB" w:rsidP="009359FB">
                        <w:pPr>
                          <w:suppressAutoHyphens w:val="0"/>
                          <w:rPr>
                            <w:rFonts w:ascii="Tahoma" w:hAnsi="Tahoma" w:cs="Tahoma"/>
                            <w:bCs/>
                            <w:color w:val="auto"/>
                            <w:sz w:val="18"/>
                            <w:szCs w:val="18"/>
                            <w:lang w:val="sl-SI" w:eastAsia="sl-SI"/>
                          </w:rPr>
                        </w:pPr>
                        <w:r w:rsidRPr="009359FB">
                          <w:rPr>
                            <w:rFonts w:ascii="Tahoma" w:hAnsi="Tahoma" w:cs="Tahoma"/>
                            <w:bCs/>
                            <w:color w:val="auto"/>
                            <w:sz w:val="18"/>
                            <w:szCs w:val="18"/>
                            <w:lang w:val="sl-SI" w:eastAsia="sl-SI"/>
                          </w:rPr>
                          <w:t>Ponudniki, ki bodo oddali ponudbo za,</w:t>
                        </w:r>
                        <w:r w:rsidR="00AA4D05">
                          <w:rPr>
                            <w:rFonts w:ascii="Tahoma" w:hAnsi="Tahoma" w:cs="Tahoma"/>
                            <w:bCs/>
                            <w:color w:val="auto"/>
                            <w:sz w:val="18"/>
                            <w:szCs w:val="18"/>
                            <w:lang w:val="sl-SI" w:eastAsia="sl-SI"/>
                          </w:rPr>
                          <w:t xml:space="preserve"> sklop</w:t>
                        </w:r>
                        <w:r w:rsidRPr="009359FB">
                          <w:rPr>
                            <w:rFonts w:ascii="Tahoma" w:hAnsi="Tahoma" w:cs="Tahoma"/>
                            <w:bCs/>
                            <w:color w:val="auto"/>
                            <w:sz w:val="18"/>
                            <w:szCs w:val="18"/>
                            <w:lang w:val="sl-SI" w:eastAsia="sl-SI"/>
                          </w:rPr>
                          <w:t xml:space="preserve"> 3 (šifra JR</w:t>
                        </w:r>
                        <w:r w:rsidR="00922C87">
                          <w:rPr>
                            <w:rFonts w:ascii="Tahoma" w:hAnsi="Tahoma" w:cs="Tahoma"/>
                            <w:bCs/>
                            <w:color w:val="auto"/>
                            <w:sz w:val="18"/>
                            <w:szCs w:val="18"/>
                            <w:lang w:val="sl-SI" w:eastAsia="sl-SI"/>
                          </w:rPr>
                          <w:t xml:space="preserve"> </w:t>
                        </w:r>
                        <w:r w:rsidR="00922C87">
                          <w:rPr>
                            <w:rFonts w:ascii="Tahoma" w:hAnsi="Tahoma" w:cs="Tahoma"/>
                            <w:b/>
                            <w:color w:val="auto"/>
                            <w:sz w:val="18"/>
                            <w:szCs w:val="18"/>
                            <w:lang w:val="sl-SI" w:eastAsia="sl-SI"/>
                          </w:rPr>
                          <w:t>1571-3-1 in 1571-3-2</w:t>
                        </w:r>
                        <w:r w:rsidRPr="009359FB">
                          <w:rPr>
                            <w:rFonts w:ascii="Tahoma" w:hAnsi="Tahoma" w:cs="Tahoma"/>
                            <w:bCs/>
                            <w:color w:val="auto"/>
                            <w:sz w:val="18"/>
                            <w:szCs w:val="18"/>
                            <w:lang w:val="sl-SI" w:eastAsia="sl-SI"/>
                          </w:rPr>
                          <w:t xml:space="preserve">) , </w:t>
                        </w:r>
                        <w:r w:rsidR="00AA4D05">
                          <w:rPr>
                            <w:rFonts w:ascii="Tahoma" w:hAnsi="Tahoma" w:cs="Tahoma"/>
                            <w:bCs/>
                            <w:color w:val="auto"/>
                            <w:sz w:val="18"/>
                            <w:szCs w:val="18"/>
                            <w:lang w:val="sl-SI" w:eastAsia="sl-SI"/>
                          </w:rPr>
                          <w:t xml:space="preserve">sklop </w:t>
                        </w:r>
                        <w:r w:rsidRPr="009359FB">
                          <w:rPr>
                            <w:rFonts w:ascii="Tahoma" w:hAnsi="Tahoma" w:cs="Tahoma"/>
                            <w:bCs/>
                            <w:color w:val="auto"/>
                            <w:sz w:val="18"/>
                            <w:szCs w:val="18"/>
                            <w:lang w:val="sl-SI" w:eastAsia="sl-SI"/>
                          </w:rPr>
                          <w:t>4 (šifra JR</w:t>
                        </w:r>
                        <w:r w:rsidR="00922C87">
                          <w:rPr>
                            <w:rFonts w:ascii="Tahoma" w:hAnsi="Tahoma" w:cs="Tahoma"/>
                            <w:b/>
                            <w:color w:val="auto"/>
                            <w:sz w:val="18"/>
                            <w:szCs w:val="18"/>
                            <w:lang w:val="sl-SI" w:eastAsia="sl-SI"/>
                          </w:rPr>
                          <w:t>1571-4-1 in 1571-4-2</w:t>
                        </w:r>
                        <w:r w:rsidRPr="009359FB">
                          <w:rPr>
                            <w:rFonts w:ascii="Tahoma" w:hAnsi="Tahoma" w:cs="Tahoma"/>
                            <w:bCs/>
                            <w:color w:val="auto"/>
                            <w:sz w:val="18"/>
                            <w:szCs w:val="18"/>
                            <w:lang w:val="sl-SI" w:eastAsia="sl-SI"/>
                          </w:rPr>
                          <w:t xml:space="preserve">), </w:t>
                        </w:r>
                        <w:r w:rsidR="00AA4D05">
                          <w:rPr>
                            <w:rFonts w:ascii="Tahoma" w:hAnsi="Tahoma" w:cs="Tahoma"/>
                            <w:bCs/>
                            <w:color w:val="auto"/>
                            <w:sz w:val="18"/>
                            <w:szCs w:val="18"/>
                            <w:lang w:val="sl-SI" w:eastAsia="sl-SI"/>
                          </w:rPr>
                          <w:t xml:space="preserve">sklop </w:t>
                        </w:r>
                        <w:r w:rsidRPr="009359FB">
                          <w:rPr>
                            <w:rFonts w:ascii="Tahoma" w:hAnsi="Tahoma" w:cs="Tahoma"/>
                            <w:bCs/>
                            <w:color w:val="auto"/>
                            <w:sz w:val="18"/>
                            <w:szCs w:val="18"/>
                            <w:lang w:val="sl-SI" w:eastAsia="sl-SI"/>
                          </w:rPr>
                          <w:t>5 (šifra JR</w:t>
                        </w:r>
                        <w:r w:rsidR="00922C87">
                          <w:rPr>
                            <w:rFonts w:ascii="Tahoma" w:hAnsi="Tahoma" w:cs="Tahoma"/>
                            <w:bCs/>
                            <w:color w:val="auto"/>
                            <w:sz w:val="18"/>
                            <w:szCs w:val="18"/>
                            <w:lang w:val="sl-SI" w:eastAsia="sl-SI"/>
                          </w:rPr>
                          <w:t xml:space="preserve"> </w:t>
                        </w:r>
                        <w:r w:rsidR="00922C87">
                          <w:rPr>
                            <w:rFonts w:ascii="Tahoma" w:hAnsi="Tahoma" w:cs="Tahoma"/>
                            <w:b/>
                            <w:color w:val="auto"/>
                            <w:sz w:val="18"/>
                            <w:szCs w:val="18"/>
                            <w:lang w:val="sl-SI" w:eastAsia="sl-SI"/>
                          </w:rPr>
                          <w:t>1571-5-1 in 1571-5-2</w:t>
                        </w:r>
                        <w:r w:rsidRPr="009359FB">
                          <w:rPr>
                            <w:rFonts w:ascii="Tahoma" w:hAnsi="Tahoma" w:cs="Tahoma"/>
                            <w:bCs/>
                            <w:color w:val="auto"/>
                            <w:sz w:val="18"/>
                            <w:szCs w:val="18"/>
                            <w:lang w:val="sl-SI" w:eastAsia="sl-SI"/>
                          </w:rPr>
                          <w:t xml:space="preserve">) , </w:t>
                        </w:r>
                        <w:r w:rsidR="00AA4D05">
                          <w:rPr>
                            <w:rFonts w:ascii="Tahoma" w:hAnsi="Tahoma" w:cs="Tahoma"/>
                            <w:bCs/>
                            <w:color w:val="auto"/>
                            <w:sz w:val="18"/>
                            <w:szCs w:val="18"/>
                            <w:lang w:val="sl-SI" w:eastAsia="sl-SI"/>
                          </w:rPr>
                          <w:t xml:space="preserve">sklop </w:t>
                        </w:r>
                        <w:r w:rsidRPr="009359FB">
                          <w:rPr>
                            <w:rFonts w:ascii="Tahoma" w:hAnsi="Tahoma" w:cs="Tahoma"/>
                            <w:bCs/>
                            <w:color w:val="auto"/>
                            <w:sz w:val="18"/>
                            <w:szCs w:val="18"/>
                            <w:lang w:val="sl-SI" w:eastAsia="sl-SI"/>
                          </w:rPr>
                          <w:t>6 (šifra JR</w:t>
                        </w:r>
                        <w:r w:rsidR="00922C87">
                          <w:rPr>
                            <w:rFonts w:ascii="Tahoma" w:hAnsi="Tahoma" w:cs="Tahoma"/>
                            <w:bCs/>
                            <w:color w:val="auto"/>
                            <w:sz w:val="18"/>
                            <w:szCs w:val="18"/>
                            <w:lang w:val="sl-SI" w:eastAsia="sl-SI"/>
                          </w:rPr>
                          <w:t xml:space="preserve"> </w:t>
                        </w:r>
                        <w:r w:rsidR="00922C87">
                          <w:rPr>
                            <w:rFonts w:ascii="Tahoma" w:hAnsi="Tahoma" w:cs="Tahoma"/>
                            <w:b/>
                            <w:color w:val="auto"/>
                            <w:sz w:val="18"/>
                            <w:szCs w:val="18"/>
                            <w:lang w:val="sl-SI" w:eastAsia="sl-SI"/>
                          </w:rPr>
                          <w:t>1571-6-1 in 1571-6-2</w:t>
                        </w:r>
                        <w:r w:rsidRPr="009359FB">
                          <w:rPr>
                            <w:rFonts w:ascii="Tahoma" w:hAnsi="Tahoma" w:cs="Tahoma"/>
                            <w:bCs/>
                            <w:color w:val="auto"/>
                            <w:sz w:val="18"/>
                            <w:szCs w:val="18"/>
                            <w:lang w:val="sl-SI" w:eastAsia="sl-SI"/>
                          </w:rPr>
                          <w:t>)</w:t>
                        </w:r>
                        <w:r w:rsidR="00062D20">
                          <w:rPr>
                            <w:rFonts w:ascii="Tahoma" w:hAnsi="Tahoma" w:cs="Tahoma"/>
                            <w:bCs/>
                            <w:color w:val="auto"/>
                            <w:sz w:val="18"/>
                            <w:szCs w:val="18"/>
                            <w:lang w:val="sl-SI" w:eastAsia="sl-SI"/>
                          </w:rPr>
                          <w:t>,</w:t>
                        </w:r>
                        <w:r w:rsidRPr="009359FB">
                          <w:rPr>
                            <w:rFonts w:ascii="Tahoma" w:hAnsi="Tahoma" w:cs="Tahoma"/>
                            <w:bCs/>
                            <w:color w:val="auto"/>
                            <w:sz w:val="18"/>
                            <w:szCs w:val="18"/>
                            <w:lang w:val="sl-SI" w:eastAsia="sl-SI"/>
                          </w:rPr>
                          <w:t xml:space="preserve"> </w:t>
                        </w:r>
                        <w:r w:rsidR="00AA4D05">
                          <w:rPr>
                            <w:rFonts w:ascii="Tahoma" w:hAnsi="Tahoma" w:cs="Tahoma"/>
                            <w:bCs/>
                            <w:color w:val="auto"/>
                            <w:sz w:val="18"/>
                            <w:szCs w:val="18"/>
                            <w:lang w:val="sl-SI" w:eastAsia="sl-SI"/>
                          </w:rPr>
                          <w:t xml:space="preserve">sklop </w:t>
                        </w:r>
                        <w:r w:rsidRPr="009359FB">
                          <w:rPr>
                            <w:rFonts w:ascii="Tahoma" w:hAnsi="Tahoma" w:cs="Tahoma"/>
                            <w:bCs/>
                            <w:color w:val="auto"/>
                            <w:sz w:val="18"/>
                            <w:szCs w:val="18"/>
                            <w:lang w:val="sl-SI" w:eastAsia="sl-SI"/>
                          </w:rPr>
                          <w:t>7 (šifra JR</w:t>
                        </w:r>
                        <w:r w:rsidR="00922C87">
                          <w:rPr>
                            <w:rFonts w:ascii="Tahoma" w:hAnsi="Tahoma" w:cs="Tahoma"/>
                            <w:bCs/>
                            <w:color w:val="auto"/>
                            <w:sz w:val="18"/>
                            <w:szCs w:val="18"/>
                            <w:lang w:val="sl-SI" w:eastAsia="sl-SI"/>
                          </w:rPr>
                          <w:t xml:space="preserve"> </w:t>
                        </w:r>
                        <w:r w:rsidR="00922C87">
                          <w:rPr>
                            <w:rFonts w:ascii="Tahoma" w:hAnsi="Tahoma" w:cs="Tahoma"/>
                            <w:b/>
                            <w:color w:val="auto"/>
                            <w:sz w:val="18"/>
                            <w:szCs w:val="18"/>
                            <w:lang w:val="sl-SI" w:eastAsia="sl-SI"/>
                          </w:rPr>
                          <w:t>1571-7</w:t>
                        </w:r>
                        <w:r w:rsidRPr="009359FB">
                          <w:rPr>
                            <w:rFonts w:ascii="Tahoma" w:hAnsi="Tahoma" w:cs="Tahoma"/>
                            <w:bCs/>
                            <w:color w:val="auto"/>
                            <w:sz w:val="18"/>
                            <w:szCs w:val="18"/>
                            <w:lang w:val="sl-SI" w:eastAsia="sl-SI"/>
                          </w:rPr>
                          <w:t>)</w:t>
                        </w:r>
                        <w:r w:rsidR="00062D20">
                          <w:rPr>
                            <w:rFonts w:ascii="Tahoma" w:hAnsi="Tahoma" w:cs="Tahoma"/>
                            <w:bCs/>
                            <w:color w:val="auto"/>
                            <w:sz w:val="18"/>
                            <w:szCs w:val="18"/>
                            <w:lang w:val="sl-SI" w:eastAsia="sl-SI"/>
                          </w:rPr>
                          <w:t xml:space="preserve"> in </w:t>
                        </w:r>
                        <w:r w:rsidR="00AA4D05">
                          <w:rPr>
                            <w:rFonts w:ascii="Tahoma" w:hAnsi="Tahoma" w:cs="Tahoma"/>
                            <w:bCs/>
                            <w:color w:val="auto"/>
                            <w:sz w:val="18"/>
                            <w:szCs w:val="18"/>
                            <w:lang w:val="sl-SI" w:eastAsia="sl-SI"/>
                          </w:rPr>
                          <w:t xml:space="preserve">sklop </w:t>
                        </w:r>
                        <w:r w:rsidR="00062D20">
                          <w:rPr>
                            <w:rFonts w:ascii="Tahoma" w:hAnsi="Tahoma" w:cs="Tahoma"/>
                            <w:bCs/>
                            <w:color w:val="auto"/>
                            <w:sz w:val="18"/>
                            <w:szCs w:val="18"/>
                            <w:lang w:val="sl-SI" w:eastAsia="sl-SI"/>
                          </w:rPr>
                          <w:t xml:space="preserve">8 (šifra JR </w:t>
                        </w:r>
                        <w:r w:rsidR="00062D20">
                          <w:rPr>
                            <w:rFonts w:ascii="Tahoma" w:hAnsi="Tahoma" w:cs="Tahoma"/>
                            <w:b/>
                            <w:color w:val="auto"/>
                            <w:sz w:val="18"/>
                            <w:szCs w:val="18"/>
                            <w:lang w:val="sl-SI" w:eastAsia="sl-SI"/>
                          </w:rPr>
                          <w:t>1571-8</w:t>
                        </w:r>
                        <w:r w:rsidR="00062D20">
                          <w:rPr>
                            <w:rFonts w:ascii="Tahoma" w:hAnsi="Tahoma" w:cs="Tahoma"/>
                            <w:bCs/>
                            <w:color w:val="auto"/>
                            <w:sz w:val="18"/>
                            <w:szCs w:val="18"/>
                            <w:lang w:val="sl-SI" w:eastAsia="sl-SI"/>
                          </w:rPr>
                          <w:t>)</w:t>
                        </w:r>
                        <w:r w:rsidRPr="009359FB">
                          <w:rPr>
                            <w:rFonts w:ascii="Tahoma" w:hAnsi="Tahoma" w:cs="Tahoma"/>
                            <w:bCs/>
                            <w:color w:val="auto"/>
                            <w:sz w:val="18"/>
                            <w:szCs w:val="18"/>
                            <w:lang w:val="sl-SI" w:eastAsia="sl-SI"/>
                          </w:rPr>
                          <w:t xml:space="preserve">, morajo oddati ponudbo za </w:t>
                        </w:r>
                        <w:r w:rsidRPr="00922C87">
                          <w:rPr>
                            <w:rFonts w:ascii="Tahoma" w:hAnsi="Tahoma" w:cs="Tahoma"/>
                            <w:b/>
                            <w:color w:val="auto"/>
                            <w:sz w:val="18"/>
                            <w:szCs w:val="18"/>
                            <w:lang w:val="sl-SI" w:eastAsia="sl-SI"/>
                          </w:rPr>
                          <w:t xml:space="preserve">vse razpisane artikle v </w:t>
                        </w:r>
                        <w:r w:rsidR="00922C87" w:rsidRPr="00922C87">
                          <w:rPr>
                            <w:rFonts w:ascii="Tahoma" w:hAnsi="Tahoma" w:cs="Tahoma"/>
                            <w:b/>
                            <w:color w:val="auto"/>
                            <w:sz w:val="18"/>
                            <w:szCs w:val="18"/>
                            <w:lang w:val="sl-SI" w:eastAsia="sl-SI"/>
                          </w:rPr>
                          <w:t>posameznem sklopu</w:t>
                        </w:r>
                        <w:r w:rsidR="00922C87">
                          <w:rPr>
                            <w:rFonts w:ascii="Tahoma" w:hAnsi="Tahoma" w:cs="Tahoma"/>
                            <w:bCs/>
                            <w:color w:val="auto"/>
                            <w:sz w:val="18"/>
                            <w:szCs w:val="18"/>
                            <w:lang w:val="sl-SI" w:eastAsia="sl-SI"/>
                          </w:rPr>
                          <w:t xml:space="preserve"> (Npr. za sklop 5 morajo oddati ponudbo za vse razpisane artikle v JR 1571-5-1 IN 1571-5-2)</w:t>
                        </w:r>
                      </w:p>
                      <w:p w14:paraId="354B8D51" w14:textId="77777777" w:rsidR="009359FB" w:rsidRPr="009359FB" w:rsidRDefault="009359FB" w:rsidP="009359FB">
                        <w:pPr>
                          <w:suppressAutoHyphens w:val="0"/>
                          <w:rPr>
                            <w:rFonts w:ascii="Tahoma" w:hAnsi="Tahoma" w:cs="Tahoma"/>
                            <w:bCs/>
                            <w:color w:val="auto"/>
                            <w:sz w:val="18"/>
                            <w:szCs w:val="18"/>
                            <w:lang w:val="sl-SI" w:eastAsia="sl-SI"/>
                          </w:rPr>
                        </w:pPr>
                      </w:p>
                      <w:p w14:paraId="2E793930" w14:textId="504D4D06" w:rsidR="009359FB" w:rsidRPr="009359FB" w:rsidRDefault="009359FB" w:rsidP="009359FB">
                        <w:pPr>
                          <w:suppressAutoHyphens w:val="0"/>
                          <w:rPr>
                            <w:rFonts w:ascii="Tahoma" w:hAnsi="Tahoma" w:cs="Tahoma"/>
                            <w:bCs/>
                            <w:color w:val="auto"/>
                            <w:sz w:val="18"/>
                            <w:szCs w:val="18"/>
                            <w:lang w:val="sl-SI" w:eastAsia="sl-SI"/>
                          </w:rPr>
                        </w:pPr>
                        <w:r w:rsidRPr="009359FB">
                          <w:rPr>
                            <w:rFonts w:ascii="Tahoma" w:hAnsi="Tahoma" w:cs="Tahoma"/>
                            <w:bCs/>
                            <w:color w:val="auto"/>
                            <w:sz w:val="18"/>
                            <w:szCs w:val="18"/>
                            <w:lang w:val="sl-SI" w:eastAsia="sl-SI"/>
                          </w:rPr>
                          <w:t xml:space="preserve">Ponudniki, ki bodo oddali ponudbo za </w:t>
                        </w:r>
                        <w:r w:rsidR="0012673B" w:rsidRPr="009359FB">
                          <w:rPr>
                            <w:rFonts w:ascii="Tahoma" w:hAnsi="Tahoma" w:cs="Tahoma"/>
                            <w:bCs/>
                            <w:color w:val="auto"/>
                            <w:sz w:val="18"/>
                            <w:szCs w:val="18"/>
                            <w:lang w:val="sl-SI" w:eastAsia="sl-SI"/>
                          </w:rPr>
                          <w:t>sklop 1 (šifra JR</w:t>
                        </w:r>
                        <w:r w:rsidR="0012673B">
                          <w:rPr>
                            <w:rFonts w:ascii="Tahoma" w:hAnsi="Tahoma" w:cs="Tahoma"/>
                            <w:bCs/>
                            <w:color w:val="auto"/>
                            <w:sz w:val="18"/>
                            <w:szCs w:val="18"/>
                            <w:lang w:val="sl-SI" w:eastAsia="sl-SI"/>
                          </w:rPr>
                          <w:t xml:space="preserve"> </w:t>
                        </w:r>
                        <w:r w:rsidR="0012673B">
                          <w:rPr>
                            <w:rFonts w:ascii="Tahoma" w:hAnsi="Tahoma" w:cs="Tahoma"/>
                            <w:b/>
                            <w:color w:val="auto"/>
                            <w:sz w:val="18"/>
                            <w:szCs w:val="18"/>
                            <w:lang w:val="sl-SI" w:eastAsia="sl-SI"/>
                          </w:rPr>
                          <w:t>1571-1</w:t>
                        </w:r>
                        <w:r w:rsidR="0012673B" w:rsidRPr="009359FB">
                          <w:rPr>
                            <w:rFonts w:ascii="Tahoma" w:hAnsi="Tahoma" w:cs="Tahoma"/>
                            <w:bCs/>
                            <w:color w:val="auto"/>
                            <w:sz w:val="18"/>
                            <w:szCs w:val="18"/>
                            <w:lang w:val="sl-SI" w:eastAsia="sl-SI"/>
                          </w:rPr>
                          <w:t xml:space="preserve">) </w:t>
                        </w:r>
                        <w:r w:rsidR="0012673B">
                          <w:rPr>
                            <w:rFonts w:ascii="Tahoma" w:hAnsi="Tahoma" w:cs="Tahoma"/>
                            <w:bCs/>
                            <w:color w:val="auto"/>
                            <w:sz w:val="18"/>
                            <w:szCs w:val="18"/>
                            <w:lang w:val="sl-SI" w:eastAsia="sl-SI"/>
                          </w:rPr>
                          <w:t xml:space="preserve">in </w:t>
                        </w:r>
                        <w:r w:rsidRPr="009359FB">
                          <w:rPr>
                            <w:rFonts w:ascii="Tahoma" w:hAnsi="Tahoma" w:cs="Tahoma"/>
                            <w:bCs/>
                            <w:color w:val="auto"/>
                            <w:sz w:val="18"/>
                            <w:szCs w:val="18"/>
                            <w:lang w:val="sl-SI" w:eastAsia="sl-SI"/>
                          </w:rPr>
                          <w:t xml:space="preserve">sklop 2 (šifra JR </w:t>
                        </w:r>
                        <w:r w:rsidR="00922C87">
                          <w:rPr>
                            <w:rFonts w:ascii="Tahoma" w:hAnsi="Tahoma" w:cs="Tahoma"/>
                            <w:b/>
                            <w:color w:val="auto"/>
                            <w:sz w:val="18"/>
                            <w:szCs w:val="18"/>
                            <w:lang w:val="sl-SI" w:eastAsia="sl-SI"/>
                          </w:rPr>
                          <w:t>1571-2</w:t>
                        </w:r>
                        <w:r w:rsidRPr="009359FB">
                          <w:rPr>
                            <w:rFonts w:ascii="Tahoma" w:hAnsi="Tahoma" w:cs="Tahoma"/>
                            <w:bCs/>
                            <w:color w:val="auto"/>
                            <w:sz w:val="18"/>
                            <w:szCs w:val="18"/>
                            <w:lang w:val="sl-SI" w:eastAsia="sl-SI"/>
                          </w:rPr>
                          <w:t>) lahko oddajo ponudbo za posamezni artikel v sklopu (šifri JR).</w:t>
                        </w:r>
                      </w:p>
                      <w:p w14:paraId="7B93BB54" w14:textId="77777777" w:rsidR="009359FB" w:rsidRPr="009359FB" w:rsidRDefault="009359FB" w:rsidP="009359FB">
                        <w:pPr>
                          <w:suppressAutoHyphens w:val="0"/>
                          <w:rPr>
                            <w:rFonts w:ascii="Tahoma" w:hAnsi="Tahoma" w:cs="Tahoma"/>
                            <w:bCs/>
                            <w:color w:val="auto"/>
                            <w:sz w:val="18"/>
                            <w:szCs w:val="18"/>
                            <w:lang w:val="sl-SI" w:eastAsia="sl-SI"/>
                          </w:rPr>
                        </w:pPr>
                      </w:p>
                      <w:p w14:paraId="6D867DFF" w14:textId="77777777" w:rsidR="009359FB" w:rsidRPr="009359FB" w:rsidRDefault="009359FB" w:rsidP="009359FB">
                        <w:pPr>
                          <w:suppressAutoHyphens w:val="0"/>
                          <w:rPr>
                            <w:rFonts w:ascii="Tahoma" w:hAnsi="Tahoma" w:cs="Tahoma"/>
                            <w:bCs/>
                            <w:sz w:val="18"/>
                            <w:szCs w:val="18"/>
                            <w:lang w:val="sl-SI" w:eastAsia="en-US"/>
                          </w:rPr>
                        </w:pPr>
                      </w:p>
                      <w:p w14:paraId="5B9CA2D6" w14:textId="77777777" w:rsidR="009359FB" w:rsidRPr="009359FB" w:rsidRDefault="009359FB" w:rsidP="009359FB">
                        <w:pPr>
                          <w:suppressAutoHyphens w:val="0"/>
                          <w:rPr>
                            <w:rFonts w:ascii="Tahoma" w:hAnsi="Tahoma" w:cs="Tahoma"/>
                            <w:bCs/>
                            <w:sz w:val="18"/>
                            <w:szCs w:val="18"/>
                            <w:lang w:val="sl-SI" w:eastAsia="en-US"/>
                          </w:rPr>
                        </w:pPr>
                        <w:r w:rsidRPr="009359FB">
                          <w:rPr>
                            <w:rFonts w:ascii="Tahoma" w:hAnsi="Tahoma" w:cs="Tahoma"/>
                            <w:b/>
                            <w:bCs/>
                            <w:sz w:val="18"/>
                            <w:szCs w:val="18"/>
                            <w:lang w:val="sl-SI" w:eastAsia="en-US"/>
                          </w:rPr>
                          <w:t>Preveritev ponudb</w:t>
                        </w:r>
                        <w:r w:rsidRPr="009359FB">
                          <w:rPr>
                            <w:rFonts w:ascii="Tahoma" w:hAnsi="Tahoma" w:cs="Tahoma"/>
                            <w:bCs/>
                            <w:sz w:val="18"/>
                            <w:szCs w:val="18"/>
                            <w:lang w:val="sl-SI" w:eastAsia="en-US"/>
                          </w:rPr>
                          <w:t xml:space="preserve">: </w:t>
                        </w:r>
                      </w:p>
                      <w:p w14:paraId="231FC7AE" w14:textId="77777777" w:rsidR="009359FB" w:rsidRPr="009359FB" w:rsidRDefault="009359FB" w:rsidP="009359FB">
                        <w:pPr>
                          <w:suppressAutoHyphens w:val="0"/>
                          <w:rPr>
                            <w:rFonts w:ascii="Tahoma" w:hAnsi="Tahoma" w:cs="Tahoma"/>
                            <w:bCs/>
                            <w:sz w:val="18"/>
                            <w:szCs w:val="18"/>
                            <w:lang w:val="sl-SI" w:eastAsia="en-US"/>
                          </w:rPr>
                        </w:pPr>
                      </w:p>
                      <w:p w14:paraId="153C332F" w14:textId="77777777" w:rsidR="009359FB" w:rsidRPr="009359FB" w:rsidRDefault="009359FB" w:rsidP="009359FB">
                        <w:pPr>
                          <w:suppressAutoHyphens w:val="0"/>
                          <w:rPr>
                            <w:rFonts w:ascii="Tahoma" w:hAnsi="Tahoma" w:cs="Tahoma"/>
                            <w:color w:val="auto"/>
                            <w:sz w:val="18"/>
                            <w:szCs w:val="18"/>
                            <w:lang w:val="sl-SI" w:eastAsia="en-US"/>
                          </w:rPr>
                        </w:pPr>
                        <w:r w:rsidRPr="009359FB">
                          <w:rPr>
                            <w:rFonts w:ascii="Tahoma" w:hAnsi="Tahoma" w:cs="Tahoma"/>
                            <w:sz w:val="18"/>
                            <w:szCs w:val="18"/>
                            <w:lang w:eastAsia="en-US"/>
                          </w:rPr>
                          <w:t xml:space="preserve">1) V </w:t>
                        </w:r>
                        <w:proofErr w:type="spellStart"/>
                        <w:r w:rsidRPr="009359FB">
                          <w:rPr>
                            <w:rFonts w:ascii="Tahoma" w:hAnsi="Tahoma" w:cs="Tahoma"/>
                            <w:sz w:val="18"/>
                            <w:szCs w:val="18"/>
                            <w:lang w:eastAsia="en-US"/>
                          </w:rPr>
                          <w:t>kolikor</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bo</w:t>
                        </w:r>
                        <w:proofErr w:type="spellEnd"/>
                        <w:r w:rsidRPr="009359FB">
                          <w:rPr>
                            <w:rFonts w:ascii="Tahoma" w:hAnsi="Tahoma" w:cs="Tahoma"/>
                            <w:sz w:val="18"/>
                            <w:szCs w:val="18"/>
                            <w:lang w:eastAsia="en-US"/>
                          </w:rPr>
                          <w:t xml:space="preserve"> to </w:t>
                        </w:r>
                        <w:proofErr w:type="spellStart"/>
                        <w:r w:rsidRPr="009359FB">
                          <w:rPr>
                            <w:rFonts w:ascii="Tahoma" w:hAnsi="Tahoma" w:cs="Tahoma"/>
                            <w:sz w:val="18"/>
                            <w:szCs w:val="18"/>
                            <w:lang w:eastAsia="en-US"/>
                          </w:rPr>
                          <w:t>potrebno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ima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naročnik</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pravico</w:t>
                        </w:r>
                        <w:proofErr w:type="spellEnd"/>
                        <w:r w:rsidRPr="009359FB">
                          <w:rPr>
                            <w:rFonts w:ascii="Tahoma" w:hAnsi="Tahoma" w:cs="Tahoma"/>
                            <w:sz w:val="18"/>
                            <w:szCs w:val="18"/>
                            <w:lang w:eastAsia="en-US"/>
                          </w:rPr>
                          <w:t xml:space="preserve">, da po </w:t>
                        </w:r>
                        <w:proofErr w:type="spellStart"/>
                        <w:r w:rsidRPr="009359FB">
                          <w:rPr>
                            <w:rFonts w:ascii="Tahoma" w:hAnsi="Tahoma" w:cs="Tahoma"/>
                            <w:sz w:val="18"/>
                            <w:szCs w:val="18"/>
                            <w:lang w:eastAsia="en-US"/>
                          </w:rPr>
                          <w:t>izteku</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roka</w:t>
                        </w:r>
                        <w:proofErr w:type="spellEnd"/>
                        <w:r w:rsidRPr="009359FB">
                          <w:rPr>
                            <w:rFonts w:ascii="Tahoma" w:hAnsi="Tahoma" w:cs="Tahoma"/>
                            <w:sz w:val="18"/>
                            <w:szCs w:val="18"/>
                            <w:lang w:eastAsia="en-US"/>
                          </w:rPr>
                          <w:t xml:space="preserve"> za </w:t>
                        </w:r>
                        <w:proofErr w:type="spellStart"/>
                        <w:r w:rsidRPr="009359FB">
                          <w:rPr>
                            <w:rFonts w:ascii="Tahoma" w:hAnsi="Tahoma" w:cs="Tahoma"/>
                            <w:sz w:val="18"/>
                            <w:szCs w:val="18"/>
                            <w:lang w:eastAsia="en-US"/>
                          </w:rPr>
                          <w:t>oddajo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ponudb</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preveri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tudi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resničnost</w:t>
                        </w:r>
                        <w:proofErr w:type="spellEnd"/>
                        <w:r w:rsidRPr="009359FB">
                          <w:rPr>
                            <w:rFonts w:ascii="Tahoma" w:hAnsi="Tahoma" w:cs="Tahoma"/>
                            <w:sz w:val="18"/>
                            <w:szCs w:val="18"/>
                            <w:lang w:eastAsia="en-US"/>
                          </w:rPr>
                          <w:t xml:space="preserve"> in </w:t>
                        </w:r>
                        <w:proofErr w:type="spellStart"/>
                        <w:r w:rsidRPr="009359FB">
                          <w:rPr>
                            <w:rFonts w:ascii="Tahoma" w:hAnsi="Tahoma" w:cs="Tahoma"/>
                            <w:sz w:val="18"/>
                            <w:szCs w:val="18"/>
                            <w:lang w:eastAsia="en-US"/>
                          </w:rPr>
                          <w:t>obstoj</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navedb</w:t>
                        </w:r>
                        <w:proofErr w:type="spellEnd"/>
                        <w:r w:rsidRPr="009359FB">
                          <w:rPr>
                            <w:rFonts w:ascii="Tahoma" w:hAnsi="Tahoma" w:cs="Tahoma"/>
                            <w:sz w:val="18"/>
                            <w:szCs w:val="18"/>
                            <w:lang w:eastAsia="en-US"/>
                          </w:rPr>
                          <w:t xml:space="preserve"> v </w:t>
                        </w:r>
                        <w:proofErr w:type="spellStart"/>
                        <w:r w:rsidRPr="009359FB">
                          <w:rPr>
                            <w:rFonts w:ascii="Tahoma" w:hAnsi="Tahoma" w:cs="Tahoma"/>
                            <w:sz w:val="18"/>
                            <w:szCs w:val="18"/>
                            <w:lang w:eastAsia="en-US"/>
                          </w:rPr>
                          <w:t>ponudbi</w:t>
                        </w:r>
                        <w:proofErr w:type="spellEnd"/>
                        <w:r w:rsidRPr="009359FB">
                          <w:rPr>
                            <w:rFonts w:ascii="Tahoma" w:hAnsi="Tahoma" w:cs="Tahoma"/>
                            <w:sz w:val="18"/>
                            <w:szCs w:val="18"/>
                            <w:lang w:eastAsia="en-US"/>
                          </w:rPr>
                          <w:t>.</w:t>
                        </w:r>
                      </w:p>
                      <w:p w14:paraId="418444CD" w14:textId="77777777" w:rsidR="009359FB" w:rsidRPr="009359FB" w:rsidRDefault="009359FB" w:rsidP="009359FB">
                        <w:pPr>
                          <w:suppressAutoHyphens w:val="0"/>
                          <w:rPr>
                            <w:rFonts w:ascii="Tahoma" w:hAnsi="Tahoma" w:cs="Tahoma"/>
                            <w:sz w:val="18"/>
                            <w:szCs w:val="18"/>
                            <w:lang w:eastAsia="en-US"/>
                          </w:rPr>
                        </w:pPr>
                        <w:r w:rsidRPr="009359FB">
                          <w:rPr>
                            <w:rFonts w:ascii="Tahoma" w:hAnsi="Tahoma" w:cs="Tahoma"/>
                            <w:sz w:val="18"/>
                            <w:szCs w:val="18"/>
                            <w:lang w:eastAsia="en-US"/>
                          </w:rPr>
                          <w:t xml:space="preserve">2) V </w:t>
                        </w:r>
                        <w:proofErr w:type="spellStart"/>
                        <w:r w:rsidRPr="009359FB">
                          <w:rPr>
                            <w:rFonts w:ascii="Tahoma" w:hAnsi="Tahoma" w:cs="Tahoma"/>
                            <w:sz w:val="18"/>
                            <w:szCs w:val="18"/>
                            <w:lang w:eastAsia="en-US"/>
                          </w:rPr>
                          <w:t>zvezi</w:t>
                        </w:r>
                        <w:proofErr w:type="spellEnd"/>
                        <w:r w:rsidRPr="009359FB">
                          <w:rPr>
                            <w:rFonts w:ascii="Tahoma" w:hAnsi="Tahoma" w:cs="Tahoma"/>
                            <w:sz w:val="18"/>
                            <w:szCs w:val="18"/>
                            <w:lang w:eastAsia="en-US"/>
                          </w:rPr>
                          <w:t xml:space="preserve"> s </w:t>
                        </w:r>
                        <w:proofErr w:type="spellStart"/>
                        <w:r w:rsidRPr="009359FB">
                          <w:rPr>
                            <w:rFonts w:ascii="Tahoma" w:hAnsi="Tahoma" w:cs="Tahoma"/>
                            <w:sz w:val="18"/>
                            <w:szCs w:val="18"/>
                            <w:lang w:eastAsia="en-US"/>
                          </w:rPr>
                          <w:t>tem</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bo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naročnik</w:t>
                        </w:r>
                        <w:proofErr w:type="spellEnd"/>
                        <w:r w:rsidRPr="009359FB">
                          <w:rPr>
                            <w:rFonts w:ascii="Tahoma" w:hAnsi="Tahoma" w:cs="Tahoma"/>
                            <w:sz w:val="18"/>
                            <w:szCs w:val="18"/>
                            <w:lang w:eastAsia="en-US"/>
                          </w:rPr>
                          <w:t xml:space="preserve"> od </w:t>
                        </w:r>
                        <w:proofErr w:type="spellStart"/>
                        <w:r w:rsidRPr="009359FB">
                          <w:rPr>
                            <w:rFonts w:ascii="Tahoma" w:hAnsi="Tahoma" w:cs="Tahoma"/>
                            <w:sz w:val="18"/>
                            <w:szCs w:val="18"/>
                            <w:lang w:eastAsia="en-US"/>
                          </w:rPr>
                          <w:t>prodajalca</w:t>
                        </w:r>
                        <w:proofErr w:type="spellEnd"/>
                        <w:r w:rsidRPr="009359FB">
                          <w:rPr>
                            <w:rFonts w:ascii="Tahoma" w:hAnsi="Tahoma" w:cs="Tahoma"/>
                            <w:sz w:val="18"/>
                            <w:szCs w:val="18"/>
                            <w:lang w:eastAsia="en-US"/>
                          </w:rPr>
                          <w:t xml:space="preserve"> po </w:t>
                        </w:r>
                        <w:proofErr w:type="spellStart"/>
                        <w:r w:rsidRPr="009359FB">
                          <w:rPr>
                            <w:rFonts w:ascii="Tahoma" w:hAnsi="Tahoma" w:cs="Tahoma"/>
                            <w:sz w:val="18"/>
                            <w:szCs w:val="18"/>
                            <w:lang w:eastAsia="en-US"/>
                          </w:rPr>
                          <w:t>potrebi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zahteval</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predložitev</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dodatnih</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ustreznih</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dokazil</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ali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vzorcev</w:t>
                        </w:r>
                        <w:proofErr w:type="spellEnd"/>
                        <w:r w:rsidRPr="009359FB">
                          <w:rPr>
                            <w:rFonts w:ascii="Tahoma" w:hAnsi="Tahoma" w:cs="Tahoma"/>
                            <w:sz w:val="18"/>
                            <w:szCs w:val="18"/>
                            <w:lang w:eastAsia="en-US"/>
                          </w:rPr>
                          <w:t xml:space="preserve"> za </w:t>
                        </w:r>
                        <w:proofErr w:type="spellStart"/>
                        <w:r w:rsidRPr="009359FB">
                          <w:rPr>
                            <w:rFonts w:ascii="Tahoma" w:hAnsi="Tahoma" w:cs="Tahoma"/>
                            <w:sz w:val="18"/>
                            <w:szCs w:val="18"/>
                            <w:lang w:eastAsia="en-US"/>
                          </w:rPr>
                          <w:t>testiranje</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ustreznosti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ponujenega</w:t>
                        </w:r>
                        <w:proofErr w:type="spellEnd"/>
                        <w:r w:rsidRPr="009359FB">
                          <w:rPr>
                            <w:rFonts w:ascii="Tahoma" w:hAnsi="Tahoma" w:cs="Tahoma"/>
                            <w:sz w:val="18"/>
                            <w:szCs w:val="18"/>
                            <w:lang w:eastAsia="en-US"/>
                          </w:rPr>
                          <w:t xml:space="preserve"> v </w:t>
                        </w:r>
                        <w:proofErr w:type="spellStart"/>
                        <w:r w:rsidRPr="009359FB">
                          <w:rPr>
                            <w:rFonts w:ascii="Tahoma" w:hAnsi="Tahoma" w:cs="Tahoma"/>
                            <w:sz w:val="18"/>
                            <w:szCs w:val="18"/>
                            <w:lang w:eastAsia="en-US"/>
                          </w:rPr>
                          <w:t>okolju</w:t>
                        </w:r>
                        <w:proofErr w:type="spellEnd"/>
                        <w:r w:rsidRPr="009359FB">
                          <w:rPr>
                            <w:rFonts w:ascii="Tahoma" w:hAnsi="Tahoma" w:cs="Tahoma"/>
                            <w:sz w:val="18"/>
                            <w:szCs w:val="18"/>
                            <w:lang w:eastAsia="en-US"/>
                          </w:rPr>
                          <w:t xml:space="preserve"> in </w:t>
                        </w:r>
                        <w:proofErr w:type="spellStart"/>
                        <w:r w:rsidRPr="009359FB">
                          <w:rPr>
                            <w:rFonts w:ascii="Tahoma" w:hAnsi="Tahoma" w:cs="Tahoma"/>
                            <w:sz w:val="18"/>
                            <w:szCs w:val="18"/>
                            <w:lang w:eastAsia="en-US"/>
                          </w:rPr>
                          <w:t>delovnem</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procesu</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naročnika</w:t>
                        </w:r>
                        <w:proofErr w:type="spellEnd"/>
                        <w:r w:rsidRPr="009359FB">
                          <w:rPr>
                            <w:rFonts w:ascii="Tahoma" w:hAnsi="Tahoma" w:cs="Tahoma"/>
                            <w:sz w:val="18"/>
                            <w:szCs w:val="18"/>
                            <w:lang w:eastAsia="en-US"/>
                          </w:rPr>
                          <w:t>.</w:t>
                        </w:r>
                      </w:p>
                      <w:p w14:paraId="0A504531" w14:textId="77777777" w:rsidR="009359FB" w:rsidRPr="009359FB" w:rsidRDefault="009359FB" w:rsidP="009359FB">
                        <w:pPr>
                          <w:suppressAutoHyphens w:val="0"/>
                          <w:rPr>
                            <w:rFonts w:ascii="Tahoma" w:hAnsi="Tahoma" w:cs="Tahoma"/>
                            <w:sz w:val="18"/>
                            <w:szCs w:val="18"/>
                            <w:lang w:eastAsia="en-US"/>
                          </w:rPr>
                        </w:pPr>
                        <w:r w:rsidRPr="009359FB">
                          <w:rPr>
                            <w:rFonts w:ascii="Tahoma" w:hAnsi="Tahoma" w:cs="Tahoma"/>
                            <w:sz w:val="18"/>
                            <w:szCs w:val="18"/>
                            <w:lang w:eastAsia="en-US"/>
                          </w:rPr>
                          <w:t xml:space="preserve">3) </w:t>
                        </w:r>
                        <w:proofErr w:type="spellStart"/>
                        <w:r w:rsidRPr="009359FB">
                          <w:rPr>
                            <w:rFonts w:ascii="Tahoma" w:hAnsi="Tahoma" w:cs="Tahoma"/>
                            <w:sz w:val="18"/>
                            <w:szCs w:val="18"/>
                            <w:lang w:eastAsia="en-US"/>
                          </w:rPr>
                          <w:t>Naročnik</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lahko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od</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prodajalca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zahteva</w:t>
                        </w:r>
                        <w:proofErr w:type="spellEnd"/>
                        <w:r w:rsidRPr="009359FB">
                          <w:rPr>
                            <w:rFonts w:ascii="Tahoma" w:hAnsi="Tahoma" w:cs="Tahoma"/>
                            <w:sz w:val="18"/>
                            <w:szCs w:val="18"/>
                            <w:lang w:eastAsia="en-US"/>
                          </w:rPr>
                          <w:t xml:space="preserve"> 1 do 3 kos </w:t>
                        </w:r>
                        <w:proofErr w:type="spellStart"/>
                        <w:r w:rsidRPr="009359FB">
                          <w:rPr>
                            <w:rFonts w:ascii="Tahoma" w:hAnsi="Tahoma" w:cs="Tahoma"/>
                            <w:sz w:val="18"/>
                            <w:szCs w:val="18"/>
                            <w:lang w:eastAsia="en-US"/>
                          </w:rPr>
                          <w:t>posameznega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artikla</w:t>
                        </w:r>
                        <w:proofErr w:type="spellEnd"/>
                        <w:r w:rsidRPr="009359FB">
                          <w:rPr>
                            <w:rFonts w:ascii="Tahoma" w:hAnsi="Tahoma" w:cs="Tahoma"/>
                            <w:sz w:val="18"/>
                            <w:szCs w:val="18"/>
                            <w:lang w:eastAsia="en-US"/>
                          </w:rPr>
                          <w:t xml:space="preserve"> za </w:t>
                        </w:r>
                        <w:proofErr w:type="spellStart"/>
                        <w:r w:rsidRPr="009359FB">
                          <w:rPr>
                            <w:rFonts w:ascii="Tahoma" w:hAnsi="Tahoma" w:cs="Tahoma"/>
                            <w:sz w:val="18"/>
                            <w:szCs w:val="18"/>
                            <w:lang w:eastAsia="en-US"/>
                          </w:rPr>
                          <w:t>namene</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testiranja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odvisno</w:t>
                        </w:r>
                        <w:proofErr w:type="spellEnd"/>
                        <w:r w:rsidRPr="009359FB">
                          <w:rPr>
                            <w:rFonts w:ascii="Tahoma" w:hAnsi="Tahoma" w:cs="Tahoma"/>
                            <w:sz w:val="18"/>
                            <w:szCs w:val="18"/>
                            <w:lang w:eastAsia="en-US"/>
                          </w:rPr>
                          <w:t xml:space="preserve"> od </w:t>
                        </w:r>
                        <w:proofErr w:type="spellStart"/>
                        <w:r w:rsidRPr="009359FB">
                          <w:rPr>
                            <w:rFonts w:ascii="Tahoma" w:hAnsi="Tahoma" w:cs="Tahoma"/>
                            <w:sz w:val="18"/>
                            <w:szCs w:val="18"/>
                            <w:lang w:eastAsia="en-US"/>
                          </w:rPr>
                          <w:t>tipa</w:t>
                        </w:r>
                        <w:proofErr w:type="spellEnd"/>
                        <w:r w:rsidRPr="009359FB">
                          <w:rPr>
                            <w:rFonts w:ascii="Tahoma" w:hAnsi="Tahoma" w:cs="Tahoma"/>
                            <w:sz w:val="18"/>
                            <w:szCs w:val="18"/>
                            <w:lang w:eastAsia="en-US"/>
                          </w:rPr>
                          <w:t xml:space="preserve"> in </w:t>
                        </w:r>
                        <w:proofErr w:type="spellStart"/>
                        <w:r w:rsidRPr="009359FB">
                          <w:rPr>
                            <w:rFonts w:ascii="Tahoma" w:hAnsi="Tahoma" w:cs="Tahoma"/>
                            <w:sz w:val="18"/>
                            <w:szCs w:val="18"/>
                            <w:lang w:eastAsia="en-US"/>
                          </w:rPr>
                          <w:t>namena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tega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artikla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naročnik</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natančno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količino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medsebojno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uskladi</w:t>
                        </w:r>
                        <w:proofErr w:type="spellEnd"/>
                        <w:r w:rsidRPr="009359FB">
                          <w:rPr>
                            <w:rFonts w:ascii="Tahoma" w:hAnsi="Tahoma" w:cs="Tahoma"/>
                            <w:sz w:val="18"/>
                            <w:szCs w:val="18"/>
                            <w:lang w:eastAsia="en-US"/>
                          </w:rPr>
                          <w:t xml:space="preserve"> s </w:t>
                        </w:r>
                        <w:proofErr w:type="spellStart"/>
                        <w:r w:rsidRPr="009359FB">
                          <w:rPr>
                            <w:rFonts w:ascii="Tahoma" w:hAnsi="Tahoma" w:cs="Tahoma"/>
                            <w:sz w:val="18"/>
                            <w:szCs w:val="18"/>
                            <w:lang w:eastAsia="en-US"/>
                          </w:rPr>
                          <w:t>prodajalcem</w:t>
                        </w:r>
                        <w:proofErr w:type="spellEnd"/>
                        <w:r w:rsidRPr="009359FB">
                          <w:rPr>
                            <w:rFonts w:ascii="Tahoma" w:hAnsi="Tahoma" w:cs="Tahoma"/>
                            <w:sz w:val="18"/>
                            <w:szCs w:val="18"/>
                            <w:lang w:eastAsia="en-US"/>
                          </w:rPr>
                          <w:t xml:space="preserve"> glede </w:t>
                        </w:r>
                        <w:proofErr w:type="spellStart"/>
                        <w:r w:rsidRPr="009359FB">
                          <w:rPr>
                            <w:rFonts w:ascii="Tahoma" w:hAnsi="Tahoma" w:cs="Tahoma"/>
                            <w:sz w:val="18"/>
                            <w:szCs w:val="18"/>
                            <w:lang w:eastAsia="en-US"/>
                          </w:rPr>
                          <w:t>na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namen</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uporabe</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artikla</w:t>
                        </w:r>
                        <w:proofErr w:type="spellEnd"/>
                        <w:r w:rsidRPr="009359FB">
                          <w:rPr>
                            <w:rFonts w:ascii="Tahoma" w:hAnsi="Tahoma" w:cs="Tahoma"/>
                            <w:sz w:val="18"/>
                            <w:szCs w:val="18"/>
                            <w:lang w:eastAsia="en-US"/>
                          </w:rPr>
                          <w:t xml:space="preserve">; v </w:t>
                        </w:r>
                        <w:proofErr w:type="spellStart"/>
                        <w:r w:rsidRPr="009359FB">
                          <w:rPr>
                            <w:rFonts w:ascii="Tahoma" w:hAnsi="Tahoma" w:cs="Tahoma"/>
                            <w:sz w:val="18"/>
                            <w:szCs w:val="18"/>
                            <w:lang w:eastAsia="en-US"/>
                          </w:rPr>
                          <w:t>kolikor</w:t>
                        </w:r>
                        <w:proofErr w:type="spellEnd"/>
                        <w:r w:rsidRPr="009359FB">
                          <w:rPr>
                            <w:rFonts w:ascii="Tahoma" w:hAnsi="Tahoma" w:cs="Tahoma"/>
                            <w:sz w:val="18"/>
                            <w:szCs w:val="18"/>
                            <w:lang w:eastAsia="en-US"/>
                          </w:rPr>
                          <w:t xml:space="preserve"> je </w:t>
                        </w:r>
                        <w:proofErr w:type="spellStart"/>
                        <w:r w:rsidRPr="009359FB">
                          <w:rPr>
                            <w:rFonts w:ascii="Tahoma" w:hAnsi="Tahoma" w:cs="Tahoma"/>
                            <w:sz w:val="18"/>
                            <w:szCs w:val="18"/>
                            <w:lang w:eastAsia="en-US"/>
                          </w:rPr>
                          <w:t>artiklu</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mogoče</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popolnoma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testirati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ustreznost</w:t>
                        </w:r>
                        <w:proofErr w:type="spellEnd"/>
                        <w:r w:rsidRPr="009359FB">
                          <w:rPr>
                            <w:rFonts w:ascii="Tahoma" w:hAnsi="Tahoma" w:cs="Tahoma"/>
                            <w:sz w:val="18"/>
                            <w:szCs w:val="18"/>
                            <w:lang w:eastAsia="en-US"/>
                          </w:rPr>
                          <w:t xml:space="preserve"> z 1 kos, </w:t>
                        </w:r>
                        <w:proofErr w:type="spellStart"/>
                        <w:r w:rsidRPr="009359FB">
                          <w:rPr>
                            <w:rFonts w:ascii="Tahoma" w:hAnsi="Tahoma" w:cs="Tahoma"/>
                            <w:sz w:val="18"/>
                            <w:szCs w:val="18"/>
                            <w:lang w:eastAsia="en-US"/>
                          </w:rPr>
                          <w:t>naročnik</w:t>
                        </w:r>
                        <w:proofErr w:type="spellEnd"/>
                        <w:r w:rsidRPr="009359FB">
                          <w:rPr>
                            <w:rFonts w:ascii="Tahoma" w:hAnsi="Tahoma" w:cs="Tahoma"/>
                            <w:sz w:val="18"/>
                            <w:szCs w:val="18"/>
                            <w:lang w:eastAsia="en-US"/>
                          </w:rPr>
                          <w:t xml:space="preserve"> ne </w:t>
                        </w:r>
                        <w:proofErr w:type="spellStart"/>
                        <w:r w:rsidRPr="009359FB">
                          <w:rPr>
                            <w:rFonts w:ascii="Tahoma" w:hAnsi="Tahoma" w:cs="Tahoma"/>
                            <w:sz w:val="18"/>
                            <w:szCs w:val="18"/>
                            <w:lang w:eastAsia="en-US"/>
                          </w:rPr>
                          <w:t>bo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zahteval</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višje</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testne</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količine</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posameznega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artikla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Naročnik</w:t>
                        </w:r>
                        <w:proofErr w:type="spellEnd"/>
                        <w:r w:rsidRPr="009359FB">
                          <w:rPr>
                            <w:rFonts w:ascii="Tahoma" w:hAnsi="Tahoma" w:cs="Tahoma"/>
                            <w:sz w:val="18"/>
                            <w:szCs w:val="18"/>
                            <w:lang w:eastAsia="en-US"/>
                          </w:rPr>
                          <w:t xml:space="preserve"> v </w:t>
                        </w:r>
                        <w:proofErr w:type="spellStart"/>
                        <w:r w:rsidRPr="009359FB">
                          <w:rPr>
                            <w:rFonts w:ascii="Tahoma" w:hAnsi="Tahoma" w:cs="Tahoma"/>
                            <w:sz w:val="18"/>
                            <w:szCs w:val="18"/>
                            <w:lang w:eastAsia="en-US"/>
                          </w:rPr>
                          <w:t>nobenem</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primeru</w:t>
                        </w:r>
                        <w:proofErr w:type="spellEnd"/>
                        <w:r w:rsidRPr="009359FB">
                          <w:rPr>
                            <w:rFonts w:ascii="Tahoma" w:hAnsi="Tahoma" w:cs="Tahoma"/>
                            <w:sz w:val="18"/>
                            <w:szCs w:val="18"/>
                            <w:lang w:eastAsia="en-US"/>
                          </w:rPr>
                          <w:t xml:space="preserve"> ne </w:t>
                        </w:r>
                        <w:proofErr w:type="spellStart"/>
                        <w:r w:rsidRPr="009359FB">
                          <w:rPr>
                            <w:rFonts w:ascii="Tahoma" w:hAnsi="Tahoma" w:cs="Tahoma"/>
                            <w:sz w:val="18"/>
                            <w:szCs w:val="18"/>
                            <w:lang w:eastAsia="en-US"/>
                          </w:rPr>
                          <w:t>bo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zahteval</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višje</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količine</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posameznega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artikla</w:t>
                        </w:r>
                        <w:proofErr w:type="spellEnd"/>
                        <w:r w:rsidRPr="009359FB">
                          <w:rPr>
                            <w:rFonts w:ascii="Tahoma" w:hAnsi="Tahoma" w:cs="Tahoma"/>
                            <w:sz w:val="18"/>
                            <w:szCs w:val="18"/>
                            <w:lang w:eastAsia="en-US"/>
                          </w:rPr>
                          <w:t xml:space="preserve"> za </w:t>
                        </w:r>
                        <w:proofErr w:type="spellStart"/>
                        <w:r w:rsidRPr="009359FB">
                          <w:rPr>
                            <w:rFonts w:ascii="Tahoma" w:hAnsi="Tahoma" w:cs="Tahoma"/>
                            <w:sz w:val="18"/>
                            <w:szCs w:val="18"/>
                            <w:lang w:eastAsia="en-US"/>
                          </w:rPr>
                          <w:t>namene</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testiranja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kot</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jih</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namerava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kupiti</w:t>
                        </w:r>
                        <w:proofErr w:type="spellEnd"/>
                        <w:r w:rsidRPr="009359FB">
                          <w:rPr>
                            <w:rFonts w:ascii="Tahoma" w:hAnsi="Tahoma" w:cs="Tahoma"/>
                            <w:sz w:val="18"/>
                            <w:szCs w:val="18"/>
                            <w:lang w:eastAsia="en-US"/>
                          </w:rPr>
                          <w:t xml:space="preserve">. V </w:t>
                        </w:r>
                        <w:proofErr w:type="spellStart"/>
                        <w:r w:rsidRPr="009359FB">
                          <w:rPr>
                            <w:rFonts w:ascii="Tahoma" w:hAnsi="Tahoma" w:cs="Tahoma"/>
                            <w:sz w:val="18"/>
                            <w:szCs w:val="18"/>
                            <w:lang w:eastAsia="en-US"/>
                          </w:rPr>
                          <w:t>kolikor</w:t>
                        </w:r>
                        <w:proofErr w:type="spellEnd"/>
                        <w:r w:rsidRPr="009359FB">
                          <w:rPr>
                            <w:rFonts w:ascii="Tahoma" w:hAnsi="Tahoma" w:cs="Tahoma"/>
                            <w:sz w:val="18"/>
                            <w:szCs w:val="18"/>
                            <w:lang w:eastAsia="en-US"/>
                          </w:rPr>
                          <w:t xml:space="preserve"> se </w:t>
                        </w:r>
                        <w:proofErr w:type="spellStart"/>
                        <w:r w:rsidRPr="009359FB">
                          <w:rPr>
                            <w:rFonts w:ascii="Tahoma" w:hAnsi="Tahoma" w:cs="Tahoma"/>
                            <w:sz w:val="18"/>
                            <w:szCs w:val="18"/>
                            <w:lang w:eastAsia="en-US"/>
                          </w:rPr>
                          <w:t>artikli</w:t>
                        </w:r>
                        <w:proofErr w:type="spellEnd"/>
                        <w:r w:rsidRPr="009359FB">
                          <w:rPr>
                            <w:rFonts w:ascii="Tahoma" w:hAnsi="Tahoma" w:cs="Tahoma"/>
                            <w:sz w:val="18"/>
                            <w:szCs w:val="18"/>
                            <w:lang w:eastAsia="en-US"/>
                          </w:rPr>
                          <w:t xml:space="preserve"> za </w:t>
                        </w:r>
                        <w:proofErr w:type="spellStart"/>
                        <w:r w:rsidRPr="009359FB">
                          <w:rPr>
                            <w:rFonts w:ascii="Tahoma" w:hAnsi="Tahoma" w:cs="Tahoma"/>
                            <w:sz w:val="18"/>
                            <w:szCs w:val="18"/>
                            <w:lang w:eastAsia="en-US"/>
                          </w:rPr>
                          <w:t>namene</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testiranja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izkažejo</w:t>
                        </w:r>
                        <w:proofErr w:type="spellEnd"/>
                        <w:r w:rsidRPr="009359FB">
                          <w:rPr>
                            <w:rFonts w:ascii="Tahoma" w:hAnsi="Tahoma" w:cs="Tahoma"/>
                            <w:sz w:val="18"/>
                            <w:szCs w:val="18"/>
                            <w:lang w:eastAsia="en-US"/>
                          </w:rPr>
                          <w:t xml:space="preserve"> za </w:t>
                        </w:r>
                        <w:proofErr w:type="spellStart"/>
                        <w:r w:rsidRPr="009359FB">
                          <w:rPr>
                            <w:rFonts w:ascii="Tahoma" w:hAnsi="Tahoma" w:cs="Tahoma"/>
                            <w:sz w:val="18"/>
                            <w:szCs w:val="18"/>
                            <w:lang w:eastAsia="en-US"/>
                          </w:rPr>
                          <w:t>ustrezne</w:t>
                        </w:r>
                        <w:proofErr w:type="spellEnd"/>
                        <w:r w:rsidRPr="009359FB">
                          <w:rPr>
                            <w:rFonts w:ascii="Tahoma" w:hAnsi="Tahoma" w:cs="Tahoma"/>
                            <w:sz w:val="18"/>
                            <w:szCs w:val="18"/>
                            <w:lang w:eastAsia="en-US"/>
                          </w:rPr>
                          <w:t xml:space="preserve"> in so pred </w:t>
                        </w:r>
                        <w:proofErr w:type="spellStart"/>
                        <w:r w:rsidRPr="009359FB">
                          <w:rPr>
                            <w:rFonts w:ascii="Tahoma" w:hAnsi="Tahoma" w:cs="Tahoma"/>
                            <w:sz w:val="18"/>
                            <w:szCs w:val="18"/>
                            <w:lang w:eastAsia="en-US"/>
                          </w:rPr>
                          <w:t>testiranjem</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bili</w:t>
                        </w:r>
                        <w:proofErr w:type="spellEnd"/>
                        <w:r w:rsidRPr="009359FB">
                          <w:rPr>
                            <w:rFonts w:ascii="Tahoma" w:hAnsi="Tahoma" w:cs="Tahoma"/>
                            <w:sz w:val="18"/>
                            <w:szCs w:val="18"/>
                            <w:lang w:eastAsia="en-US"/>
                          </w:rPr>
                          <w:t xml:space="preserve"> novi, </w:t>
                        </w:r>
                        <w:proofErr w:type="spellStart"/>
                        <w:r w:rsidRPr="009359FB">
                          <w:rPr>
                            <w:rFonts w:ascii="Tahoma" w:hAnsi="Tahoma" w:cs="Tahoma"/>
                            <w:sz w:val="18"/>
                            <w:szCs w:val="18"/>
                            <w:lang w:eastAsia="en-US"/>
                          </w:rPr>
                          <w:t>bodo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ti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artikli</w:t>
                        </w:r>
                        <w:proofErr w:type="spellEnd"/>
                        <w:r w:rsidRPr="009359FB">
                          <w:rPr>
                            <w:rFonts w:ascii="Tahoma" w:hAnsi="Tahoma" w:cs="Tahoma"/>
                            <w:sz w:val="18"/>
                            <w:szCs w:val="18"/>
                            <w:lang w:eastAsia="en-US"/>
                          </w:rPr>
                          <w:t xml:space="preserve"> del </w:t>
                        </w:r>
                        <w:proofErr w:type="spellStart"/>
                        <w:r w:rsidRPr="009359FB">
                          <w:rPr>
                            <w:rFonts w:ascii="Tahoma" w:hAnsi="Tahoma" w:cs="Tahoma"/>
                            <w:sz w:val="18"/>
                            <w:szCs w:val="18"/>
                            <w:lang w:eastAsia="en-US"/>
                          </w:rPr>
                          <w:t>naročnikovega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naročila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vendar</w:t>
                        </w:r>
                        <w:proofErr w:type="spellEnd"/>
                        <w:r w:rsidRPr="009359FB">
                          <w:rPr>
                            <w:rFonts w:ascii="Tahoma" w:hAnsi="Tahoma" w:cs="Tahoma"/>
                            <w:sz w:val="18"/>
                            <w:szCs w:val="18"/>
                            <w:lang w:eastAsia="en-US"/>
                          </w:rPr>
                          <w:t xml:space="preserve"> le v </w:t>
                        </w:r>
                        <w:proofErr w:type="spellStart"/>
                        <w:r w:rsidRPr="009359FB">
                          <w:rPr>
                            <w:rFonts w:ascii="Tahoma" w:hAnsi="Tahoma" w:cs="Tahoma"/>
                            <w:sz w:val="18"/>
                            <w:szCs w:val="18"/>
                            <w:lang w:eastAsia="en-US"/>
                          </w:rPr>
                          <w:t>primeru</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če</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bo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ponudnik</w:t>
                        </w:r>
                        <w:proofErr w:type="spellEnd"/>
                        <w:r w:rsidRPr="009359FB">
                          <w:rPr>
                            <w:rFonts w:ascii="Tahoma" w:hAnsi="Tahoma" w:cs="Tahoma"/>
                            <w:sz w:val="18"/>
                            <w:szCs w:val="18"/>
                            <w:lang w:eastAsia="en-US"/>
                          </w:rPr>
                          <w:t xml:space="preserve"> za ta </w:t>
                        </w:r>
                        <w:proofErr w:type="spellStart"/>
                        <w:r w:rsidRPr="009359FB">
                          <w:rPr>
                            <w:rFonts w:ascii="Tahoma" w:hAnsi="Tahoma" w:cs="Tahoma"/>
                            <w:sz w:val="18"/>
                            <w:szCs w:val="18"/>
                            <w:lang w:eastAsia="en-US"/>
                          </w:rPr>
                          <w:lastRenderedPageBreak/>
                          <w:t>artikel</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bil</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izbran</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kot</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najugodnejši</w:t>
                        </w:r>
                        <w:proofErr w:type="spellEnd"/>
                        <w:r w:rsidRPr="009359FB">
                          <w:rPr>
                            <w:rFonts w:ascii="Tahoma" w:hAnsi="Tahoma" w:cs="Tahoma"/>
                            <w:sz w:val="18"/>
                            <w:szCs w:val="18"/>
                            <w:lang w:eastAsia="en-US"/>
                          </w:rPr>
                          <w:t xml:space="preserve"> in </w:t>
                        </w:r>
                        <w:proofErr w:type="spellStart"/>
                        <w:r w:rsidRPr="009359FB">
                          <w:rPr>
                            <w:rFonts w:ascii="Tahoma" w:hAnsi="Tahoma" w:cs="Tahoma"/>
                            <w:sz w:val="18"/>
                            <w:szCs w:val="18"/>
                            <w:lang w:eastAsia="en-US"/>
                          </w:rPr>
                          <w:t>bo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posledično</w:t>
                        </w:r>
                        <w:proofErr w:type="spellEnd"/>
                        <w:r w:rsidRPr="009359FB">
                          <w:rPr>
                            <w:rFonts w:ascii="Tahoma" w:hAnsi="Tahoma" w:cs="Tahoma"/>
                            <w:sz w:val="18"/>
                            <w:szCs w:val="18"/>
                            <w:lang w:eastAsia="en-US"/>
                          </w:rPr>
                          <w:t xml:space="preserve"> z </w:t>
                        </w:r>
                        <w:proofErr w:type="spellStart"/>
                        <w:r w:rsidRPr="009359FB">
                          <w:rPr>
                            <w:rFonts w:ascii="Tahoma" w:hAnsi="Tahoma" w:cs="Tahoma"/>
                            <w:sz w:val="18"/>
                            <w:szCs w:val="18"/>
                            <w:lang w:eastAsia="en-US"/>
                          </w:rPr>
                          <w:t>njim</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tudi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sklenjena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kupoprodajna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pogodba</w:t>
                        </w:r>
                        <w:proofErr w:type="spellEnd"/>
                        <w:r w:rsidRPr="009359FB">
                          <w:rPr>
                            <w:rFonts w:ascii="Tahoma" w:hAnsi="Tahoma" w:cs="Tahoma"/>
                            <w:sz w:val="18"/>
                            <w:szCs w:val="18"/>
                            <w:lang w:eastAsia="en-US"/>
                          </w:rPr>
                          <w:t>.</w:t>
                        </w:r>
                      </w:p>
                      <w:p w14:paraId="447B1EAD" w14:textId="77777777" w:rsidR="009359FB" w:rsidRPr="009359FB" w:rsidRDefault="009359FB" w:rsidP="009359FB">
                        <w:pPr>
                          <w:suppressAutoHyphens w:val="0"/>
                          <w:rPr>
                            <w:rFonts w:ascii="Tahoma" w:hAnsi="Tahoma" w:cs="Tahoma"/>
                            <w:sz w:val="18"/>
                            <w:szCs w:val="18"/>
                            <w:lang w:eastAsia="en-US"/>
                          </w:rPr>
                        </w:pPr>
                        <w:r w:rsidRPr="009359FB">
                          <w:rPr>
                            <w:rFonts w:ascii="Tahoma" w:hAnsi="Tahoma" w:cs="Tahoma"/>
                            <w:sz w:val="18"/>
                            <w:szCs w:val="18"/>
                            <w:lang w:eastAsia="en-US"/>
                          </w:rPr>
                          <w:t xml:space="preserve">4) </w:t>
                        </w:r>
                        <w:proofErr w:type="spellStart"/>
                        <w:r w:rsidRPr="009359FB">
                          <w:rPr>
                            <w:rFonts w:ascii="Tahoma" w:hAnsi="Tahoma" w:cs="Tahoma"/>
                            <w:sz w:val="18"/>
                            <w:szCs w:val="18"/>
                            <w:lang w:eastAsia="en-US"/>
                          </w:rPr>
                          <w:t>Naročnik</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lahko</w:t>
                        </w:r>
                        <w:proofErr w:type="spellEnd"/>
                        <w:r w:rsidRPr="009359FB">
                          <w:rPr>
                            <w:rFonts w:ascii="Tahoma" w:hAnsi="Tahoma" w:cs="Tahoma"/>
                            <w:sz w:val="18"/>
                            <w:szCs w:val="18"/>
                            <w:lang w:eastAsia="en-US"/>
                          </w:rPr>
                          <w:t xml:space="preserve">, v </w:t>
                        </w:r>
                        <w:proofErr w:type="spellStart"/>
                        <w:r w:rsidRPr="009359FB">
                          <w:rPr>
                            <w:rFonts w:ascii="Tahoma" w:hAnsi="Tahoma" w:cs="Tahoma"/>
                            <w:sz w:val="18"/>
                            <w:szCs w:val="18"/>
                            <w:lang w:eastAsia="en-US"/>
                          </w:rPr>
                          <w:t>kolikor</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naročnik</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seznanjen</w:t>
                        </w:r>
                        <w:proofErr w:type="spellEnd"/>
                        <w:r w:rsidRPr="009359FB">
                          <w:rPr>
                            <w:rFonts w:ascii="Tahoma" w:hAnsi="Tahoma" w:cs="Tahoma"/>
                            <w:sz w:val="18"/>
                            <w:szCs w:val="18"/>
                            <w:lang w:eastAsia="en-US"/>
                          </w:rPr>
                          <w:t xml:space="preserve"> oz. </w:t>
                        </w:r>
                        <w:proofErr w:type="spellStart"/>
                        <w:r w:rsidRPr="009359FB">
                          <w:rPr>
                            <w:rFonts w:ascii="Tahoma" w:hAnsi="Tahoma" w:cs="Tahoma"/>
                            <w:sz w:val="18"/>
                            <w:szCs w:val="18"/>
                            <w:lang w:eastAsia="en-US"/>
                          </w:rPr>
                          <w:t>nima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izkušenj</w:t>
                        </w:r>
                        <w:proofErr w:type="spellEnd"/>
                        <w:r w:rsidRPr="009359FB">
                          <w:rPr>
                            <w:rFonts w:ascii="Tahoma" w:hAnsi="Tahoma" w:cs="Tahoma"/>
                            <w:sz w:val="18"/>
                            <w:szCs w:val="18"/>
                            <w:lang w:eastAsia="en-US"/>
                          </w:rPr>
                          <w:t xml:space="preserve"> s </w:t>
                        </w:r>
                        <w:proofErr w:type="spellStart"/>
                        <w:r w:rsidRPr="009359FB">
                          <w:rPr>
                            <w:rFonts w:ascii="Tahoma" w:hAnsi="Tahoma" w:cs="Tahoma"/>
                            <w:sz w:val="18"/>
                            <w:szCs w:val="18"/>
                            <w:lang w:eastAsia="en-US"/>
                          </w:rPr>
                          <w:t>ponujenim</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artiklom</w:t>
                        </w:r>
                        <w:proofErr w:type="spellEnd"/>
                        <w:r w:rsidRPr="009359FB">
                          <w:rPr>
                            <w:rFonts w:ascii="Tahoma" w:hAnsi="Tahoma" w:cs="Tahoma"/>
                            <w:sz w:val="18"/>
                            <w:szCs w:val="18"/>
                            <w:lang w:eastAsia="en-US"/>
                          </w:rPr>
                          <w:t xml:space="preserve">, ki </w:t>
                        </w:r>
                        <w:proofErr w:type="spellStart"/>
                        <w:r w:rsidRPr="009359FB">
                          <w:rPr>
                            <w:rFonts w:ascii="Tahoma" w:hAnsi="Tahoma" w:cs="Tahoma"/>
                            <w:sz w:val="18"/>
                            <w:szCs w:val="18"/>
                            <w:lang w:eastAsia="en-US"/>
                          </w:rPr>
                          <w:t>ustreza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vsem</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razpisanim</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tehničnim</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specifikacijam</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zahteva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vzorce</w:t>
                        </w:r>
                        <w:proofErr w:type="spellEnd"/>
                        <w:r w:rsidRPr="009359FB">
                          <w:rPr>
                            <w:rFonts w:ascii="Tahoma" w:hAnsi="Tahoma" w:cs="Tahoma"/>
                            <w:sz w:val="18"/>
                            <w:szCs w:val="18"/>
                            <w:lang w:eastAsia="en-US"/>
                          </w:rPr>
                          <w:t xml:space="preserve"> s </w:t>
                        </w:r>
                        <w:proofErr w:type="spellStart"/>
                        <w:r w:rsidRPr="009359FB">
                          <w:rPr>
                            <w:rFonts w:ascii="Tahoma" w:hAnsi="Tahoma" w:cs="Tahoma"/>
                            <w:sz w:val="18"/>
                            <w:szCs w:val="18"/>
                            <w:lang w:eastAsia="en-US"/>
                          </w:rPr>
                          <w:t>pomočjo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katerih</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bo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preveril</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ustreznost</w:t>
                        </w:r>
                        <w:proofErr w:type="spellEnd"/>
                        <w:r w:rsidRPr="009359FB">
                          <w:rPr>
                            <w:rFonts w:ascii="Tahoma" w:hAnsi="Tahoma" w:cs="Tahoma"/>
                            <w:sz w:val="18"/>
                            <w:szCs w:val="18"/>
                            <w:lang w:eastAsia="en-US"/>
                          </w:rPr>
                          <w:t xml:space="preserve"> in </w:t>
                        </w:r>
                        <w:proofErr w:type="spellStart"/>
                        <w:r w:rsidRPr="009359FB">
                          <w:rPr>
                            <w:rFonts w:ascii="Tahoma" w:hAnsi="Tahoma" w:cs="Tahoma"/>
                            <w:sz w:val="18"/>
                            <w:szCs w:val="18"/>
                            <w:lang w:eastAsia="en-US"/>
                          </w:rPr>
                          <w:t>pravilnost</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delovanja</w:t>
                        </w:r>
                        <w:proofErr w:type="spellEnd"/>
                        <w:r w:rsidRPr="009359FB">
                          <w:rPr>
                            <w:rFonts w:ascii="Tahoma" w:hAnsi="Tahoma" w:cs="Tahoma"/>
                            <w:sz w:val="18"/>
                            <w:szCs w:val="18"/>
                            <w:lang w:eastAsia="en-US"/>
                          </w:rPr>
                          <w:t xml:space="preserve"> v </w:t>
                        </w:r>
                        <w:proofErr w:type="spellStart"/>
                        <w:r w:rsidRPr="009359FB">
                          <w:rPr>
                            <w:rFonts w:ascii="Tahoma" w:hAnsi="Tahoma" w:cs="Tahoma"/>
                            <w:sz w:val="18"/>
                            <w:szCs w:val="18"/>
                            <w:lang w:eastAsia="en-US"/>
                          </w:rPr>
                          <w:t>lastnem</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informacijskem</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okolju</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Prisotnost</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prodajalca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ob</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testiranju</w:t>
                        </w:r>
                        <w:proofErr w:type="spellEnd"/>
                        <w:r w:rsidRPr="009359FB">
                          <w:rPr>
                            <w:rFonts w:ascii="Tahoma" w:hAnsi="Tahoma" w:cs="Tahoma"/>
                            <w:sz w:val="18"/>
                            <w:szCs w:val="18"/>
                            <w:lang w:eastAsia="en-US"/>
                          </w:rPr>
                          <w:t xml:space="preserve"> je </w:t>
                        </w:r>
                        <w:proofErr w:type="spellStart"/>
                        <w:r w:rsidRPr="009359FB">
                          <w:rPr>
                            <w:rFonts w:ascii="Tahoma" w:hAnsi="Tahoma" w:cs="Tahoma"/>
                            <w:sz w:val="18"/>
                            <w:szCs w:val="18"/>
                            <w:lang w:eastAsia="en-US"/>
                          </w:rPr>
                          <w:t>zaželena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ni</w:t>
                        </w:r>
                        <w:proofErr w:type="spellEnd"/>
                        <w:r w:rsidRPr="009359FB">
                          <w:rPr>
                            <w:rFonts w:ascii="Tahoma" w:hAnsi="Tahoma" w:cs="Tahoma"/>
                            <w:sz w:val="18"/>
                            <w:szCs w:val="18"/>
                            <w:lang w:eastAsia="en-US"/>
                          </w:rPr>
                          <w:t xml:space="preserve"> pa </w:t>
                        </w:r>
                        <w:proofErr w:type="spellStart"/>
                        <w:r w:rsidRPr="009359FB">
                          <w:rPr>
                            <w:rFonts w:ascii="Tahoma" w:hAnsi="Tahoma" w:cs="Tahoma"/>
                            <w:sz w:val="18"/>
                            <w:szCs w:val="18"/>
                            <w:lang w:eastAsia="en-US"/>
                          </w:rPr>
                          <w:t>obvezna</w:t>
                        </w:r>
                        <w:proofErr w:type="spellEnd"/>
                        <w:r w:rsidRPr="009359FB">
                          <w:rPr>
                            <w:rFonts w:ascii="Tahoma" w:hAnsi="Tahoma" w:cs="Tahoma"/>
                            <w:sz w:val="18"/>
                            <w:szCs w:val="18"/>
                            <w:lang w:eastAsia="en-US"/>
                          </w:rPr>
                          <w:t>.</w:t>
                        </w:r>
                      </w:p>
                      <w:p w14:paraId="42549D54" w14:textId="77777777" w:rsidR="009359FB" w:rsidRPr="009359FB" w:rsidRDefault="009359FB" w:rsidP="009359FB">
                        <w:pPr>
                          <w:suppressAutoHyphens w:val="0"/>
                          <w:rPr>
                            <w:rFonts w:ascii="Tahoma" w:hAnsi="Tahoma" w:cs="Tahoma"/>
                            <w:sz w:val="18"/>
                            <w:szCs w:val="18"/>
                            <w:lang w:eastAsia="en-US"/>
                          </w:rPr>
                        </w:pPr>
                        <w:r w:rsidRPr="009359FB">
                          <w:rPr>
                            <w:rFonts w:ascii="Tahoma" w:hAnsi="Tahoma" w:cs="Tahoma"/>
                            <w:sz w:val="18"/>
                            <w:szCs w:val="18"/>
                            <w:lang w:eastAsia="en-US"/>
                          </w:rPr>
                          <w:t xml:space="preserve">5) </w:t>
                        </w:r>
                        <w:proofErr w:type="spellStart"/>
                        <w:r w:rsidRPr="009359FB">
                          <w:rPr>
                            <w:rFonts w:ascii="Tahoma" w:hAnsi="Tahoma" w:cs="Tahoma"/>
                            <w:sz w:val="18"/>
                            <w:szCs w:val="18"/>
                            <w:lang w:eastAsia="en-US"/>
                          </w:rPr>
                          <w:t>Naročnik</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bo</w:t>
                        </w:r>
                        <w:proofErr w:type="spellEnd"/>
                        <w:r w:rsidRPr="009359FB">
                          <w:rPr>
                            <w:rFonts w:ascii="Tahoma" w:hAnsi="Tahoma" w:cs="Tahoma"/>
                            <w:sz w:val="18"/>
                            <w:szCs w:val="18"/>
                            <w:lang w:eastAsia="en-US"/>
                          </w:rPr>
                          <w:t xml:space="preserve"> za </w:t>
                        </w:r>
                        <w:proofErr w:type="spellStart"/>
                        <w:r w:rsidRPr="009359FB">
                          <w:rPr>
                            <w:rFonts w:ascii="Tahoma" w:hAnsi="Tahoma" w:cs="Tahoma"/>
                            <w:sz w:val="18"/>
                            <w:szCs w:val="18"/>
                            <w:lang w:eastAsia="en-US"/>
                          </w:rPr>
                          <w:t>potrebe</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testiranja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pozval</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vse</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ponudnike</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sočasno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vendar</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bo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samo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testiranje</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opravljal</w:t>
                        </w:r>
                        <w:proofErr w:type="spellEnd"/>
                        <w:r w:rsidRPr="009359FB">
                          <w:rPr>
                            <w:rFonts w:ascii="Tahoma" w:hAnsi="Tahoma" w:cs="Tahoma"/>
                            <w:sz w:val="18"/>
                            <w:szCs w:val="18"/>
                            <w:lang w:eastAsia="en-US"/>
                          </w:rPr>
                          <w:t xml:space="preserve"> po </w:t>
                        </w:r>
                        <w:proofErr w:type="spellStart"/>
                        <w:r w:rsidRPr="009359FB">
                          <w:rPr>
                            <w:rFonts w:ascii="Tahoma" w:hAnsi="Tahoma" w:cs="Tahoma"/>
                            <w:sz w:val="18"/>
                            <w:szCs w:val="18"/>
                            <w:lang w:eastAsia="en-US"/>
                          </w:rPr>
                          <w:t>lestvici</w:t>
                        </w:r>
                        <w:proofErr w:type="spellEnd"/>
                        <w:r w:rsidRPr="009359FB">
                          <w:rPr>
                            <w:rFonts w:ascii="Tahoma" w:hAnsi="Tahoma" w:cs="Tahoma"/>
                            <w:sz w:val="18"/>
                            <w:szCs w:val="18"/>
                            <w:lang w:eastAsia="en-US"/>
                          </w:rPr>
                          <w:t xml:space="preserve"> od </w:t>
                        </w:r>
                        <w:proofErr w:type="spellStart"/>
                        <w:r w:rsidRPr="009359FB">
                          <w:rPr>
                            <w:rFonts w:ascii="Tahoma" w:hAnsi="Tahoma" w:cs="Tahoma"/>
                            <w:sz w:val="18"/>
                            <w:szCs w:val="18"/>
                            <w:lang w:eastAsia="en-US"/>
                          </w:rPr>
                          <w:t>najugodnejšega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naprej</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vendar</w:t>
                        </w:r>
                        <w:proofErr w:type="spellEnd"/>
                        <w:r w:rsidRPr="009359FB">
                          <w:rPr>
                            <w:rFonts w:ascii="Tahoma" w:hAnsi="Tahoma" w:cs="Tahoma"/>
                            <w:sz w:val="18"/>
                            <w:szCs w:val="18"/>
                            <w:lang w:eastAsia="en-US"/>
                          </w:rPr>
                          <w:t xml:space="preserve"> le v </w:t>
                        </w:r>
                        <w:proofErr w:type="spellStart"/>
                        <w:r w:rsidRPr="009359FB">
                          <w:rPr>
                            <w:rFonts w:ascii="Tahoma" w:hAnsi="Tahoma" w:cs="Tahoma"/>
                            <w:sz w:val="18"/>
                            <w:szCs w:val="18"/>
                            <w:lang w:eastAsia="en-US"/>
                          </w:rPr>
                          <w:t>primeru</w:t>
                        </w:r>
                        <w:proofErr w:type="spellEnd"/>
                        <w:r w:rsidRPr="009359FB">
                          <w:rPr>
                            <w:rFonts w:ascii="Tahoma" w:hAnsi="Tahoma" w:cs="Tahoma"/>
                            <w:sz w:val="18"/>
                            <w:szCs w:val="18"/>
                            <w:lang w:eastAsia="en-US"/>
                          </w:rPr>
                          <w:t xml:space="preserve">, da </w:t>
                        </w:r>
                        <w:proofErr w:type="spellStart"/>
                        <w:r w:rsidRPr="009359FB">
                          <w:rPr>
                            <w:rFonts w:ascii="Tahoma" w:hAnsi="Tahoma" w:cs="Tahoma"/>
                            <w:sz w:val="18"/>
                            <w:szCs w:val="18"/>
                            <w:lang w:eastAsia="en-US"/>
                          </w:rPr>
                          <w:t>prej</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testirani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artikel</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ustrezen</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Vsi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nadaljnji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artikli</w:t>
                        </w:r>
                        <w:proofErr w:type="spellEnd"/>
                        <w:r w:rsidRPr="009359FB">
                          <w:rPr>
                            <w:rFonts w:ascii="Tahoma" w:hAnsi="Tahoma" w:cs="Tahoma"/>
                            <w:sz w:val="18"/>
                            <w:szCs w:val="18"/>
                            <w:lang w:eastAsia="en-US"/>
                          </w:rPr>
                          <w:t xml:space="preserve">, ki ne </w:t>
                        </w:r>
                        <w:proofErr w:type="spellStart"/>
                        <w:r w:rsidRPr="009359FB">
                          <w:rPr>
                            <w:rFonts w:ascii="Tahoma" w:hAnsi="Tahoma" w:cs="Tahoma"/>
                            <w:sz w:val="18"/>
                            <w:szCs w:val="18"/>
                            <w:lang w:eastAsia="en-US"/>
                          </w:rPr>
                          <w:t>bodo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testirani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bodo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ponudnikom</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vrnjeni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nedotaknjeni</w:t>
                        </w:r>
                        <w:proofErr w:type="spellEnd"/>
                        <w:r w:rsidRPr="009359FB">
                          <w:rPr>
                            <w:rFonts w:ascii="Tahoma" w:hAnsi="Tahoma" w:cs="Tahoma"/>
                            <w:sz w:val="18"/>
                            <w:szCs w:val="18"/>
                            <w:lang w:eastAsia="en-US"/>
                          </w:rPr>
                          <w:t xml:space="preserve"> v </w:t>
                        </w:r>
                        <w:proofErr w:type="spellStart"/>
                        <w:r w:rsidRPr="009359FB">
                          <w:rPr>
                            <w:rFonts w:ascii="Tahoma" w:hAnsi="Tahoma" w:cs="Tahoma"/>
                            <w:sz w:val="18"/>
                            <w:szCs w:val="18"/>
                            <w:lang w:eastAsia="en-US"/>
                          </w:rPr>
                          <w:t>originalni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embalaži</w:t>
                        </w:r>
                        <w:proofErr w:type="spellEnd"/>
                        <w:r w:rsidRPr="009359FB">
                          <w:rPr>
                            <w:rFonts w:ascii="Tahoma" w:hAnsi="Tahoma" w:cs="Tahoma"/>
                            <w:sz w:val="18"/>
                            <w:szCs w:val="18"/>
                            <w:lang w:eastAsia="en-US"/>
                          </w:rPr>
                          <w:t>.</w:t>
                        </w:r>
                      </w:p>
                      <w:p w14:paraId="4324681F" w14:textId="77777777" w:rsidR="009359FB" w:rsidRPr="009359FB" w:rsidRDefault="009359FB" w:rsidP="009359FB">
                        <w:pPr>
                          <w:suppressAutoHyphens w:val="0"/>
                          <w:rPr>
                            <w:rFonts w:ascii="Tahoma" w:hAnsi="Tahoma" w:cs="Tahoma"/>
                            <w:sz w:val="18"/>
                            <w:szCs w:val="18"/>
                            <w:lang w:eastAsia="en-US"/>
                          </w:rPr>
                        </w:pPr>
                        <w:r w:rsidRPr="009359FB">
                          <w:rPr>
                            <w:rFonts w:ascii="Tahoma" w:hAnsi="Tahoma" w:cs="Tahoma"/>
                            <w:sz w:val="18"/>
                            <w:szCs w:val="18"/>
                            <w:lang w:eastAsia="en-US"/>
                          </w:rPr>
                          <w:t xml:space="preserve">6) V </w:t>
                        </w:r>
                        <w:proofErr w:type="spellStart"/>
                        <w:r w:rsidRPr="009359FB">
                          <w:rPr>
                            <w:rFonts w:ascii="Tahoma" w:hAnsi="Tahoma" w:cs="Tahoma"/>
                            <w:sz w:val="18"/>
                            <w:szCs w:val="18"/>
                            <w:lang w:eastAsia="en-US"/>
                          </w:rPr>
                          <w:t>kolikor</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naročnik</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prodajalcu</w:t>
                        </w:r>
                        <w:proofErr w:type="spellEnd"/>
                        <w:r w:rsidRPr="009359FB">
                          <w:rPr>
                            <w:rFonts w:ascii="Tahoma" w:hAnsi="Tahoma" w:cs="Tahoma"/>
                            <w:sz w:val="18"/>
                            <w:szCs w:val="18"/>
                            <w:lang w:eastAsia="en-US"/>
                          </w:rPr>
                          <w:t xml:space="preserve"> ne </w:t>
                        </w:r>
                        <w:proofErr w:type="spellStart"/>
                        <w:r w:rsidRPr="009359FB">
                          <w:rPr>
                            <w:rFonts w:ascii="Tahoma" w:hAnsi="Tahoma" w:cs="Tahoma"/>
                            <w:sz w:val="18"/>
                            <w:szCs w:val="18"/>
                            <w:lang w:eastAsia="en-US"/>
                          </w:rPr>
                          <w:t>javi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težav</w:t>
                        </w:r>
                        <w:proofErr w:type="spellEnd"/>
                        <w:r w:rsidRPr="009359FB">
                          <w:rPr>
                            <w:rFonts w:ascii="Tahoma" w:hAnsi="Tahoma" w:cs="Tahoma"/>
                            <w:sz w:val="18"/>
                            <w:szCs w:val="18"/>
                            <w:lang w:eastAsia="en-US"/>
                          </w:rPr>
                          <w:t xml:space="preserve"> z </w:t>
                        </w:r>
                        <w:proofErr w:type="spellStart"/>
                        <w:r w:rsidRPr="009359FB">
                          <w:rPr>
                            <w:rFonts w:ascii="Tahoma" w:hAnsi="Tahoma" w:cs="Tahoma"/>
                            <w:sz w:val="18"/>
                            <w:szCs w:val="18"/>
                            <w:lang w:eastAsia="en-US"/>
                          </w:rPr>
                          <w:t>vzorčnimi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artikli</w:t>
                        </w:r>
                        <w:proofErr w:type="spellEnd"/>
                        <w:r w:rsidRPr="009359FB">
                          <w:rPr>
                            <w:rFonts w:ascii="Tahoma" w:hAnsi="Tahoma" w:cs="Tahoma"/>
                            <w:sz w:val="18"/>
                            <w:szCs w:val="18"/>
                            <w:lang w:eastAsia="en-US"/>
                          </w:rPr>
                          <w:t xml:space="preserve"> v </w:t>
                        </w:r>
                        <w:proofErr w:type="spellStart"/>
                        <w:r w:rsidRPr="009359FB">
                          <w:rPr>
                            <w:rFonts w:ascii="Tahoma" w:hAnsi="Tahoma" w:cs="Tahoma"/>
                            <w:sz w:val="18"/>
                            <w:szCs w:val="18"/>
                            <w:lang w:eastAsia="en-US"/>
                          </w:rPr>
                          <w:t>roku</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enega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meseca</w:t>
                        </w:r>
                        <w:proofErr w:type="spellEnd"/>
                        <w:r w:rsidRPr="009359FB">
                          <w:rPr>
                            <w:rFonts w:ascii="Tahoma" w:hAnsi="Tahoma" w:cs="Tahoma"/>
                            <w:sz w:val="18"/>
                            <w:szCs w:val="18"/>
                            <w:lang w:eastAsia="en-US"/>
                          </w:rPr>
                          <w:t xml:space="preserve"> se </w:t>
                        </w:r>
                        <w:proofErr w:type="spellStart"/>
                        <w:r w:rsidRPr="009359FB">
                          <w:rPr>
                            <w:rFonts w:ascii="Tahoma" w:hAnsi="Tahoma" w:cs="Tahoma"/>
                            <w:sz w:val="18"/>
                            <w:szCs w:val="18"/>
                            <w:lang w:eastAsia="en-US"/>
                          </w:rPr>
                          <w:t>smatra</w:t>
                        </w:r>
                        <w:proofErr w:type="spellEnd"/>
                        <w:r w:rsidRPr="009359FB">
                          <w:rPr>
                            <w:rFonts w:ascii="Tahoma" w:hAnsi="Tahoma" w:cs="Tahoma"/>
                            <w:sz w:val="18"/>
                            <w:szCs w:val="18"/>
                            <w:lang w:eastAsia="en-US"/>
                          </w:rPr>
                          <w:t xml:space="preserve">, da je </w:t>
                        </w:r>
                        <w:proofErr w:type="spellStart"/>
                        <w:r w:rsidRPr="009359FB">
                          <w:rPr>
                            <w:rFonts w:ascii="Tahoma" w:hAnsi="Tahoma" w:cs="Tahoma"/>
                            <w:sz w:val="18"/>
                            <w:szCs w:val="18"/>
                            <w:lang w:eastAsia="en-US"/>
                          </w:rPr>
                          <w:t>vzorčni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artikel</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popolnoma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ustrezen</w:t>
                        </w:r>
                        <w:proofErr w:type="spellEnd"/>
                        <w:r w:rsidRPr="009359FB">
                          <w:rPr>
                            <w:rFonts w:ascii="Tahoma" w:hAnsi="Tahoma" w:cs="Tahoma"/>
                            <w:sz w:val="18"/>
                            <w:szCs w:val="18"/>
                            <w:lang w:eastAsia="en-US"/>
                          </w:rPr>
                          <w:t xml:space="preserve"> in </w:t>
                        </w:r>
                        <w:proofErr w:type="spellStart"/>
                        <w:r w:rsidRPr="009359FB">
                          <w:rPr>
                            <w:rFonts w:ascii="Tahoma" w:hAnsi="Tahoma" w:cs="Tahoma"/>
                            <w:sz w:val="18"/>
                            <w:szCs w:val="18"/>
                            <w:lang w:eastAsia="en-US"/>
                          </w:rPr>
                          <w:t>bo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naročnik</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zanj</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izdal</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naročilo</w:t>
                        </w:r>
                        <w:proofErr w:type="spellEnd"/>
                        <w:r w:rsidRPr="009359FB">
                          <w:rPr>
                            <w:rFonts w:ascii="Tahoma" w:hAnsi="Tahoma" w:cs="Tahoma"/>
                            <w:sz w:val="18"/>
                            <w:szCs w:val="18"/>
                            <w:lang w:eastAsia="en-US"/>
                          </w:rPr>
                          <w:t>.</w:t>
                        </w:r>
                      </w:p>
                      <w:p w14:paraId="66BB4779" w14:textId="77777777" w:rsidR="009359FB" w:rsidRPr="009359FB" w:rsidRDefault="009359FB" w:rsidP="009359FB">
                        <w:pPr>
                          <w:suppressAutoHyphens w:val="0"/>
                          <w:rPr>
                            <w:rFonts w:ascii="Tahoma" w:hAnsi="Tahoma" w:cs="Tahoma"/>
                            <w:sz w:val="18"/>
                            <w:szCs w:val="18"/>
                            <w:lang w:eastAsia="en-US"/>
                          </w:rPr>
                        </w:pPr>
                        <w:r w:rsidRPr="009359FB">
                          <w:rPr>
                            <w:rFonts w:ascii="Tahoma" w:hAnsi="Tahoma" w:cs="Tahoma"/>
                            <w:sz w:val="18"/>
                            <w:szCs w:val="18"/>
                            <w:lang w:eastAsia="en-US"/>
                          </w:rPr>
                          <w:t xml:space="preserve">7) </w:t>
                        </w:r>
                        <w:proofErr w:type="spellStart"/>
                        <w:proofErr w:type="gramStart"/>
                        <w:r w:rsidRPr="009359FB">
                          <w:rPr>
                            <w:rFonts w:ascii="Tahoma" w:hAnsi="Tahoma" w:cs="Tahoma"/>
                            <w:sz w:val="18"/>
                            <w:szCs w:val="18"/>
                            <w:lang w:eastAsia="en-US"/>
                          </w:rPr>
                          <w:t>Prodajalci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bodo</w:t>
                        </w:r>
                        <w:proofErr w:type="spellEnd"/>
                        <w:proofErr w:type="gram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morali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navedena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dokazila</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ali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vzorce</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predložiti</w:t>
                        </w:r>
                        <w:proofErr w:type="spellEnd"/>
                        <w:r w:rsidRPr="009359FB">
                          <w:rPr>
                            <w:rFonts w:ascii="Tahoma" w:hAnsi="Tahoma" w:cs="Tahoma"/>
                            <w:sz w:val="18"/>
                            <w:szCs w:val="18"/>
                            <w:lang w:eastAsia="en-US"/>
                          </w:rPr>
                          <w:t xml:space="preserve"> v </w:t>
                        </w:r>
                        <w:proofErr w:type="spellStart"/>
                        <w:r w:rsidRPr="009359FB">
                          <w:rPr>
                            <w:rFonts w:ascii="Tahoma" w:hAnsi="Tahoma" w:cs="Tahoma"/>
                            <w:sz w:val="18"/>
                            <w:szCs w:val="18"/>
                            <w:lang w:eastAsia="en-US"/>
                          </w:rPr>
                          <w:t>roku</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navedenem</w:t>
                        </w:r>
                        <w:proofErr w:type="spellEnd"/>
                        <w:r w:rsidRPr="009359FB">
                          <w:rPr>
                            <w:rFonts w:ascii="Tahoma" w:hAnsi="Tahoma" w:cs="Tahoma"/>
                            <w:sz w:val="18"/>
                            <w:szCs w:val="18"/>
                            <w:lang w:eastAsia="en-US"/>
                          </w:rPr>
                          <w:t xml:space="preserve"> v </w:t>
                        </w:r>
                        <w:proofErr w:type="spellStart"/>
                        <w:r w:rsidRPr="009359FB">
                          <w:rPr>
                            <w:rFonts w:ascii="Tahoma" w:hAnsi="Tahoma" w:cs="Tahoma"/>
                            <w:sz w:val="18"/>
                            <w:szCs w:val="18"/>
                            <w:lang w:eastAsia="en-US"/>
                          </w:rPr>
                          <w:t>zahtevi</w:t>
                        </w:r>
                        <w:proofErr w:type="spellEnd"/>
                        <w:r w:rsidRPr="009359FB">
                          <w:rPr>
                            <w:rFonts w:ascii="Tahoma" w:hAnsi="Tahoma" w:cs="Tahoma"/>
                            <w:sz w:val="18"/>
                            <w:szCs w:val="18"/>
                            <w:lang w:eastAsia="en-US"/>
                          </w:rPr>
                          <w:t xml:space="preserve"> za </w:t>
                        </w:r>
                        <w:proofErr w:type="spellStart"/>
                        <w:r w:rsidRPr="009359FB">
                          <w:rPr>
                            <w:rFonts w:ascii="Tahoma" w:hAnsi="Tahoma" w:cs="Tahoma"/>
                            <w:sz w:val="18"/>
                            <w:szCs w:val="18"/>
                            <w:lang w:eastAsia="en-US"/>
                          </w:rPr>
                          <w:t>dopolnitev</w:t>
                        </w:r>
                        <w:proofErr w:type="spellEnd"/>
                        <w:r w:rsidRPr="009359FB">
                          <w:rPr>
                            <w:rFonts w:ascii="Tahoma" w:hAnsi="Tahoma" w:cs="Tahoma"/>
                            <w:sz w:val="18"/>
                            <w:szCs w:val="18"/>
                            <w:lang w:eastAsia="en-US"/>
                          </w:rPr>
                          <w:t xml:space="preserve"> oz. </w:t>
                        </w:r>
                        <w:proofErr w:type="spellStart"/>
                        <w:r w:rsidRPr="009359FB">
                          <w:rPr>
                            <w:rFonts w:ascii="Tahoma" w:hAnsi="Tahoma" w:cs="Tahoma"/>
                            <w:sz w:val="18"/>
                            <w:szCs w:val="18"/>
                            <w:lang w:eastAsia="en-US"/>
                          </w:rPr>
                          <w:t>pojasnitev</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katero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bo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naročnik</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posredoval</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pisno</w:t>
                        </w:r>
                        <w:proofErr w:type="spellEnd"/>
                        <w:r w:rsidRPr="009359FB">
                          <w:rPr>
                            <w:rFonts w:ascii="Tahoma" w:hAnsi="Tahoma" w:cs="Tahoma"/>
                            <w:sz w:val="18"/>
                            <w:szCs w:val="18"/>
                            <w:lang w:eastAsia="en-US"/>
                          </w:rPr>
                          <w:t xml:space="preserve"> po </w:t>
                        </w:r>
                        <w:proofErr w:type="spellStart"/>
                        <w:r w:rsidRPr="009359FB">
                          <w:rPr>
                            <w:rFonts w:ascii="Tahoma" w:hAnsi="Tahoma" w:cs="Tahoma"/>
                            <w:sz w:val="18"/>
                            <w:szCs w:val="18"/>
                            <w:lang w:eastAsia="en-US"/>
                          </w:rPr>
                          <w:t>pošti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ali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elektronsko</w:t>
                        </w:r>
                        <w:proofErr w:type="spellEnd"/>
                        <w:r w:rsidRPr="009359FB">
                          <w:rPr>
                            <w:rFonts w:ascii="Tahoma" w:hAnsi="Tahoma" w:cs="Tahoma"/>
                            <w:sz w:val="18"/>
                            <w:szCs w:val="18"/>
                            <w:lang w:eastAsia="en-US"/>
                          </w:rPr>
                          <w:t>.</w:t>
                        </w:r>
                      </w:p>
                      <w:p w14:paraId="39B1E179" w14:textId="77777777" w:rsidR="009359FB" w:rsidRPr="009359FB" w:rsidRDefault="009359FB" w:rsidP="009359FB">
                        <w:pPr>
                          <w:suppressAutoHyphens w:val="0"/>
                          <w:rPr>
                            <w:rFonts w:ascii="Tahoma" w:hAnsi="Tahoma" w:cs="Tahoma"/>
                            <w:sz w:val="18"/>
                            <w:szCs w:val="18"/>
                            <w:lang w:eastAsia="en-US"/>
                          </w:rPr>
                        </w:pPr>
                        <w:r w:rsidRPr="009359FB">
                          <w:rPr>
                            <w:rFonts w:ascii="Tahoma" w:hAnsi="Tahoma" w:cs="Tahoma"/>
                            <w:sz w:val="18"/>
                            <w:szCs w:val="18"/>
                            <w:lang w:eastAsia="en-US"/>
                          </w:rPr>
                          <w:t xml:space="preserve">8) V </w:t>
                        </w:r>
                        <w:proofErr w:type="spellStart"/>
                        <w:r w:rsidRPr="009359FB">
                          <w:rPr>
                            <w:rFonts w:ascii="Tahoma" w:hAnsi="Tahoma" w:cs="Tahoma"/>
                            <w:sz w:val="18"/>
                            <w:szCs w:val="18"/>
                            <w:lang w:eastAsia="en-US"/>
                          </w:rPr>
                          <w:t>kolikor</w:t>
                        </w:r>
                        <w:proofErr w:type="spellEnd"/>
                        <w:r w:rsidRPr="009359FB">
                          <w:rPr>
                            <w:rFonts w:ascii="Tahoma" w:hAnsi="Tahoma" w:cs="Tahoma"/>
                            <w:sz w:val="18"/>
                            <w:szCs w:val="18"/>
                            <w:lang w:eastAsia="en-US"/>
                          </w:rPr>
                          <w:t xml:space="preserve"> </w:t>
                        </w:r>
                        <w:proofErr w:type="spellStart"/>
                        <w:proofErr w:type="gramStart"/>
                        <w:r w:rsidRPr="009359FB">
                          <w:rPr>
                            <w:rFonts w:ascii="Tahoma" w:hAnsi="Tahoma" w:cs="Tahoma"/>
                            <w:sz w:val="18"/>
                            <w:szCs w:val="18"/>
                            <w:lang w:eastAsia="en-US"/>
                          </w:rPr>
                          <w:t>prodajalci</w:t>
                        </w:r>
                        <w:proofErr w:type="spellEnd"/>
                        <w:r w:rsidRPr="009359FB">
                          <w:rPr>
                            <w:rFonts w:ascii="Tahoma" w:hAnsi="Tahoma" w:cs="Tahoma"/>
                            <w:sz w:val="18"/>
                            <w:szCs w:val="18"/>
                            <w:lang w:eastAsia="en-US"/>
                          </w:rPr>
                          <w:t>  v</w:t>
                        </w:r>
                        <w:proofErr w:type="gram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navedenem</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roku</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pojasnil</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dokazil</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ali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vzorcev</w:t>
                        </w:r>
                        <w:proofErr w:type="spellEnd"/>
                        <w:r w:rsidRPr="009359FB">
                          <w:rPr>
                            <w:rFonts w:ascii="Tahoma" w:hAnsi="Tahoma" w:cs="Tahoma"/>
                            <w:sz w:val="18"/>
                            <w:szCs w:val="18"/>
                            <w:lang w:eastAsia="en-US"/>
                          </w:rPr>
                          <w:t xml:space="preserve"> ne </w:t>
                        </w:r>
                        <w:proofErr w:type="spellStart"/>
                        <w:r w:rsidRPr="009359FB">
                          <w:rPr>
                            <w:rFonts w:ascii="Tahoma" w:hAnsi="Tahoma" w:cs="Tahoma"/>
                            <w:sz w:val="18"/>
                            <w:szCs w:val="18"/>
                            <w:lang w:eastAsia="en-US"/>
                          </w:rPr>
                          <w:t>bodo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posredovali</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bo</w:t>
                        </w:r>
                        <w:proofErr w:type="spellEnd"/>
                        <w:r w:rsidRPr="009359FB">
                          <w:rPr>
                            <w:rFonts w:ascii="Tahoma" w:hAnsi="Tahoma" w:cs="Tahoma"/>
                            <w:sz w:val="18"/>
                            <w:szCs w:val="18"/>
                            <w:lang w:eastAsia="en-US"/>
                          </w:rPr>
                          <w:t xml:space="preserve"> </w:t>
                        </w:r>
                        <w:proofErr w:type="spellStart"/>
                        <w:proofErr w:type="gramStart"/>
                        <w:r w:rsidRPr="009359FB">
                          <w:rPr>
                            <w:rFonts w:ascii="Tahoma" w:hAnsi="Tahoma" w:cs="Tahoma"/>
                            <w:sz w:val="18"/>
                            <w:szCs w:val="18"/>
                            <w:lang w:eastAsia="en-US"/>
                          </w:rPr>
                          <w:t>naročnik</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takšno</w:t>
                        </w:r>
                        <w:proofErr w:type="spellEnd"/>
                        <w:proofErr w:type="gram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ponudbo</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zavrnil</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kot</w:t>
                        </w:r>
                        <w:proofErr w:type="spellEnd"/>
                        <w:r w:rsidRPr="009359FB">
                          <w:rPr>
                            <w:rFonts w:ascii="Tahoma" w:hAnsi="Tahoma" w:cs="Tahoma"/>
                            <w:sz w:val="18"/>
                            <w:szCs w:val="18"/>
                            <w:lang w:eastAsia="en-US"/>
                          </w:rPr>
                          <w:t xml:space="preserve"> </w:t>
                        </w:r>
                        <w:proofErr w:type="spellStart"/>
                        <w:r w:rsidRPr="009359FB">
                          <w:rPr>
                            <w:rFonts w:ascii="Tahoma" w:hAnsi="Tahoma" w:cs="Tahoma"/>
                            <w:sz w:val="18"/>
                            <w:szCs w:val="18"/>
                            <w:lang w:eastAsia="en-US"/>
                          </w:rPr>
                          <w:t>nepopolno</w:t>
                        </w:r>
                        <w:proofErr w:type="spellEnd"/>
                        <w:r w:rsidRPr="009359FB">
                          <w:rPr>
                            <w:rFonts w:ascii="Tahoma" w:hAnsi="Tahoma" w:cs="Tahoma"/>
                            <w:sz w:val="18"/>
                            <w:szCs w:val="18"/>
                            <w:lang w:eastAsia="en-US"/>
                          </w:rPr>
                          <w:t>.</w:t>
                        </w:r>
                      </w:p>
                      <w:p w14:paraId="326771A0" w14:textId="3A79ABA7" w:rsidR="004965CD" w:rsidRPr="00A3017D" w:rsidRDefault="004965CD" w:rsidP="007F4E62">
                        <w:pPr>
                          <w:rPr>
                            <w:rFonts w:ascii="Tahoma" w:hAnsi="Tahoma" w:cs="Tahoma"/>
                            <w:sz w:val="18"/>
                            <w:szCs w:val="18"/>
                          </w:rPr>
                        </w:pPr>
                      </w:p>
                    </w:tc>
                    <w:tc>
                      <w:tcPr>
                        <w:tcW w:w="5827" w:type="dxa"/>
                        <w:tcBorders>
                          <w:top w:val="single" w:sz="4" w:space="0" w:color="669999"/>
                          <w:left w:val="single" w:sz="4" w:space="0" w:color="669999"/>
                          <w:bottom w:val="single" w:sz="4" w:space="0" w:color="669999"/>
                          <w:right w:val="single" w:sz="4" w:space="0" w:color="669999"/>
                        </w:tcBorders>
                        <w:shd w:val="clear" w:color="auto" w:fill="auto"/>
                      </w:tcPr>
                      <w:p w14:paraId="457EC757" w14:textId="77777777" w:rsidR="00C70033" w:rsidRPr="00A3017D" w:rsidRDefault="00C70033">
                        <w:pPr>
                          <w:snapToGrid w:val="0"/>
                          <w:rPr>
                            <w:rFonts w:ascii="Tahoma" w:hAnsi="Tahoma" w:cs="Tahoma"/>
                            <w:bCs/>
                            <w:sz w:val="18"/>
                            <w:szCs w:val="18"/>
                            <w:lang w:val="sl-SI"/>
                          </w:rPr>
                        </w:pPr>
                      </w:p>
                    </w:tc>
                  </w:tr>
                  <w:tr w:rsidR="00C70033" w:rsidRPr="00A3017D" w14:paraId="4751FB69" w14:textId="77777777" w:rsidTr="00B556D6">
                    <w:tc>
                      <w:tcPr>
                        <w:tcW w:w="2428" w:type="dxa"/>
                        <w:tcBorders>
                          <w:top w:val="single" w:sz="4" w:space="0" w:color="669999"/>
                          <w:left w:val="single" w:sz="4" w:space="0" w:color="669999"/>
                          <w:bottom w:val="single" w:sz="4" w:space="0" w:color="669999"/>
                        </w:tcBorders>
                        <w:shd w:val="clear" w:color="auto" w:fill="auto"/>
                      </w:tcPr>
                      <w:p w14:paraId="6BC11333" w14:textId="77777777" w:rsidR="00C70033" w:rsidRPr="00A3017D" w:rsidRDefault="00C70033">
                        <w:pPr>
                          <w:pStyle w:val="Slog2"/>
                          <w:rPr>
                            <w:sz w:val="18"/>
                            <w:szCs w:val="18"/>
                          </w:rPr>
                        </w:pPr>
                        <w:r w:rsidRPr="00A3017D">
                          <w:rPr>
                            <w:sz w:val="18"/>
                            <w:szCs w:val="18"/>
                          </w:rPr>
                          <w:lastRenderedPageBreak/>
                          <w:t>2.7.2. Lokacija</w:t>
                        </w:r>
                      </w:p>
                    </w:tc>
                    <w:tc>
                      <w:tcPr>
                        <w:tcW w:w="5795" w:type="dxa"/>
                        <w:tcBorders>
                          <w:top w:val="single" w:sz="4" w:space="0" w:color="669999"/>
                          <w:left w:val="single" w:sz="4" w:space="0" w:color="669999"/>
                          <w:bottom w:val="single" w:sz="4" w:space="0" w:color="669999"/>
                        </w:tcBorders>
                        <w:shd w:val="clear" w:color="auto" w:fill="auto"/>
                      </w:tcPr>
                      <w:p w14:paraId="185668FC" w14:textId="77777777" w:rsidR="009359FB" w:rsidRPr="009359FB" w:rsidRDefault="009359FB" w:rsidP="009359FB">
                        <w:pPr>
                          <w:suppressAutoHyphens w:val="0"/>
                          <w:rPr>
                            <w:rFonts w:ascii="Tahoma" w:hAnsi="Tahoma" w:cs="Tahoma"/>
                            <w:sz w:val="18"/>
                            <w:szCs w:val="18"/>
                            <w:lang w:val="sl-SI" w:eastAsia="sl-SI"/>
                          </w:rPr>
                        </w:pPr>
                        <w:r w:rsidRPr="009359FB">
                          <w:rPr>
                            <w:rFonts w:ascii="Tahoma" w:hAnsi="Tahoma" w:cs="Tahoma"/>
                            <w:sz w:val="18"/>
                            <w:szCs w:val="18"/>
                            <w:lang w:val="sl-SI" w:eastAsia="sl-SI"/>
                          </w:rPr>
                          <w:t>Dostava DDP z DDV naslov naročnika Splošna bolnišnica »Dr. Franca Derganca« Nova Gorica, Ulica padlih borcev 13/a, 5290 Šempeter pri Gorici – centralno skladišče razloženo (ura dostave med 7,30 in 14,30 vsak delavnik).</w:t>
                        </w:r>
                      </w:p>
                      <w:p w14:paraId="690A7313" w14:textId="59A7E058" w:rsidR="00E64534" w:rsidRPr="00A3017D" w:rsidRDefault="00E64534">
                        <w:pPr>
                          <w:rPr>
                            <w:rFonts w:ascii="Tahoma" w:hAnsi="Tahoma" w:cs="Tahoma"/>
                            <w:sz w:val="18"/>
                            <w:szCs w:val="18"/>
                          </w:rPr>
                        </w:pPr>
                      </w:p>
                    </w:tc>
                    <w:tc>
                      <w:tcPr>
                        <w:tcW w:w="5828" w:type="dxa"/>
                        <w:tcBorders>
                          <w:top w:val="single" w:sz="4" w:space="0" w:color="669999"/>
                          <w:left w:val="single" w:sz="4" w:space="0" w:color="669999"/>
                          <w:bottom w:val="single" w:sz="4" w:space="0" w:color="669999"/>
                          <w:right w:val="single" w:sz="4" w:space="0" w:color="669999"/>
                        </w:tcBorders>
                        <w:shd w:val="clear" w:color="auto" w:fill="auto"/>
                      </w:tcPr>
                      <w:p w14:paraId="50EDA14E" w14:textId="77777777" w:rsidR="00C70033" w:rsidRPr="00A3017D" w:rsidRDefault="00C70033">
                        <w:pPr>
                          <w:snapToGrid w:val="0"/>
                          <w:rPr>
                            <w:rFonts w:ascii="Tahoma" w:hAnsi="Tahoma" w:cs="Tahoma"/>
                            <w:bCs/>
                            <w:sz w:val="18"/>
                            <w:szCs w:val="18"/>
                            <w:lang w:val="sl-SI"/>
                          </w:rPr>
                        </w:pPr>
                      </w:p>
                    </w:tc>
                  </w:tr>
                </w:tbl>
                <w:p w14:paraId="2F26CF53" w14:textId="77777777" w:rsidR="00C70033" w:rsidRPr="00A3017D" w:rsidRDefault="00C70033">
                  <w:pPr>
                    <w:rPr>
                      <w:rFonts w:ascii="Tahoma" w:hAnsi="Tahoma" w:cs="Tahoma"/>
                      <w:bCs/>
                      <w:sz w:val="18"/>
                      <w:szCs w:val="18"/>
                      <w:lang w:val="sl-SI"/>
                    </w:rPr>
                  </w:pPr>
                </w:p>
              </w:tc>
            </w:tr>
            <w:tr w:rsidR="00C70033" w:rsidRPr="00D300FE" w14:paraId="7EAB3093" w14:textId="77777777" w:rsidTr="0071544C">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0AC57A5" w14:textId="77777777" w:rsidR="00C70033" w:rsidRPr="00D300FE" w:rsidRDefault="00C70033">
                  <w:pPr>
                    <w:pStyle w:val="Slog2"/>
                    <w:rPr>
                      <w:sz w:val="18"/>
                      <w:szCs w:val="18"/>
                    </w:rPr>
                  </w:pPr>
                  <w:r w:rsidRPr="00D300FE">
                    <w:rPr>
                      <w:sz w:val="18"/>
                      <w:szCs w:val="18"/>
                    </w:rPr>
                    <w:lastRenderedPageBreak/>
                    <w:t xml:space="preserve">3. Razpisna dokumentacija (RD) </w:t>
                  </w:r>
                </w:p>
              </w:tc>
            </w:tr>
            <w:tr w:rsidR="00C70033" w:rsidRPr="00D300FE" w14:paraId="61521EE4" w14:textId="77777777" w:rsidTr="0071544C">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D300FE" w14:paraId="2CA883DA" w14:textId="77777777">
                    <w:tc>
                      <w:tcPr>
                        <w:tcW w:w="4078" w:type="dxa"/>
                        <w:tcBorders>
                          <w:top w:val="single" w:sz="4" w:space="0" w:color="669999"/>
                          <w:left w:val="single" w:sz="4" w:space="0" w:color="669999"/>
                          <w:bottom w:val="single" w:sz="4" w:space="0" w:color="669999"/>
                        </w:tcBorders>
                        <w:shd w:val="clear" w:color="auto" w:fill="auto"/>
                      </w:tcPr>
                      <w:p w14:paraId="08737D3A" w14:textId="77777777" w:rsidR="00C70033" w:rsidRPr="00D300FE" w:rsidRDefault="00C70033">
                        <w:pPr>
                          <w:pStyle w:val="Slog2"/>
                          <w:rPr>
                            <w:sz w:val="18"/>
                            <w:szCs w:val="18"/>
                          </w:rPr>
                        </w:pPr>
                        <w:r w:rsidRPr="00D300FE">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D39E54C" w14:textId="77777777" w:rsidR="009359FB" w:rsidRPr="009359FB" w:rsidRDefault="009359FB" w:rsidP="009359FB">
                        <w:pPr>
                          <w:suppressAutoHyphens w:val="0"/>
                          <w:rPr>
                            <w:rFonts w:ascii="Tahoma" w:hAnsi="Tahoma" w:cs="Tahoma"/>
                            <w:bCs/>
                            <w:sz w:val="18"/>
                            <w:szCs w:val="18"/>
                            <w:lang w:val="sl-SI" w:eastAsia="en-US"/>
                          </w:rPr>
                        </w:pPr>
                        <w:r w:rsidRPr="009359FB">
                          <w:rPr>
                            <w:rFonts w:ascii="Tahoma" w:hAnsi="Tahoma" w:cs="Tahoma"/>
                            <w:bCs/>
                            <w:sz w:val="18"/>
                            <w:szCs w:val="18"/>
                            <w:lang w:val="sl-SI" w:eastAsia="en-US"/>
                          </w:rPr>
                          <w:t xml:space="preserve">1. </w:t>
                        </w:r>
                        <w:r w:rsidRPr="00522571">
                          <w:rPr>
                            <w:rFonts w:ascii="Tahoma" w:hAnsi="Tahoma" w:cs="Tahoma"/>
                            <w:bCs/>
                            <w:sz w:val="18"/>
                            <w:szCs w:val="18"/>
                            <w:lang w:val="sl-SI" w:eastAsia="en-US"/>
                          </w:rPr>
                          <w:t>Navodilo za izdelavo ponudbe;</w:t>
                        </w:r>
                      </w:p>
                      <w:p w14:paraId="411E77E4" w14:textId="77777777" w:rsidR="009359FB" w:rsidRPr="009359FB" w:rsidRDefault="009359FB" w:rsidP="009359FB">
                        <w:pPr>
                          <w:suppressAutoHyphens w:val="0"/>
                          <w:rPr>
                            <w:rFonts w:ascii="Tahoma" w:hAnsi="Tahoma" w:cs="Tahoma"/>
                            <w:bCs/>
                            <w:sz w:val="18"/>
                            <w:szCs w:val="18"/>
                            <w:lang w:val="sl-SI" w:eastAsia="en-US"/>
                          </w:rPr>
                        </w:pPr>
                        <w:r w:rsidRPr="009359FB">
                          <w:rPr>
                            <w:rFonts w:ascii="Tahoma" w:hAnsi="Tahoma" w:cs="Tahoma"/>
                            <w:bCs/>
                            <w:sz w:val="18"/>
                            <w:szCs w:val="18"/>
                            <w:lang w:val="sl-SI" w:eastAsia="en-US"/>
                          </w:rPr>
                          <w:t>2. ESPD;</w:t>
                        </w:r>
                      </w:p>
                      <w:p w14:paraId="48EA3327" w14:textId="77777777" w:rsidR="009359FB" w:rsidRPr="009359FB" w:rsidRDefault="009359FB" w:rsidP="009359FB">
                        <w:pPr>
                          <w:suppressAutoHyphens w:val="0"/>
                          <w:rPr>
                            <w:rFonts w:ascii="Tahoma" w:hAnsi="Tahoma" w:cs="Tahoma"/>
                            <w:bCs/>
                            <w:sz w:val="18"/>
                            <w:szCs w:val="18"/>
                            <w:lang w:val="sl-SI" w:eastAsia="en-US"/>
                          </w:rPr>
                        </w:pPr>
                        <w:r w:rsidRPr="009359FB">
                          <w:rPr>
                            <w:rFonts w:ascii="Tahoma" w:hAnsi="Tahoma" w:cs="Tahoma"/>
                            <w:bCs/>
                            <w:sz w:val="18"/>
                            <w:szCs w:val="18"/>
                            <w:lang w:val="sl-SI" w:eastAsia="en-US"/>
                          </w:rPr>
                          <w:t>3. pogodba</w:t>
                        </w:r>
                      </w:p>
                      <w:p w14:paraId="5BB94A64" w14:textId="77777777" w:rsidR="009359FB" w:rsidRPr="009359FB" w:rsidRDefault="009359FB" w:rsidP="009359FB">
                        <w:pPr>
                          <w:suppressAutoHyphens w:val="0"/>
                          <w:rPr>
                            <w:rFonts w:ascii="Tahoma" w:hAnsi="Tahoma" w:cs="Tahoma"/>
                            <w:bCs/>
                            <w:sz w:val="18"/>
                            <w:szCs w:val="18"/>
                            <w:lang w:val="sl-SI" w:eastAsia="en-US"/>
                          </w:rPr>
                        </w:pPr>
                        <w:r w:rsidRPr="009359FB">
                          <w:rPr>
                            <w:rFonts w:ascii="Tahoma" w:hAnsi="Tahoma" w:cs="Tahoma"/>
                            <w:bCs/>
                            <w:sz w:val="18"/>
                            <w:szCs w:val="18"/>
                            <w:lang w:val="sl-SI" w:eastAsia="en-US"/>
                          </w:rPr>
                          <w:t>4. Izjava podatki o udeležbi;</w:t>
                        </w:r>
                      </w:p>
                      <w:p w14:paraId="6E67B564" w14:textId="77777777" w:rsidR="009359FB" w:rsidRPr="009359FB" w:rsidRDefault="009359FB" w:rsidP="009359FB">
                        <w:pPr>
                          <w:suppressAutoHyphens w:val="0"/>
                          <w:rPr>
                            <w:rFonts w:ascii="Tahoma" w:hAnsi="Tahoma" w:cs="Tahoma"/>
                            <w:bCs/>
                            <w:sz w:val="18"/>
                            <w:szCs w:val="18"/>
                            <w:lang w:val="sl-SI" w:eastAsia="en-US"/>
                          </w:rPr>
                        </w:pPr>
                        <w:r w:rsidRPr="009359FB">
                          <w:rPr>
                            <w:rFonts w:ascii="Tahoma" w:hAnsi="Tahoma" w:cs="Tahoma"/>
                            <w:bCs/>
                            <w:sz w:val="18"/>
                            <w:szCs w:val="18"/>
                            <w:lang w:val="sl-SI" w:eastAsia="en-US"/>
                          </w:rPr>
                          <w:t>5. Izjava o odsotnosti osebnih povezav</w:t>
                        </w:r>
                      </w:p>
                      <w:p w14:paraId="1BA6C015" w14:textId="77777777" w:rsidR="009359FB" w:rsidRDefault="009359FB" w:rsidP="009359FB">
                        <w:pPr>
                          <w:suppressAutoHyphens w:val="0"/>
                          <w:rPr>
                            <w:rFonts w:ascii="Tahoma" w:hAnsi="Tahoma" w:cs="Tahoma"/>
                            <w:bCs/>
                            <w:sz w:val="18"/>
                            <w:szCs w:val="18"/>
                            <w:lang w:val="sl-SI" w:eastAsia="en-US"/>
                          </w:rPr>
                        </w:pPr>
                        <w:r w:rsidRPr="009359FB">
                          <w:rPr>
                            <w:rFonts w:ascii="Tahoma" w:hAnsi="Tahoma" w:cs="Tahoma"/>
                            <w:bCs/>
                            <w:sz w:val="18"/>
                            <w:szCs w:val="18"/>
                            <w:lang w:val="sl-SI" w:eastAsia="en-US"/>
                          </w:rPr>
                          <w:t>6. Menična izjava s pooblastilom za dobro izvedbo poslov;</w:t>
                        </w:r>
                      </w:p>
                      <w:p w14:paraId="0713F5D1" w14:textId="030FE4BF" w:rsidR="00522571" w:rsidRPr="00522571" w:rsidRDefault="00522571" w:rsidP="00522571">
                        <w:pPr>
                          <w:rPr>
                            <w:kern w:val="3"/>
                          </w:rPr>
                        </w:pPr>
                        <w:r>
                          <w:rPr>
                            <w:rFonts w:ascii="Tahoma" w:hAnsi="Tahoma" w:cs="Tahoma"/>
                            <w:bCs/>
                            <w:sz w:val="18"/>
                            <w:szCs w:val="18"/>
                            <w:lang w:val="sl-SI" w:eastAsia="en-US"/>
                          </w:rPr>
                          <w:t xml:space="preserve">7. </w:t>
                        </w:r>
                        <w:r w:rsidRPr="00522571">
                          <w:rPr>
                            <w:rFonts w:ascii="Tahoma" w:hAnsi="Tahoma" w:cs="Tahoma"/>
                            <w:bCs/>
                            <w:kern w:val="3"/>
                            <w:sz w:val="18"/>
                            <w:szCs w:val="18"/>
                            <w:lang w:val="sl-SI"/>
                          </w:rPr>
                          <w:t>Menična izjava za zavarovanje dobre izvedbe pogodbenih obveznosti s pooblastilom za izpolnitev – vzorec;</w:t>
                        </w:r>
                      </w:p>
                      <w:p w14:paraId="17D1D5B0" w14:textId="55AD493A" w:rsidR="00522571" w:rsidRPr="00522571" w:rsidRDefault="00522571" w:rsidP="00522571">
                        <w:pPr>
                          <w:autoSpaceDN w:val="0"/>
                          <w:textAlignment w:val="baseline"/>
                          <w:rPr>
                            <w:kern w:val="3"/>
                          </w:rPr>
                        </w:pPr>
                        <w:r>
                          <w:rPr>
                            <w:rFonts w:ascii="Tahoma" w:hAnsi="Tahoma" w:cs="Tahoma"/>
                            <w:bCs/>
                            <w:kern w:val="3"/>
                            <w:sz w:val="18"/>
                            <w:szCs w:val="18"/>
                            <w:lang w:val="sl-SI"/>
                          </w:rPr>
                          <w:t>8</w:t>
                        </w:r>
                        <w:r w:rsidRPr="00522571">
                          <w:rPr>
                            <w:rFonts w:ascii="Tahoma" w:hAnsi="Tahoma" w:cs="Tahoma"/>
                            <w:bCs/>
                            <w:kern w:val="3"/>
                            <w:sz w:val="18"/>
                            <w:szCs w:val="18"/>
                            <w:lang w:val="sl-SI"/>
                          </w:rPr>
                          <w:t>.</w:t>
                        </w:r>
                        <w:r>
                          <w:rPr>
                            <w:rFonts w:ascii="Tahoma" w:hAnsi="Tahoma" w:cs="Tahoma"/>
                            <w:bCs/>
                            <w:kern w:val="3"/>
                            <w:sz w:val="18"/>
                            <w:szCs w:val="18"/>
                            <w:lang w:val="sl-SI"/>
                          </w:rPr>
                          <w:t xml:space="preserve"> </w:t>
                        </w:r>
                        <w:r w:rsidRPr="00522571">
                          <w:rPr>
                            <w:rFonts w:ascii="Tahoma" w:hAnsi="Tahoma" w:cs="Tahoma"/>
                            <w:bCs/>
                            <w:kern w:val="3"/>
                            <w:sz w:val="18"/>
                            <w:szCs w:val="18"/>
                            <w:lang w:val="sl-SI"/>
                          </w:rPr>
                          <w:t>Menična izjava za zavarovanje za odpravo napak v garancijskem roku - vzorec;</w:t>
                        </w:r>
                      </w:p>
                      <w:p w14:paraId="1A86438F" w14:textId="49B48C70" w:rsidR="00522571" w:rsidRPr="00522571" w:rsidRDefault="00522571" w:rsidP="00522571">
                        <w:pPr>
                          <w:autoSpaceDN w:val="0"/>
                          <w:textAlignment w:val="baseline"/>
                          <w:rPr>
                            <w:rFonts w:ascii="Tahoma" w:hAnsi="Tahoma" w:cs="Tahoma"/>
                            <w:bCs/>
                            <w:color w:val="auto"/>
                            <w:kern w:val="3"/>
                            <w:sz w:val="18"/>
                            <w:szCs w:val="18"/>
                            <w:lang w:val="sl-SI"/>
                          </w:rPr>
                        </w:pPr>
                        <w:r>
                          <w:rPr>
                            <w:rFonts w:ascii="Tahoma" w:hAnsi="Tahoma" w:cs="Tahoma"/>
                            <w:bCs/>
                            <w:color w:val="auto"/>
                            <w:kern w:val="3"/>
                            <w:sz w:val="18"/>
                            <w:szCs w:val="18"/>
                            <w:lang w:val="sl-SI"/>
                          </w:rPr>
                          <w:t>9</w:t>
                        </w:r>
                        <w:r w:rsidRPr="00522571">
                          <w:rPr>
                            <w:rFonts w:ascii="Tahoma" w:hAnsi="Tahoma" w:cs="Tahoma"/>
                            <w:bCs/>
                            <w:color w:val="auto"/>
                            <w:kern w:val="3"/>
                            <w:sz w:val="18"/>
                            <w:szCs w:val="18"/>
                            <w:lang w:val="sl-SI"/>
                          </w:rPr>
                          <w:t xml:space="preserve">. Menična izjava za zavarovanje fiksnosti cen potrošnega materiala  za obdobje </w:t>
                        </w:r>
                        <w:r>
                          <w:rPr>
                            <w:rFonts w:ascii="Tahoma" w:hAnsi="Tahoma" w:cs="Tahoma"/>
                            <w:bCs/>
                            <w:color w:val="auto"/>
                            <w:kern w:val="3"/>
                            <w:sz w:val="18"/>
                            <w:szCs w:val="18"/>
                            <w:lang w:val="sl-SI"/>
                          </w:rPr>
                          <w:t>7 (sedem let)</w:t>
                        </w:r>
                        <w:r w:rsidRPr="00522571">
                          <w:rPr>
                            <w:rFonts w:ascii="Tahoma" w:hAnsi="Tahoma" w:cs="Tahoma"/>
                            <w:bCs/>
                            <w:color w:val="auto"/>
                            <w:kern w:val="3"/>
                            <w:sz w:val="18"/>
                            <w:szCs w:val="18"/>
                            <w:lang w:val="sl-SI"/>
                          </w:rPr>
                          <w:t>– vzorec;</w:t>
                        </w:r>
                      </w:p>
                      <w:p w14:paraId="672397C1" w14:textId="487855A8" w:rsidR="009359FB" w:rsidRDefault="00522571" w:rsidP="009359FB">
                        <w:pPr>
                          <w:suppressAutoHyphens w:val="0"/>
                          <w:rPr>
                            <w:rFonts w:ascii="Tahoma" w:hAnsi="Tahoma" w:cs="Tahoma"/>
                            <w:bCs/>
                            <w:sz w:val="18"/>
                            <w:szCs w:val="18"/>
                            <w:lang w:val="sl-SI" w:eastAsia="en-US"/>
                          </w:rPr>
                        </w:pPr>
                        <w:r>
                          <w:rPr>
                            <w:rFonts w:ascii="Tahoma" w:hAnsi="Tahoma" w:cs="Tahoma"/>
                            <w:bCs/>
                            <w:sz w:val="18"/>
                            <w:szCs w:val="18"/>
                            <w:lang w:val="sl-SI" w:eastAsia="en-US"/>
                          </w:rPr>
                          <w:t>10</w:t>
                        </w:r>
                        <w:r w:rsidR="009359FB" w:rsidRPr="009359FB">
                          <w:rPr>
                            <w:rFonts w:ascii="Tahoma" w:hAnsi="Tahoma" w:cs="Tahoma"/>
                            <w:bCs/>
                            <w:sz w:val="18"/>
                            <w:szCs w:val="18"/>
                            <w:lang w:val="sl-SI" w:eastAsia="en-US"/>
                          </w:rPr>
                          <w:t>. zahtevek za podatke KE;</w:t>
                        </w:r>
                      </w:p>
                      <w:p w14:paraId="144CDF1E" w14:textId="7D06DC42" w:rsidR="00B822AF" w:rsidRDefault="00B822AF" w:rsidP="00B822AF">
                        <w:pPr>
                          <w:rPr>
                            <w:rFonts w:ascii="Tahoma" w:hAnsi="Tahoma" w:cs="Tahoma"/>
                            <w:bCs/>
                            <w:sz w:val="18"/>
                            <w:szCs w:val="18"/>
                            <w:lang w:val="sl-SI"/>
                          </w:rPr>
                        </w:pPr>
                        <w:r w:rsidRPr="006B3409">
                          <w:rPr>
                            <w:rFonts w:ascii="Tahoma" w:hAnsi="Tahoma" w:cs="Tahoma"/>
                            <w:bCs/>
                            <w:sz w:val="18"/>
                            <w:szCs w:val="18"/>
                            <w:lang w:val="sl-SI"/>
                          </w:rPr>
                          <w:t>1</w:t>
                        </w:r>
                        <w:r>
                          <w:rPr>
                            <w:rFonts w:ascii="Tahoma" w:hAnsi="Tahoma" w:cs="Tahoma"/>
                            <w:bCs/>
                            <w:sz w:val="18"/>
                            <w:szCs w:val="18"/>
                            <w:lang w:val="sl-SI"/>
                          </w:rPr>
                          <w:t>1</w:t>
                        </w:r>
                        <w:r w:rsidRPr="006B3409">
                          <w:rPr>
                            <w:rFonts w:ascii="Tahoma" w:hAnsi="Tahoma" w:cs="Tahoma"/>
                            <w:bCs/>
                            <w:sz w:val="18"/>
                            <w:szCs w:val="18"/>
                            <w:lang w:val="sl-SI"/>
                          </w:rPr>
                          <w:t>.Podatki o podizvajalcih</w:t>
                        </w:r>
                        <w:r>
                          <w:rPr>
                            <w:rFonts w:ascii="Tahoma" w:hAnsi="Tahoma" w:cs="Tahoma"/>
                            <w:bCs/>
                            <w:sz w:val="18"/>
                            <w:szCs w:val="18"/>
                            <w:lang w:val="sl-SI"/>
                          </w:rPr>
                          <w:t>;</w:t>
                        </w:r>
                        <w:r w:rsidRPr="006B3409">
                          <w:rPr>
                            <w:rFonts w:ascii="Tahoma" w:hAnsi="Tahoma" w:cs="Tahoma"/>
                            <w:bCs/>
                            <w:sz w:val="18"/>
                            <w:szCs w:val="18"/>
                            <w:lang w:val="sl-SI"/>
                          </w:rPr>
                          <w:t xml:space="preserve"> </w:t>
                        </w:r>
                      </w:p>
                      <w:p w14:paraId="2E741FAA" w14:textId="3B3B770C" w:rsidR="00B822AF" w:rsidRPr="009359FB" w:rsidRDefault="00B822AF" w:rsidP="00B822AF">
                        <w:pPr>
                          <w:rPr>
                            <w:rFonts w:ascii="Tahoma" w:hAnsi="Tahoma" w:cs="Tahoma"/>
                            <w:bCs/>
                            <w:sz w:val="18"/>
                            <w:szCs w:val="18"/>
                            <w:lang w:val="sl-SI"/>
                          </w:rPr>
                        </w:pPr>
                        <w:r>
                          <w:rPr>
                            <w:rFonts w:ascii="Tahoma" w:hAnsi="Tahoma" w:cs="Tahoma"/>
                            <w:bCs/>
                            <w:sz w:val="18"/>
                            <w:szCs w:val="18"/>
                            <w:lang w:val="sl-SI"/>
                          </w:rPr>
                          <w:t>12. Izjava neposredno plačilo</w:t>
                        </w:r>
                        <w:r w:rsidRPr="006B3409">
                          <w:rPr>
                            <w:rFonts w:ascii="Tahoma" w:hAnsi="Tahoma" w:cs="Tahoma"/>
                            <w:bCs/>
                            <w:sz w:val="18"/>
                            <w:szCs w:val="18"/>
                            <w:lang w:val="sl-SI"/>
                          </w:rPr>
                          <w:t>;</w:t>
                        </w:r>
                      </w:p>
                      <w:p w14:paraId="31B362E8" w14:textId="62E6822B" w:rsidR="00522571" w:rsidRDefault="00522571" w:rsidP="009359FB">
                        <w:pPr>
                          <w:suppressAutoHyphens w:val="0"/>
                          <w:rPr>
                            <w:rFonts w:ascii="Tahoma" w:hAnsi="Tahoma" w:cs="Tahoma"/>
                            <w:bCs/>
                            <w:sz w:val="18"/>
                            <w:szCs w:val="18"/>
                            <w:lang w:val="sl-SI" w:eastAsia="en-US"/>
                          </w:rPr>
                        </w:pPr>
                        <w:r>
                          <w:rPr>
                            <w:rFonts w:ascii="Tahoma" w:hAnsi="Tahoma" w:cs="Tahoma"/>
                            <w:bCs/>
                            <w:sz w:val="18"/>
                            <w:szCs w:val="18"/>
                            <w:lang w:val="sl-SI" w:eastAsia="en-US"/>
                          </w:rPr>
                          <w:t>1</w:t>
                        </w:r>
                        <w:r w:rsidR="00B822AF">
                          <w:rPr>
                            <w:rFonts w:ascii="Tahoma" w:hAnsi="Tahoma" w:cs="Tahoma"/>
                            <w:bCs/>
                            <w:sz w:val="18"/>
                            <w:szCs w:val="18"/>
                            <w:lang w:val="sl-SI" w:eastAsia="en-US"/>
                          </w:rPr>
                          <w:t>3</w:t>
                        </w:r>
                        <w:r w:rsidR="009359FB" w:rsidRPr="009359FB">
                          <w:rPr>
                            <w:rFonts w:ascii="Tahoma" w:hAnsi="Tahoma" w:cs="Tahoma"/>
                            <w:bCs/>
                            <w:sz w:val="18"/>
                            <w:szCs w:val="18"/>
                            <w:lang w:val="sl-SI" w:eastAsia="en-US"/>
                          </w:rPr>
                          <w:t>. Referenčno potrdilo</w:t>
                        </w:r>
                      </w:p>
                      <w:p w14:paraId="1A02400B" w14:textId="19F12024" w:rsidR="009359FB" w:rsidRPr="009359FB" w:rsidRDefault="00522571" w:rsidP="009359FB">
                        <w:pPr>
                          <w:suppressAutoHyphens w:val="0"/>
                          <w:rPr>
                            <w:rFonts w:ascii="Tahoma" w:hAnsi="Tahoma" w:cs="Tahoma"/>
                            <w:bCs/>
                            <w:sz w:val="18"/>
                            <w:szCs w:val="18"/>
                            <w:lang w:val="sl-SI" w:eastAsia="en-US"/>
                          </w:rPr>
                        </w:pPr>
                        <w:r>
                          <w:rPr>
                            <w:rFonts w:ascii="Tahoma" w:hAnsi="Tahoma" w:cs="Tahoma"/>
                            <w:bCs/>
                            <w:sz w:val="18"/>
                            <w:szCs w:val="18"/>
                            <w:lang w:val="sl-SI" w:eastAsia="en-US"/>
                          </w:rPr>
                          <w:t>1</w:t>
                        </w:r>
                        <w:r w:rsidR="00B822AF">
                          <w:rPr>
                            <w:rFonts w:ascii="Tahoma" w:hAnsi="Tahoma" w:cs="Tahoma"/>
                            <w:bCs/>
                            <w:sz w:val="18"/>
                            <w:szCs w:val="18"/>
                            <w:lang w:val="sl-SI" w:eastAsia="en-US"/>
                          </w:rPr>
                          <w:t>4</w:t>
                        </w:r>
                        <w:r w:rsidR="009359FB" w:rsidRPr="009359FB">
                          <w:rPr>
                            <w:rFonts w:ascii="Tahoma" w:hAnsi="Tahoma" w:cs="Tahoma"/>
                            <w:bCs/>
                            <w:sz w:val="18"/>
                            <w:szCs w:val="18"/>
                            <w:lang w:val="sl-SI" w:eastAsia="en-US"/>
                          </w:rPr>
                          <w:t>. Specifikacije;</w:t>
                        </w:r>
                      </w:p>
                      <w:p w14:paraId="635FAD7A" w14:textId="4CCF0B79" w:rsidR="009359FB" w:rsidRPr="009359FB" w:rsidRDefault="009359FB" w:rsidP="009359FB">
                        <w:pPr>
                          <w:numPr>
                            <w:ilvl w:val="0"/>
                            <w:numId w:val="2"/>
                          </w:numPr>
                          <w:suppressAutoHyphens w:val="0"/>
                          <w:rPr>
                            <w:rFonts w:ascii="Tahoma" w:hAnsi="Tahoma" w:cs="Tahoma"/>
                            <w:sz w:val="18"/>
                            <w:szCs w:val="18"/>
                          </w:rPr>
                        </w:pPr>
                        <w:r w:rsidRPr="009359FB">
                          <w:rPr>
                            <w:rFonts w:ascii="Tahoma" w:hAnsi="Tahoma" w:cs="Tahoma"/>
                            <w:bCs/>
                            <w:sz w:val="18"/>
                            <w:szCs w:val="18"/>
                            <w:lang w:val="sl-SI" w:eastAsia="en-US"/>
                          </w:rPr>
                          <w:t>Specifikacije razpisanih artiklov</w:t>
                        </w:r>
                        <w:r w:rsidRPr="009359FB">
                          <w:rPr>
                            <w:rFonts w:ascii="Tahoma" w:hAnsi="Tahoma" w:cs="Tahoma"/>
                            <w:bCs/>
                            <w:sz w:val="18"/>
                            <w:szCs w:val="18"/>
                            <w:lang w:val="sl-SI"/>
                          </w:rPr>
                          <w:t xml:space="preserve"> </w:t>
                        </w:r>
                        <w:r w:rsidR="00B5695B">
                          <w:rPr>
                            <w:rFonts w:ascii="Tahoma" w:hAnsi="Tahoma" w:cs="Tahoma"/>
                            <w:b/>
                            <w:sz w:val="18"/>
                            <w:szCs w:val="18"/>
                            <w:lang w:eastAsia="en-US"/>
                          </w:rPr>
                          <w:t>1571-1</w:t>
                        </w:r>
                        <w:proofErr w:type="spellStart"/>
                        <w:r w:rsidRPr="009359FB">
                          <w:rPr>
                            <w:rFonts w:ascii="Tahoma" w:hAnsi="Tahoma" w:cs="Tahoma"/>
                            <w:bCs/>
                            <w:sz w:val="18"/>
                            <w:szCs w:val="18"/>
                            <w:lang w:val="sl-SI"/>
                          </w:rPr>
                          <w:t>xls</w:t>
                        </w:r>
                        <w:proofErr w:type="spellEnd"/>
                        <w:r w:rsidRPr="009359FB">
                          <w:rPr>
                            <w:rFonts w:ascii="Tahoma" w:hAnsi="Tahoma" w:cs="Tahoma"/>
                            <w:bCs/>
                            <w:sz w:val="18"/>
                            <w:szCs w:val="18"/>
                            <w:lang w:val="sl-SI"/>
                          </w:rPr>
                          <w:t>;</w:t>
                        </w:r>
                      </w:p>
                      <w:p w14:paraId="688F0619" w14:textId="52F97F95" w:rsidR="009359FB" w:rsidRPr="009359FB" w:rsidRDefault="009359FB" w:rsidP="009359FB">
                        <w:pPr>
                          <w:numPr>
                            <w:ilvl w:val="0"/>
                            <w:numId w:val="2"/>
                          </w:numPr>
                          <w:suppressAutoHyphens w:val="0"/>
                          <w:rPr>
                            <w:rFonts w:ascii="Tahoma" w:hAnsi="Tahoma" w:cs="Tahoma"/>
                            <w:sz w:val="18"/>
                            <w:szCs w:val="18"/>
                          </w:rPr>
                        </w:pPr>
                        <w:r w:rsidRPr="009359FB">
                          <w:rPr>
                            <w:rFonts w:ascii="Tahoma" w:hAnsi="Tahoma" w:cs="Tahoma"/>
                            <w:bCs/>
                            <w:sz w:val="18"/>
                            <w:szCs w:val="18"/>
                            <w:lang w:val="sl-SI"/>
                          </w:rPr>
                          <w:t xml:space="preserve">Specifikacije razpisanih artiklov </w:t>
                        </w:r>
                        <w:r w:rsidR="00B5695B">
                          <w:rPr>
                            <w:rFonts w:ascii="Tahoma" w:hAnsi="Tahoma" w:cs="Tahoma"/>
                            <w:b/>
                            <w:sz w:val="18"/>
                            <w:szCs w:val="18"/>
                            <w:lang w:eastAsia="en-US"/>
                          </w:rPr>
                          <w:t>1571-2</w:t>
                        </w:r>
                        <w:r w:rsidRPr="009359FB">
                          <w:rPr>
                            <w:rFonts w:ascii="Tahoma" w:hAnsi="Tahoma" w:cs="Tahoma"/>
                            <w:bCs/>
                            <w:sz w:val="18"/>
                            <w:szCs w:val="18"/>
                            <w:lang w:val="sl-SI"/>
                          </w:rPr>
                          <w:t>.</w:t>
                        </w:r>
                        <w:proofErr w:type="spellStart"/>
                        <w:r w:rsidRPr="009359FB">
                          <w:rPr>
                            <w:rFonts w:ascii="Tahoma" w:hAnsi="Tahoma" w:cs="Tahoma"/>
                            <w:bCs/>
                            <w:sz w:val="18"/>
                            <w:szCs w:val="18"/>
                            <w:lang w:val="sl-SI"/>
                          </w:rPr>
                          <w:t>xls</w:t>
                        </w:r>
                        <w:proofErr w:type="spellEnd"/>
                        <w:r w:rsidRPr="009359FB">
                          <w:rPr>
                            <w:rFonts w:ascii="Tahoma" w:hAnsi="Tahoma" w:cs="Tahoma"/>
                            <w:bCs/>
                            <w:sz w:val="18"/>
                            <w:szCs w:val="18"/>
                            <w:lang w:val="sl-SI"/>
                          </w:rPr>
                          <w:t>;</w:t>
                        </w:r>
                      </w:p>
                      <w:p w14:paraId="51E9D2AF" w14:textId="5414B9D4" w:rsidR="009359FB" w:rsidRPr="009359FB" w:rsidRDefault="009359FB" w:rsidP="009359FB">
                        <w:pPr>
                          <w:numPr>
                            <w:ilvl w:val="0"/>
                            <w:numId w:val="2"/>
                          </w:numPr>
                          <w:suppressAutoHyphens w:val="0"/>
                          <w:rPr>
                            <w:rFonts w:ascii="Tahoma" w:hAnsi="Tahoma" w:cs="Tahoma"/>
                            <w:sz w:val="18"/>
                            <w:szCs w:val="18"/>
                          </w:rPr>
                        </w:pPr>
                        <w:proofErr w:type="spellStart"/>
                        <w:r w:rsidRPr="009359FB">
                          <w:rPr>
                            <w:rFonts w:ascii="Tahoma" w:hAnsi="Tahoma" w:cs="Tahoma"/>
                            <w:sz w:val="18"/>
                            <w:szCs w:val="18"/>
                          </w:rPr>
                          <w:t>Specifikacije</w:t>
                        </w:r>
                        <w:proofErr w:type="spellEnd"/>
                        <w:r w:rsidRPr="009359FB">
                          <w:rPr>
                            <w:rFonts w:ascii="Tahoma" w:hAnsi="Tahoma" w:cs="Tahoma"/>
                            <w:sz w:val="18"/>
                            <w:szCs w:val="18"/>
                          </w:rPr>
                          <w:t xml:space="preserve"> </w:t>
                        </w:r>
                        <w:proofErr w:type="spellStart"/>
                        <w:r w:rsidRPr="009359FB">
                          <w:rPr>
                            <w:rFonts w:ascii="Tahoma" w:hAnsi="Tahoma" w:cs="Tahoma"/>
                            <w:sz w:val="18"/>
                            <w:szCs w:val="18"/>
                          </w:rPr>
                          <w:t>razpisanih</w:t>
                        </w:r>
                        <w:proofErr w:type="spellEnd"/>
                        <w:r w:rsidRPr="009359FB">
                          <w:rPr>
                            <w:rFonts w:ascii="Tahoma" w:hAnsi="Tahoma" w:cs="Tahoma"/>
                            <w:sz w:val="18"/>
                            <w:szCs w:val="18"/>
                          </w:rPr>
                          <w:t xml:space="preserve"> </w:t>
                        </w:r>
                        <w:proofErr w:type="spellStart"/>
                        <w:r w:rsidRPr="009359FB">
                          <w:rPr>
                            <w:rFonts w:ascii="Tahoma" w:hAnsi="Tahoma" w:cs="Tahoma"/>
                            <w:sz w:val="18"/>
                            <w:szCs w:val="18"/>
                          </w:rPr>
                          <w:t>artiklov</w:t>
                        </w:r>
                        <w:proofErr w:type="spellEnd"/>
                        <w:r w:rsidRPr="009359FB">
                          <w:rPr>
                            <w:rFonts w:ascii="Tahoma" w:hAnsi="Tahoma" w:cs="Tahoma"/>
                            <w:sz w:val="18"/>
                            <w:szCs w:val="18"/>
                          </w:rPr>
                          <w:t xml:space="preserve"> </w:t>
                        </w:r>
                        <w:r w:rsidR="00B5695B">
                          <w:rPr>
                            <w:rFonts w:ascii="Tahoma" w:hAnsi="Tahoma" w:cs="Tahoma"/>
                            <w:b/>
                            <w:sz w:val="18"/>
                            <w:szCs w:val="18"/>
                            <w:lang w:eastAsia="en-US"/>
                          </w:rPr>
                          <w:t>1571-3-1</w:t>
                        </w:r>
                        <w:r w:rsidRPr="009359FB">
                          <w:rPr>
                            <w:rFonts w:ascii="Tahoma" w:hAnsi="Tahoma" w:cs="Tahoma"/>
                            <w:sz w:val="18"/>
                            <w:szCs w:val="18"/>
                          </w:rPr>
                          <w:t>.xls</w:t>
                        </w:r>
                      </w:p>
                      <w:p w14:paraId="1244691B" w14:textId="4957F07B" w:rsidR="009359FB" w:rsidRPr="009359FB" w:rsidRDefault="009359FB" w:rsidP="009359FB">
                        <w:pPr>
                          <w:numPr>
                            <w:ilvl w:val="0"/>
                            <w:numId w:val="2"/>
                          </w:numPr>
                          <w:suppressAutoHyphens w:val="0"/>
                          <w:rPr>
                            <w:rFonts w:ascii="Tahoma" w:hAnsi="Tahoma" w:cs="Tahoma"/>
                            <w:sz w:val="18"/>
                            <w:szCs w:val="18"/>
                          </w:rPr>
                        </w:pPr>
                        <w:r w:rsidRPr="009359FB">
                          <w:rPr>
                            <w:rFonts w:ascii="Tahoma" w:hAnsi="Tahoma" w:cs="Tahoma"/>
                            <w:bCs/>
                            <w:sz w:val="18"/>
                            <w:szCs w:val="18"/>
                            <w:lang w:val="sl-SI"/>
                          </w:rPr>
                          <w:t xml:space="preserve">Specifikacije razpisanih artiklov </w:t>
                        </w:r>
                        <w:r w:rsidR="00B5695B">
                          <w:rPr>
                            <w:rFonts w:ascii="Tahoma" w:hAnsi="Tahoma" w:cs="Tahoma"/>
                            <w:b/>
                            <w:sz w:val="18"/>
                            <w:szCs w:val="18"/>
                            <w:lang w:eastAsia="en-US"/>
                          </w:rPr>
                          <w:t>1571-3-2</w:t>
                        </w:r>
                        <w:r w:rsidRPr="009359FB">
                          <w:rPr>
                            <w:rFonts w:ascii="Tahoma" w:hAnsi="Tahoma" w:cs="Tahoma"/>
                            <w:bCs/>
                            <w:sz w:val="18"/>
                            <w:szCs w:val="18"/>
                            <w:lang w:val="sl-SI"/>
                          </w:rPr>
                          <w:t>.</w:t>
                        </w:r>
                        <w:proofErr w:type="spellStart"/>
                        <w:r w:rsidRPr="009359FB">
                          <w:rPr>
                            <w:rFonts w:ascii="Tahoma" w:hAnsi="Tahoma" w:cs="Tahoma"/>
                            <w:bCs/>
                            <w:sz w:val="18"/>
                            <w:szCs w:val="18"/>
                            <w:lang w:val="sl-SI"/>
                          </w:rPr>
                          <w:t>xls</w:t>
                        </w:r>
                        <w:proofErr w:type="spellEnd"/>
                        <w:r w:rsidRPr="009359FB">
                          <w:rPr>
                            <w:rFonts w:ascii="Tahoma" w:hAnsi="Tahoma" w:cs="Tahoma"/>
                            <w:bCs/>
                            <w:sz w:val="18"/>
                            <w:szCs w:val="18"/>
                            <w:lang w:val="sl-SI"/>
                          </w:rPr>
                          <w:t>;</w:t>
                        </w:r>
                      </w:p>
                      <w:p w14:paraId="37B298CF" w14:textId="3F282808" w:rsidR="00B5695B" w:rsidRPr="009359FB" w:rsidRDefault="00B5695B" w:rsidP="00B5695B">
                        <w:pPr>
                          <w:numPr>
                            <w:ilvl w:val="0"/>
                            <w:numId w:val="2"/>
                          </w:numPr>
                          <w:suppressAutoHyphens w:val="0"/>
                          <w:rPr>
                            <w:rFonts w:ascii="Tahoma" w:hAnsi="Tahoma" w:cs="Tahoma"/>
                            <w:sz w:val="18"/>
                            <w:szCs w:val="18"/>
                          </w:rPr>
                        </w:pPr>
                        <w:proofErr w:type="spellStart"/>
                        <w:r w:rsidRPr="009359FB">
                          <w:rPr>
                            <w:rFonts w:ascii="Tahoma" w:hAnsi="Tahoma" w:cs="Tahoma"/>
                            <w:bCs/>
                            <w:sz w:val="18"/>
                            <w:szCs w:val="18"/>
                          </w:rPr>
                          <w:lastRenderedPageBreak/>
                          <w:t>Specifikacije</w:t>
                        </w:r>
                        <w:proofErr w:type="spellEnd"/>
                        <w:r w:rsidRPr="009359FB">
                          <w:rPr>
                            <w:rFonts w:ascii="Tahoma" w:hAnsi="Tahoma" w:cs="Tahoma"/>
                            <w:bCs/>
                            <w:sz w:val="18"/>
                            <w:szCs w:val="18"/>
                          </w:rPr>
                          <w:t xml:space="preserve"> </w:t>
                        </w:r>
                        <w:proofErr w:type="spellStart"/>
                        <w:r w:rsidRPr="009359FB">
                          <w:rPr>
                            <w:rFonts w:ascii="Tahoma" w:hAnsi="Tahoma" w:cs="Tahoma"/>
                            <w:bCs/>
                            <w:sz w:val="18"/>
                            <w:szCs w:val="18"/>
                          </w:rPr>
                          <w:t>razpisanih</w:t>
                        </w:r>
                        <w:proofErr w:type="spellEnd"/>
                        <w:r w:rsidRPr="009359FB">
                          <w:rPr>
                            <w:rFonts w:ascii="Tahoma" w:hAnsi="Tahoma" w:cs="Tahoma"/>
                            <w:bCs/>
                            <w:sz w:val="18"/>
                            <w:szCs w:val="18"/>
                          </w:rPr>
                          <w:t xml:space="preserve"> </w:t>
                        </w:r>
                        <w:proofErr w:type="spellStart"/>
                        <w:r w:rsidRPr="009359FB">
                          <w:rPr>
                            <w:rFonts w:ascii="Tahoma" w:hAnsi="Tahoma" w:cs="Tahoma"/>
                            <w:bCs/>
                            <w:sz w:val="18"/>
                            <w:szCs w:val="18"/>
                          </w:rPr>
                          <w:t>artiklov</w:t>
                        </w:r>
                        <w:proofErr w:type="spellEnd"/>
                        <w:r w:rsidRPr="009359FB">
                          <w:rPr>
                            <w:rFonts w:ascii="Tahoma" w:hAnsi="Tahoma" w:cs="Tahoma"/>
                            <w:bCs/>
                            <w:sz w:val="18"/>
                            <w:szCs w:val="18"/>
                          </w:rPr>
                          <w:t xml:space="preserve"> </w:t>
                        </w:r>
                        <w:r>
                          <w:rPr>
                            <w:rFonts w:ascii="Tahoma" w:hAnsi="Tahoma" w:cs="Tahoma"/>
                            <w:b/>
                            <w:sz w:val="18"/>
                            <w:szCs w:val="18"/>
                            <w:lang w:eastAsia="en-US"/>
                          </w:rPr>
                          <w:t>1571-4-1</w:t>
                        </w:r>
                        <w:r w:rsidRPr="009359FB">
                          <w:rPr>
                            <w:rFonts w:ascii="Tahoma" w:hAnsi="Tahoma" w:cs="Tahoma"/>
                            <w:b/>
                            <w:sz w:val="18"/>
                            <w:szCs w:val="18"/>
                            <w:lang w:eastAsia="en-US"/>
                          </w:rPr>
                          <w:t>.xls</w:t>
                        </w:r>
                      </w:p>
                      <w:p w14:paraId="599D1A09" w14:textId="1506B4D3" w:rsidR="00B5695B" w:rsidRPr="009359FB" w:rsidRDefault="00B5695B" w:rsidP="00B5695B">
                        <w:pPr>
                          <w:numPr>
                            <w:ilvl w:val="0"/>
                            <w:numId w:val="2"/>
                          </w:numPr>
                          <w:suppressAutoHyphens w:val="0"/>
                          <w:rPr>
                            <w:rFonts w:ascii="Tahoma" w:hAnsi="Tahoma" w:cs="Tahoma"/>
                            <w:sz w:val="18"/>
                            <w:szCs w:val="18"/>
                          </w:rPr>
                        </w:pPr>
                        <w:proofErr w:type="spellStart"/>
                        <w:r w:rsidRPr="009359FB">
                          <w:rPr>
                            <w:rFonts w:ascii="Tahoma" w:hAnsi="Tahoma" w:cs="Tahoma"/>
                            <w:sz w:val="18"/>
                            <w:szCs w:val="18"/>
                          </w:rPr>
                          <w:t>Specifikacije</w:t>
                        </w:r>
                        <w:proofErr w:type="spellEnd"/>
                        <w:r w:rsidRPr="009359FB">
                          <w:rPr>
                            <w:rFonts w:ascii="Tahoma" w:hAnsi="Tahoma" w:cs="Tahoma"/>
                            <w:sz w:val="18"/>
                            <w:szCs w:val="18"/>
                          </w:rPr>
                          <w:t xml:space="preserve"> </w:t>
                        </w:r>
                        <w:proofErr w:type="spellStart"/>
                        <w:r w:rsidRPr="009359FB">
                          <w:rPr>
                            <w:rFonts w:ascii="Tahoma" w:hAnsi="Tahoma" w:cs="Tahoma"/>
                            <w:sz w:val="18"/>
                            <w:szCs w:val="18"/>
                          </w:rPr>
                          <w:t>razpisanih</w:t>
                        </w:r>
                        <w:proofErr w:type="spellEnd"/>
                        <w:r w:rsidRPr="009359FB">
                          <w:rPr>
                            <w:rFonts w:ascii="Tahoma" w:hAnsi="Tahoma" w:cs="Tahoma"/>
                            <w:sz w:val="18"/>
                            <w:szCs w:val="18"/>
                          </w:rPr>
                          <w:t xml:space="preserve"> </w:t>
                        </w:r>
                        <w:proofErr w:type="spellStart"/>
                        <w:r w:rsidRPr="009359FB">
                          <w:rPr>
                            <w:rFonts w:ascii="Tahoma" w:hAnsi="Tahoma" w:cs="Tahoma"/>
                            <w:sz w:val="18"/>
                            <w:szCs w:val="18"/>
                          </w:rPr>
                          <w:t>artiklov</w:t>
                        </w:r>
                        <w:proofErr w:type="spellEnd"/>
                        <w:r w:rsidRPr="009359FB">
                          <w:rPr>
                            <w:rFonts w:ascii="Tahoma" w:hAnsi="Tahoma" w:cs="Tahoma"/>
                            <w:sz w:val="18"/>
                            <w:szCs w:val="18"/>
                          </w:rPr>
                          <w:t xml:space="preserve"> </w:t>
                        </w:r>
                        <w:r>
                          <w:rPr>
                            <w:rFonts w:ascii="Tahoma" w:hAnsi="Tahoma" w:cs="Tahoma"/>
                            <w:b/>
                            <w:sz w:val="18"/>
                            <w:szCs w:val="18"/>
                            <w:lang w:eastAsia="en-US"/>
                          </w:rPr>
                          <w:t>1571-4-2</w:t>
                        </w:r>
                        <w:r w:rsidRPr="009359FB">
                          <w:rPr>
                            <w:rFonts w:ascii="Tahoma" w:hAnsi="Tahoma" w:cs="Tahoma"/>
                            <w:sz w:val="18"/>
                            <w:szCs w:val="18"/>
                          </w:rPr>
                          <w:t>.xls;</w:t>
                        </w:r>
                      </w:p>
                      <w:p w14:paraId="24AADC89" w14:textId="73BCE034" w:rsidR="00B5695B" w:rsidRPr="00B5695B" w:rsidRDefault="00B5695B" w:rsidP="00B5695B">
                        <w:pPr>
                          <w:numPr>
                            <w:ilvl w:val="0"/>
                            <w:numId w:val="2"/>
                          </w:numPr>
                          <w:suppressAutoHyphens w:val="0"/>
                          <w:rPr>
                            <w:rFonts w:ascii="Tahoma" w:hAnsi="Tahoma" w:cs="Tahoma"/>
                            <w:sz w:val="18"/>
                            <w:szCs w:val="18"/>
                          </w:rPr>
                        </w:pPr>
                        <w:proofErr w:type="spellStart"/>
                        <w:r w:rsidRPr="009359FB">
                          <w:rPr>
                            <w:rFonts w:ascii="Tahoma" w:hAnsi="Tahoma" w:cs="Tahoma"/>
                            <w:sz w:val="18"/>
                            <w:szCs w:val="18"/>
                          </w:rPr>
                          <w:t>Specifikacije</w:t>
                        </w:r>
                        <w:proofErr w:type="spellEnd"/>
                        <w:r w:rsidRPr="009359FB">
                          <w:rPr>
                            <w:rFonts w:ascii="Tahoma" w:hAnsi="Tahoma" w:cs="Tahoma"/>
                            <w:sz w:val="18"/>
                            <w:szCs w:val="18"/>
                          </w:rPr>
                          <w:t xml:space="preserve"> </w:t>
                        </w:r>
                        <w:proofErr w:type="spellStart"/>
                        <w:r w:rsidRPr="009359FB">
                          <w:rPr>
                            <w:rFonts w:ascii="Tahoma" w:hAnsi="Tahoma" w:cs="Tahoma"/>
                            <w:sz w:val="18"/>
                            <w:szCs w:val="18"/>
                          </w:rPr>
                          <w:t>razpisanih</w:t>
                        </w:r>
                        <w:proofErr w:type="spellEnd"/>
                        <w:r w:rsidRPr="009359FB">
                          <w:rPr>
                            <w:rFonts w:ascii="Tahoma" w:hAnsi="Tahoma" w:cs="Tahoma"/>
                            <w:sz w:val="18"/>
                            <w:szCs w:val="18"/>
                          </w:rPr>
                          <w:t xml:space="preserve"> </w:t>
                        </w:r>
                        <w:proofErr w:type="spellStart"/>
                        <w:r w:rsidRPr="009359FB">
                          <w:rPr>
                            <w:rFonts w:ascii="Tahoma" w:hAnsi="Tahoma" w:cs="Tahoma"/>
                            <w:sz w:val="18"/>
                            <w:szCs w:val="18"/>
                          </w:rPr>
                          <w:t>artiklov</w:t>
                        </w:r>
                        <w:proofErr w:type="spellEnd"/>
                        <w:r w:rsidRPr="009359FB">
                          <w:rPr>
                            <w:rFonts w:ascii="Tahoma" w:hAnsi="Tahoma" w:cs="Tahoma"/>
                            <w:sz w:val="18"/>
                            <w:szCs w:val="18"/>
                          </w:rPr>
                          <w:t xml:space="preserve"> </w:t>
                        </w:r>
                        <w:r>
                          <w:rPr>
                            <w:rFonts w:ascii="Tahoma" w:hAnsi="Tahoma" w:cs="Tahoma"/>
                            <w:b/>
                            <w:sz w:val="18"/>
                            <w:szCs w:val="18"/>
                            <w:lang w:eastAsia="en-US"/>
                          </w:rPr>
                          <w:t>1571-5-1.</w:t>
                        </w:r>
                        <w:r w:rsidRPr="009359FB">
                          <w:rPr>
                            <w:rFonts w:ascii="Tahoma" w:hAnsi="Tahoma" w:cs="Tahoma"/>
                            <w:sz w:val="18"/>
                            <w:szCs w:val="18"/>
                          </w:rPr>
                          <w:t>xls;</w:t>
                        </w:r>
                        <w:r w:rsidRPr="009359FB">
                          <w:rPr>
                            <w:rFonts w:ascii="Tahoma" w:hAnsi="Tahoma" w:cs="Tahoma"/>
                            <w:bCs/>
                            <w:sz w:val="18"/>
                            <w:szCs w:val="18"/>
                          </w:rPr>
                          <w:t xml:space="preserve"> </w:t>
                        </w:r>
                      </w:p>
                      <w:p w14:paraId="49A4915A" w14:textId="6032C61B" w:rsidR="00B5695B" w:rsidRPr="009359FB" w:rsidRDefault="00B5695B" w:rsidP="00B5695B">
                        <w:pPr>
                          <w:numPr>
                            <w:ilvl w:val="0"/>
                            <w:numId w:val="2"/>
                          </w:numPr>
                          <w:suppressAutoHyphens w:val="0"/>
                          <w:rPr>
                            <w:rFonts w:ascii="Tahoma" w:hAnsi="Tahoma" w:cs="Tahoma"/>
                            <w:sz w:val="18"/>
                            <w:szCs w:val="18"/>
                          </w:rPr>
                        </w:pPr>
                        <w:proofErr w:type="spellStart"/>
                        <w:r w:rsidRPr="009359FB">
                          <w:rPr>
                            <w:rFonts w:ascii="Tahoma" w:hAnsi="Tahoma" w:cs="Tahoma"/>
                            <w:bCs/>
                            <w:sz w:val="18"/>
                            <w:szCs w:val="18"/>
                          </w:rPr>
                          <w:t>Specifikacije</w:t>
                        </w:r>
                        <w:proofErr w:type="spellEnd"/>
                        <w:r w:rsidRPr="009359FB">
                          <w:rPr>
                            <w:rFonts w:ascii="Tahoma" w:hAnsi="Tahoma" w:cs="Tahoma"/>
                            <w:bCs/>
                            <w:sz w:val="18"/>
                            <w:szCs w:val="18"/>
                          </w:rPr>
                          <w:t xml:space="preserve"> </w:t>
                        </w:r>
                        <w:proofErr w:type="spellStart"/>
                        <w:r w:rsidRPr="009359FB">
                          <w:rPr>
                            <w:rFonts w:ascii="Tahoma" w:hAnsi="Tahoma" w:cs="Tahoma"/>
                            <w:bCs/>
                            <w:sz w:val="18"/>
                            <w:szCs w:val="18"/>
                          </w:rPr>
                          <w:t>razpisanih</w:t>
                        </w:r>
                        <w:proofErr w:type="spellEnd"/>
                        <w:r w:rsidRPr="009359FB">
                          <w:rPr>
                            <w:rFonts w:ascii="Tahoma" w:hAnsi="Tahoma" w:cs="Tahoma"/>
                            <w:bCs/>
                            <w:sz w:val="18"/>
                            <w:szCs w:val="18"/>
                          </w:rPr>
                          <w:t xml:space="preserve"> </w:t>
                        </w:r>
                        <w:proofErr w:type="spellStart"/>
                        <w:r w:rsidRPr="009359FB">
                          <w:rPr>
                            <w:rFonts w:ascii="Tahoma" w:hAnsi="Tahoma" w:cs="Tahoma"/>
                            <w:bCs/>
                            <w:sz w:val="18"/>
                            <w:szCs w:val="18"/>
                          </w:rPr>
                          <w:t>artiklov</w:t>
                        </w:r>
                        <w:proofErr w:type="spellEnd"/>
                        <w:r w:rsidRPr="009359FB">
                          <w:rPr>
                            <w:rFonts w:ascii="Tahoma" w:hAnsi="Tahoma" w:cs="Tahoma"/>
                            <w:bCs/>
                            <w:sz w:val="18"/>
                            <w:szCs w:val="18"/>
                          </w:rPr>
                          <w:t xml:space="preserve"> </w:t>
                        </w:r>
                        <w:r>
                          <w:rPr>
                            <w:rFonts w:ascii="Tahoma" w:hAnsi="Tahoma" w:cs="Tahoma"/>
                            <w:b/>
                            <w:sz w:val="18"/>
                            <w:szCs w:val="18"/>
                            <w:lang w:eastAsia="en-US"/>
                          </w:rPr>
                          <w:t>1571-5-2</w:t>
                        </w:r>
                        <w:r w:rsidRPr="009359FB">
                          <w:rPr>
                            <w:rFonts w:ascii="Tahoma" w:hAnsi="Tahoma" w:cs="Tahoma"/>
                            <w:b/>
                            <w:sz w:val="18"/>
                            <w:szCs w:val="18"/>
                            <w:lang w:eastAsia="en-US"/>
                          </w:rPr>
                          <w:t>.xls</w:t>
                        </w:r>
                      </w:p>
                      <w:p w14:paraId="496906FB" w14:textId="7305C267" w:rsidR="00B5695B" w:rsidRPr="009359FB" w:rsidRDefault="00B5695B" w:rsidP="00B5695B">
                        <w:pPr>
                          <w:numPr>
                            <w:ilvl w:val="0"/>
                            <w:numId w:val="2"/>
                          </w:numPr>
                          <w:suppressAutoHyphens w:val="0"/>
                          <w:rPr>
                            <w:rFonts w:ascii="Tahoma" w:hAnsi="Tahoma" w:cs="Tahoma"/>
                            <w:sz w:val="18"/>
                            <w:szCs w:val="18"/>
                          </w:rPr>
                        </w:pPr>
                        <w:proofErr w:type="spellStart"/>
                        <w:r w:rsidRPr="009359FB">
                          <w:rPr>
                            <w:rFonts w:ascii="Tahoma" w:hAnsi="Tahoma" w:cs="Tahoma"/>
                            <w:sz w:val="18"/>
                            <w:szCs w:val="18"/>
                          </w:rPr>
                          <w:t>Specifikacije</w:t>
                        </w:r>
                        <w:proofErr w:type="spellEnd"/>
                        <w:r w:rsidRPr="009359FB">
                          <w:rPr>
                            <w:rFonts w:ascii="Tahoma" w:hAnsi="Tahoma" w:cs="Tahoma"/>
                            <w:sz w:val="18"/>
                            <w:szCs w:val="18"/>
                          </w:rPr>
                          <w:t xml:space="preserve"> </w:t>
                        </w:r>
                        <w:proofErr w:type="spellStart"/>
                        <w:r w:rsidRPr="009359FB">
                          <w:rPr>
                            <w:rFonts w:ascii="Tahoma" w:hAnsi="Tahoma" w:cs="Tahoma"/>
                            <w:sz w:val="18"/>
                            <w:szCs w:val="18"/>
                          </w:rPr>
                          <w:t>razpisanih</w:t>
                        </w:r>
                        <w:proofErr w:type="spellEnd"/>
                        <w:r w:rsidRPr="009359FB">
                          <w:rPr>
                            <w:rFonts w:ascii="Tahoma" w:hAnsi="Tahoma" w:cs="Tahoma"/>
                            <w:sz w:val="18"/>
                            <w:szCs w:val="18"/>
                          </w:rPr>
                          <w:t xml:space="preserve"> </w:t>
                        </w:r>
                        <w:proofErr w:type="spellStart"/>
                        <w:r w:rsidRPr="009359FB">
                          <w:rPr>
                            <w:rFonts w:ascii="Tahoma" w:hAnsi="Tahoma" w:cs="Tahoma"/>
                            <w:sz w:val="18"/>
                            <w:szCs w:val="18"/>
                          </w:rPr>
                          <w:t>artiklov</w:t>
                        </w:r>
                        <w:proofErr w:type="spellEnd"/>
                        <w:r w:rsidRPr="009359FB">
                          <w:rPr>
                            <w:rFonts w:ascii="Tahoma" w:hAnsi="Tahoma" w:cs="Tahoma"/>
                            <w:sz w:val="18"/>
                            <w:szCs w:val="18"/>
                          </w:rPr>
                          <w:t xml:space="preserve"> </w:t>
                        </w:r>
                        <w:r>
                          <w:rPr>
                            <w:rFonts w:ascii="Tahoma" w:hAnsi="Tahoma" w:cs="Tahoma"/>
                            <w:b/>
                            <w:sz w:val="18"/>
                            <w:szCs w:val="18"/>
                            <w:lang w:eastAsia="en-US"/>
                          </w:rPr>
                          <w:t>1571-6-1</w:t>
                        </w:r>
                        <w:r w:rsidRPr="009359FB">
                          <w:rPr>
                            <w:rFonts w:ascii="Tahoma" w:hAnsi="Tahoma" w:cs="Tahoma"/>
                            <w:sz w:val="18"/>
                            <w:szCs w:val="18"/>
                          </w:rPr>
                          <w:t>.xls;</w:t>
                        </w:r>
                      </w:p>
                      <w:p w14:paraId="5D3DAA7E" w14:textId="5EAE3B4A" w:rsidR="00B5695B" w:rsidRPr="009359FB" w:rsidRDefault="00B5695B" w:rsidP="00B5695B">
                        <w:pPr>
                          <w:numPr>
                            <w:ilvl w:val="0"/>
                            <w:numId w:val="2"/>
                          </w:numPr>
                          <w:suppressAutoHyphens w:val="0"/>
                          <w:rPr>
                            <w:rFonts w:ascii="Tahoma" w:hAnsi="Tahoma" w:cs="Tahoma"/>
                            <w:sz w:val="18"/>
                            <w:szCs w:val="18"/>
                          </w:rPr>
                        </w:pPr>
                        <w:proofErr w:type="spellStart"/>
                        <w:r w:rsidRPr="009359FB">
                          <w:rPr>
                            <w:rFonts w:ascii="Tahoma" w:hAnsi="Tahoma" w:cs="Tahoma"/>
                            <w:sz w:val="18"/>
                            <w:szCs w:val="18"/>
                          </w:rPr>
                          <w:t>Specifikacije</w:t>
                        </w:r>
                        <w:proofErr w:type="spellEnd"/>
                        <w:r w:rsidRPr="009359FB">
                          <w:rPr>
                            <w:rFonts w:ascii="Tahoma" w:hAnsi="Tahoma" w:cs="Tahoma"/>
                            <w:sz w:val="18"/>
                            <w:szCs w:val="18"/>
                          </w:rPr>
                          <w:t xml:space="preserve"> </w:t>
                        </w:r>
                        <w:proofErr w:type="spellStart"/>
                        <w:r w:rsidRPr="009359FB">
                          <w:rPr>
                            <w:rFonts w:ascii="Tahoma" w:hAnsi="Tahoma" w:cs="Tahoma"/>
                            <w:sz w:val="18"/>
                            <w:szCs w:val="18"/>
                          </w:rPr>
                          <w:t>razpisanih</w:t>
                        </w:r>
                        <w:proofErr w:type="spellEnd"/>
                        <w:r w:rsidRPr="009359FB">
                          <w:rPr>
                            <w:rFonts w:ascii="Tahoma" w:hAnsi="Tahoma" w:cs="Tahoma"/>
                            <w:sz w:val="18"/>
                            <w:szCs w:val="18"/>
                          </w:rPr>
                          <w:t xml:space="preserve"> </w:t>
                        </w:r>
                        <w:proofErr w:type="spellStart"/>
                        <w:r w:rsidRPr="009359FB">
                          <w:rPr>
                            <w:rFonts w:ascii="Tahoma" w:hAnsi="Tahoma" w:cs="Tahoma"/>
                            <w:sz w:val="18"/>
                            <w:szCs w:val="18"/>
                          </w:rPr>
                          <w:t>artiklov</w:t>
                        </w:r>
                        <w:proofErr w:type="spellEnd"/>
                        <w:r w:rsidRPr="009359FB">
                          <w:rPr>
                            <w:rFonts w:ascii="Tahoma" w:hAnsi="Tahoma" w:cs="Tahoma"/>
                            <w:sz w:val="18"/>
                            <w:szCs w:val="18"/>
                          </w:rPr>
                          <w:t xml:space="preserve"> </w:t>
                        </w:r>
                        <w:r>
                          <w:rPr>
                            <w:rFonts w:ascii="Tahoma" w:hAnsi="Tahoma" w:cs="Tahoma"/>
                            <w:b/>
                            <w:sz w:val="18"/>
                            <w:szCs w:val="18"/>
                            <w:lang w:eastAsia="en-US"/>
                          </w:rPr>
                          <w:t>1571-6-2</w:t>
                        </w:r>
                        <w:r w:rsidRPr="009359FB">
                          <w:rPr>
                            <w:rFonts w:ascii="Tahoma" w:hAnsi="Tahoma" w:cs="Tahoma"/>
                            <w:sz w:val="18"/>
                            <w:szCs w:val="18"/>
                          </w:rPr>
                          <w:t>xls;</w:t>
                        </w:r>
                      </w:p>
                      <w:p w14:paraId="7AFCA721" w14:textId="517038B1" w:rsidR="00B5695B" w:rsidRDefault="00B5695B" w:rsidP="003B314A">
                        <w:pPr>
                          <w:numPr>
                            <w:ilvl w:val="0"/>
                            <w:numId w:val="2"/>
                          </w:numPr>
                          <w:suppressAutoHyphens w:val="0"/>
                          <w:rPr>
                            <w:rFonts w:ascii="Tahoma" w:hAnsi="Tahoma" w:cs="Tahoma"/>
                            <w:sz w:val="18"/>
                            <w:szCs w:val="18"/>
                          </w:rPr>
                        </w:pPr>
                        <w:proofErr w:type="spellStart"/>
                        <w:r w:rsidRPr="009359FB">
                          <w:rPr>
                            <w:rFonts w:ascii="Tahoma" w:hAnsi="Tahoma" w:cs="Tahoma"/>
                            <w:sz w:val="18"/>
                            <w:szCs w:val="18"/>
                          </w:rPr>
                          <w:t>Specifikacije</w:t>
                        </w:r>
                        <w:proofErr w:type="spellEnd"/>
                        <w:r w:rsidRPr="009359FB">
                          <w:rPr>
                            <w:rFonts w:ascii="Tahoma" w:hAnsi="Tahoma" w:cs="Tahoma"/>
                            <w:sz w:val="18"/>
                            <w:szCs w:val="18"/>
                          </w:rPr>
                          <w:t xml:space="preserve"> </w:t>
                        </w:r>
                        <w:proofErr w:type="spellStart"/>
                        <w:r w:rsidRPr="009359FB">
                          <w:rPr>
                            <w:rFonts w:ascii="Tahoma" w:hAnsi="Tahoma" w:cs="Tahoma"/>
                            <w:sz w:val="18"/>
                            <w:szCs w:val="18"/>
                          </w:rPr>
                          <w:t>razpisanih</w:t>
                        </w:r>
                        <w:proofErr w:type="spellEnd"/>
                        <w:r w:rsidRPr="009359FB">
                          <w:rPr>
                            <w:rFonts w:ascii="Tahoma" w:hAnsi="Tahoma" w:cs="Tahoma"/>
                            <w:sz w:val="18"/>
                            <w:szCs w:val="18"/>
                          </w:rPr>
                          <w:t xml:space="preserve"> </w:t>
                        </w:r>
                        <w:proofErr w:type="spellStart"/>
                        <w:r w:rsidRPr="009359FB">
                          <w:rPr>
                            <w:rFonts w:ascii="Tahoma" w:hAnsi="Tahoma" w:cs="Tahoma"/>
                            <w:sz w:val="18"/>
                            <w:szCs w:val="18"/>
                          </w:rPr>
                          <w:t>artiklov</w:t>
                        </w:r>
                        <w:proofErr w:type="spellEnd"/>
                        <w:r w:rsidRPr="009359FB">
                          <w:rPr>
                            <w:rFonts w:ascii="Tahoma" w:hAnsi="Tahoma" w:cs="Tahoma"/>
                            <w:sz w:val="18"/>
                            <w:szCs w:val="18"/>
                          </w:rPr>
                          <w:t xml:space="preserve"> </w:t>
                        </w:r>
                        <w:r>
                          <w:rPr>
                            <w:rFonts w:ascii="Tahoma" w:hAnsi="Tahoma" w:cs="Tahoma"/>
                            <w:b/>
                            <w:sz w:val="18"/>
                            <w:szCs w:val="18"/>
                            <w:lang w:eastAsia="en-US"/>
                          </w:rPr>
                          <w:t>1571-7</w:t>
                        </w:r>
                        <w:r w:rsidRPr="009359FB">
                          <w:rPr>
                            <w:rFonts w:ascii="Tahoma" w:hAnsi="Tahoma" w:cs="Tahoma"/>
                            <w:sz w:val="18"/>
                            <w:szCs w:val="18"/>
                          </w:rPr>
                          <w:t>.xls;</w:t>
                        </w:r>
                      </w:p>
                      <w:p w14:paraId="593BADA6" w14:textId="21F4CBB3" w:rsidR="00062D20" w:rsidRPr="00062D20" w:rsidRDefault="00062D20" w:rsidP="00062D20">
                        <w:pPr>
                          <w:numPr>
                            <w:ilvl w:val="0"/>
                            <w:numId w:val="2"/>
                          </w:numPr>
                          <w:suppressAutoHyphens w:val="0"/>
                          <w:rPr>
                            <w:rFonts w:ascii="Tahoma" w:hAnsi="Tahoma" w:cs="Tahoma"/>
                            <w:sz w:val="18"/>
                            <w:szCs w:val="18"/>
                          </w:rPr>
                        </w:pPr>
                        <w:proofErr w:type="spellStart"/>
                        <w:r w:rsidRPr="009359FB">
                          <w:rPr>
                            <w:rFonts w:ascii="Tahoma" w:hAnsi="Tahoma" w:cs="Tahoma"/>
                            <w:sz w:val="18"/>
                            <w:szCs w:val="18"/>
                          </w:rPr>
                          <w:t>Specifikacije</w:t>
                        </w:r>
                        <w:proofErr w:type="spellEnd"/>
                        <w:r w:rsidRPr="009359FB">
                          <w:rPr>
                            <w:rFonts w:ascii="Tahoma" w:hAnsi="Tahoma" w:cs="Tahoma"/>
                            <w:sz w:val="18"/>
                            <w:szCs w:val="18"/>
                          </w:rPr>
                          <w:t xml:space="preserve"> </w:t>
                        </w:r>
                        <w:proofErr w:type="spellStart"/>
                        <w:r w:rsidRPr="009359FB">
                          <w:rPr>
                            <w:rFonts w:ascii="Tahoma" w:hAnsi="Tahoma" w:cs="Tahoma"/>
                            <w:sz w:val="18"/>
                            <w:szCs w:val="18"/>
                          </w:rPr>
                          <w:t>razpisanih</w:t>
                        </w:r>
                        <w:proofErr w:type="spellEnd"/>
                        <w:r w:rsidRPr="009359FB">
                          <w:rPr>
                            <w:rFonts w:ascii="Tahoma" w:hAnsi="Tahoma" w:cs="Tahoma"/>
                            <w:sz w:val="18"/>
                            <w:szCs w:val="18"/>
                          </w:rPr>
                          <w:t xml:space="preserve"> </w:t>
                        </w:r>
                        <w:proofErr w:type="spellStart"/>
                        <w:r w:rsidRPr="009359FB">
                          <w:rPr>
                            <w:rFonts w:ascii="Tahoma" w:hAnsi="Tahoma" w:cs="Tahoma"/>
                            <w:sz w:val="18"/>
                            <w:szCs w:val="18"/>
                          </w:rPr>
                          <w:t>artiklov</w:t>
                        </w:r>
                        <w:proofErr w:type="spellEnd"/>
                        <w:r w:rsidRPr="009359FB">
                          <w:rPr>
                            <w:rFonts w:ascii="Tahoma" w:hAnsi="Tahoma" w:cs="Tahoma"/>
                            <w:sz w:val="18"/>
                            <w:szCs w:val="18"/>
                          </w:rPr>
                          <w:t xml:space="preserve"> </w:t>
                        </w:r>
                        <w:r>
                          <w:rPr>
                            <w:rFonts w:ascii="Tahoma" w:hAnsi="Tahoma" w:cs="Tahoma"/>
                            <w:b/>
                            <w:sz w:val="18"/>
                            <w:szCs w:val="18"/>
                            <w:lang w:eastAsia="en-US"/>
                          </w:rPr>
                          <w:t>1571-8</w:t>
                        </w:r>
                        <w:r w:rsidRPr="009359FB">
                          <w:rPr>
                            <w:rFonts w:ascii="Tahoma" w:hAnsi="Tahoma" w:cs="Tahoma"/>
                            <w:sz w:val="18"/>
                            <w:szCs w:val="18"/>
                          </w:rPr>
                          <w:t>.xls;</w:t>
                        </w:r>
                      </w:p>
                      <w:p w14:paraId="67FD75CC" w14:textId="77777777" w:rsidR="009359FB" w:rsidRPr="009359FB" w:rsidRDefault="009359FB" w:rsidP="009359FB">
                        <w:pPr>
                          <w:suppressAutoHyphens w:val="0"/>
                          <w:rPr>
                            <w:rFonts w:ascii="Tahoma" w:hAnsi="Tahoma" w:cs="Tahoma"/>
                            <w:bCs/>
                            <w:sz w:val="18"/>
                            <w:szCs w:val="18"/>
                            <w:lang w:val="sl-SI" w:eastAsia="en-US"/>
                          </w:rPr>
                        </w:pPr>
                      </w:p>
                      <w:p w14:paraId="01A83291" w14:textId="3851128E" w:rsidR="00C70033" w:rsidRPr="00D300FE" w:rsidRDefault="009359FB" w:rsidP="009359FB">
                        <w:pPr>
                          <w:rPr>
                            <w:rFonts w:ascii="Tahoma" w:hAnsi="Tahoma" w:cs="Tahoma"/>
                            <w:sz w:val="18"/>
                            <w:szCs w:val="18"/>
                          </w:rPr>
                        </w:pPr>
                        <w:r w:rsidRPr="009359FB">
                          <w:rPr>
                            <w:rFonts w:ascii="Tahoma" w:hAnsi="Tahoma" w:cs="Tahoma"/>
                            <w:bCs/>
                            <w:sz w:val="18"/>
                            <w:szCs w:val="18"/>
                            <w:lang w:val="sl-SI" w:eastAsia="en-US"/>
                          </w:rPr>
                          <w:t>1</w:t>
                        </w:r>
                        <w:r w:rsidR="00B822AF">
                          <w:rPr>
                            <w:rFonts w:ascii="Tahoma" w:hAnsi="Tahoma" w:cs="Tahoma"/>
                            <w:bCs/>
                            <w:sz w:val="18"/>
                            <w:szCs w:val="18"/>
                            <w:lang w:val="sl-SI" w:eastAsia="en-US"/>
                          </w:rPr>
                          <w:t>5</w:t>
                        </w:r>
                        <w:r w:rsidRPr="009359FB">
                          <w:rPr>
                            <w:rFonts w:ascii="Tahoma" w:hAnsi="Tahoma" w:cs="Tahoma"/>
                            <w:bCs/>
                            <w:sz w:val="18"/>
                            <w:szCs w:val="18"/>
                            <w:lang w:val="sl-SI" w:eastAsia="en-US"/>
                          </w:rPr>
                          <w:t>. sestavni del dokumentacije v zvezi z oddajo javnega naročila so tudi vse morebitne spremembe, dopolnitve, popravki dokumentacije ter dodatna pojasnila.</w:t>
                        </w:r>
                      </w:p>
                    </w:tc>
                  </w:tr>
                  <w:tr w:rsidR="00C70033" w:rsidRPr="00D300FE" w14:paraId="67886299" w14:textId="77777777">
                    <w:tc>
                      <w:tcPr>
                        <w:tcW w:w="4078" w:type="dxa"/>
                        <w:tcBorders>
                          <w:top w:val="single" w:sz="4" w:space="0" w:color="669999"/>
                          <w:left w:val="single" w:sz="4" w:space="0" w:color="669999"/>
                          <w:bottom w:val="single" w:sz="4" w:space="0" w:color="669999"/>
                        </w:tcBorders>
                        <w:shd w:val="clear" w:color="auto" w:fill="auto"/>
                      </w:tcPr>
                      <w:p w14:paraId="57D6FBE2" w14:textId="77777777" w:rsidR="00C70033" w:rsidRPr="00D300FE" w:rsidRDefault="00C70033">
                        <w:pPr>
                          <w:pStyle w:val="Slog2"/>
                          <w:rPr>
                            <w:sz w:val="18"/>
                            <w:szCs w:val="18"/>
                          </w:rPr>
                        </w:pPr>
                        <w:r w:rsidRPr="00D300FE">
                          <w:rPr>
                            <w:sz w:val="18"/>
                            <w:szCs w:val="18"/>
                          </w:rPr>
                          <w:lastRenderedPageBreak/>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D89F4EA" w14:textId="77777777" w:rsidR="00C70033" w:rsidRPr="00D300FE" w:rsidRDefault="00C70033">
                        <w:pPr>
                          <w:rPr>
                            <w:rFonts w:ascii="Tahoma" w:hAnsi="Tahoma" w:cs="Tahoma"/>
                            <w:sz w:val="18"/>
                            <w:szCs w:val="18"/>
                          </w:rPr>
                        </w:pPr>
                        <w:r w:rsidRPr="00D300FE">
                          <w:rPr>
                            <w:rFonts w:ascii="Tahoma" w:hAnsi="Tahoma" w:cs="Tahoma"/>
                            <w:bCs/>
                            <w:sz w:val="18"/>
                            <w:szCs w:val="18"/>
                            <w:lang w:val="sl-SI"/>
                          </w:rPr>
                          <w:t>RD brezplačno na internetnem naslovu:</w:t>
                        </w:r>
                      </w:p>
                      <w:p w14:paraId="60859510" w14:textId="77777777" w:rsidR="00C70033" w:rsidRPr="00D300FE" w:rsidRDefault="00C70033">
                        <w:pPr>
                          <w:rPr>
                            <w:rFonts w:ascii="Tahoma" w:hAnsi="Tahoma" w:cs="Tahoma"/>
                            <w:bCs/>
                            <w:sz w:val="18"/>
                            <w:szCs w:val="18"/>
                            <w:lang w:val="sl-SI"/>
                          </w:rPr>
                        </w:pPr>
                      </w:p>
                      <w:p w14:paraId="7FB481EB" w14:textId="77777777" w:rsidR="00E64534" w:rsidRPr="00D300FE" w:rsidRDefault="00E64534" w:rsidP="00E64534">
                        <w:pPr>
                          <w:rPr>
                            <w:rFonts w:ascii="Tahoma" w:hAnsi="Tahoma" w:cs="Tahoma"/>
                            <w:bCs/>
                            <w:sz w:val="18"/>
                            <w:szCs w:val="18"/>
                            <w:lang w:val="sl-SI"/>
                          </w:rPr>
                        </w:pPr>
                        <w:r w:rsidRPr="00D300FE">
                          <w:rPr>
                            <w:rFonts w:ascii="Tahoma" w:hAnsi="Tahoma" w:cs="Tahoma"/>
                            <w:bCs/>
                            <w:sz w:val="18"/>
                            <w:szCs w:val="18"/>
                            <w:lang w:val="sl-SI"/>
                          </w:rPr>
                          <w:t>- Portal javnih naročil (</w:t>
                        </w:r>
                        <w:hyperlink r:id="rId9" w:history="1">
                          <w:r w:rsidRPr="00D300FE">
                            <w:rPr>
                              <w:rStyle w:val="Hiperpovezava"/>
                              <w:rFonts w:ascii="Tahoma" w:hAnsi="Tahoma" w:cs="Tahoma"/>
                              <w:bCs/>
                              <w:sz w:val="18"/>
                              <w:szCs w:val="18"/>
                              <w:lang w:val="sl-SI"/>
                            </w:rPr>
                            <w:t>www.enarocanje.si</w:t>
                          </w:r>
                        </w:hyperlink>
                        <w:r w:rsidRPr="00D300FE">
                          <w:rPr>
                            <w:rFonts w:ascii="Tahoma" w:hAnsi="Tahoma" w:cs="Tahoma"/>
                            <w:bCs/>
                            <w:sz w:val="18"/>
                            <w:szCs w:val="18"/>
                            <w:lang w:val="sl-SI"/>
                          </w:rPr>
                          <w:t xml:space="preserve">) </w:t>
                        </w:r>
                      </w:p>
                      <w:p w14:paraId="4AE8FEEB" w14:textId="77777777" w:rsidR="00C70033" w:rsidRPr="00D300FE" w:rsidRDefault="00E64534" w:rsidP="00E64534">
                        <w:pPr>
                          <w:rPr>
                            <w:rFonts w:ascii="Tahoma" w:hAnsi="Tahoma" w:cs="Tahoma"/>
                            <w:sz w:val="18"/>
                            <w:szCs w:val="18"/>
                          </w:rPr>
                        </w:pPr>
                        <w:r w:rsidRPr="00D300FE">
                          <w:rPr>
                            <w:rFonts w:ascii="Tahoma" w:hAnsi="Tahoma" w:cs="Tahoma"/>
                            <w:bCs/>
                            <w:sz w:val="18"/>
                            <w:szCs w:val="18"/>
                            <w:lang w:val="sl-SI"/>
                          </w:rPr>
                          <w:t xml:space="preserve">-spletna stran naročnika (povezava: </w:t>
                        </w:r>
                        <w:hyperlink r:id="rId10" w:history="1">
                          <w:r w:rsidRPr="00D300FE">
                            <w:rPr>
                              <w:rStyle w:val="Hiperpovezava"/>
                              <w:rFonts w:ascii="Tahoma" w:hAnsi="Tahoma" w:cs="Tahoma"/>
                              <w:bCs/>
                              <w:sz w:val="18"/>
                              <w:szCs w:val="18"/>
                              <w:lang w:val="sl-SI"/>
                            </w:rPr>
                            <w:t>https://www.bolnisnica-go.si/jn</w:t>
                          </w:r>
                        </w:hyperlink>
                        <w:r w:rsidRPr="00D300FE">
                          <w:rPr>
                            <w:rFonts w:ascii="Tahoma" w:hAnsi="Tahoma" w:cs="Tahoma"/>
                            <w:bCs/>
                            <w:sz w:val="18"/>
                            <w:szCs w:val="18"/>
                            <w:lang w:val="sl-SI"/>
                          </w:rPr>
                          <w:t>)</w:t>
                        </w:r>
                      </w:p>
                    </w:tc>
                  </w:tr>
                </w:tbl>
                <w:p w14:paraId="763B70A1" w14:textId="77777777" w:rsidR="00C70033" w:rsidRPr="00D300FE" w:rsidRDefault="00C70033">
                  <w:pPr>
                    <w:pStyle w:val="Slog2"/>
                    <w:rPr>
                      <w:sz w:val="18"/>
                      <w:szCs w:val="18"/>
                    </w:rPr>
                  </w:pPr>
                  <w:r w:rsidRPr="00D300FE">
                    <w:rPr>
                      <w:sz w:val="18"/>
                      <w:szCs w:val="18"/>
                    </w:rPr>
                    <w:t>3.3. Način in čas vlaganja zahtev za dodatna pojasnila RD</w:t>
                  </w:r>
                </w:p>
                <w:tbl>
                  <w:tblPr>
                    <w:tblW w:w="4950" w:type="pct"/>
                    <w:tblLayout w:type="fixed"/>
                    <w:tblLook w:val="0000" w:firstRow="0" w:lastRow="0" w:firstColumn="0" w:lastColumn="0" w:noHBand="0" w:noVBand="0"/>
                  </w:tblPr>
                  <w:tblGrid>
                    <w:gridCol w:w="8157"/>
                  </w:tblGrid>
                  <w:tr w:rsidR="00C70033" w:rsidRPr="00D300FE" w14:paraId="43F89985"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15CC3A7" w14:textId="0DB3C24F" w:rsidR="00C70033" w:rsidRPr="00D300FE" w:rsidRDefault="00C70033">
                        <w:pPr>
                          <w:keepNext/>
                          <w:spacing w:before="240" w:after="60"/>
                          <w:rPr>
                            <w:rFonts w:ascii="Tahoma" w:hAnsi="Tahoma" w:cs="Tahoma"/>
                            <w:sz w:val="18"/>
                            <w:szCs w:val="18"/>
                          </w:rPr>
                        </w:pPr>
                        <w:r w:rsidRPr="00D300FE">
                          <w:rPr>
                            <w:rFonts w:ascii="Tahoma" w:hAnsi="Tahoma" w:cs="Tahoma"/>
                            <w:bCs/>
                            <w:sz w:val="18"/>
                            <w:szCs w:val="18"/>
                            <w:lang w:val="sl-SI"/>
                          </w:rPr>
                          <w:t xml:space="preserve">Ponudniki lahko zastavljajo vprašanja preko Portala javnih naročil </w:t>
                        </w:r>
                        <w:r w:rsidRPr="00D300FE">
                          <w:rPr>
                            <w:rFonts w:ascii="Tahoma" w:hAnsi="Tahoma" w:cs="Tahoma"/>
                            <w:b/>
                            <w:sz w:val="18"/>
                            <w:szCs w:val="18"/>
                            <w:lang w:val="sl-SI"/>
                          </w:rPr>
                          <w:t>www.enarocanje.si</w:t>
                        </w:r>
                        <w:r w:rsidRPr="00D300FE">
                          <w:rPr>
                            <w:rFonts w:ascii="Tahoma" w:hAnsi="Tahoma" w:cs="Tahoma"/>
                            <w:bCs/>
                            <w:sz w:val="18"/>
                            <w:szCs w:val="18"/>
                            <w:lang w:val="sl-SI"/>
                          </w:rPr>
                          <w:t xml:space="preserve"> pri objavi predmetnega javnega naročila in sicer </w:t>
                        </w:r>
                        <w:r w:rsidRPr="00D300FE">
                          <w:rPr>
                            <w:rFonts w:ascii="Tahoma" w:hAnsi="Tahoma" w:cs="Tahoma"/>
                            <w:b/>
                            <w:bCs/>
                            <w:sz w:val="18"/>
                            <w:szCs w:val="18"/>
                            <w:lang w:val="sl-SI"/>
                          </w:rPr>
                          <w:t xml:space="preserve">do </w:t>
                        </w:r>
                        <w:r w:rsidR="001C57F5">
                          <w:rPr>
                            <w:rFonts w:ascii="Tahoma" w:hAnsi="Tahoma" w:cs="Tahoma"/>
                            <w:b/>
                            <w:sz w:val="18"/>
                            <w:szCs w:val="18"/>
                          </w:rPr>
                          <w:t>06.05</w:t>
                        </w:r>
                        <w:r w:rsidR="0070297F" w:rsidRPr="00D300FE">
                          <w:rPr>
                            <w:rFonts w:ascii="Tahoma" w:hAnsi="Tahoma" w:cs="Tahoma"/>
                            <w:b/>
                            <w:bCs/>
                            <w:sz w:val="18"/>
                            <w:szCs w:val="18"/>
                            <w:lang w:val="sl-SI"/>
                          </w:rPr>
                          <w:t>.202</w:t>
                        </w:r>
                        <w:r w:rsidR="009359FB">
                          <w:rPr>
                            <w:rFonts w:ascii="Tahoma" w:hAnsi="Tahoma" w:cs="Tahoma"/>
                            <w:b/>
                            <w:bCs/>
                            <w:sz w:val="18"/>
                            <w:szCs w:val="18"/>
                            <w:lang w:val="sl-SI"/>
                          </w:rPr>
                          <w:t>5</w:t>
                        </w:r>
                        <w:r w:rsidR="00A946A3" w:rsidRPr="00D300FE">
                          <w:rPr>
                            <w:rFonts w:ascii="Tahoma" w:hAnsi="Tahoma" w:cs="Tahoma"/>
                            <w:b/>
                            <w:bCs/>
                            <w:sz w:val="18"/>
                            <w:szCs w:val="18"/>
                            <w:lang w:val="sl-SI"/>
                          </w:rPr>
                          <w:t xml:space="preserve"> </w:t>
                        </w:r>
                        <w:r w:rsidRPr="00D300FE">
                          <w:rPr>
                            <w:rFonts w:ascii="Tahoma" w:hAnsi="Tahoma" w:cs="Tahoma"/>
                            <w:b/>
                            <w:bCs/>
                            <w:sz w:val="18"/>
                            <w:szCs w:val="18"/>
                            <w:lang w:val="sl-SI"/>
                          </w:rPr>
                          <w:t>do 1</w:t>
                        </w:r>
                        <w:r w:rsidR="00A946A3" w:rsidRPr="00D300FE">
                          <w:rPr>
                            <w:rFonts w:ascii="Tahoma" w:hAnsi="Tahoma" w:cs="Tahoma"/>
                            <w:b/>
                            <w:bCs/>
                            <w:sz w:val="18"/>
                            <w:szCs w:val="18"/>
                            <w:lang w:val="sl-SI"/>
                          </w:rPr>
                          <w:t>2</w:t>
                        </w:r>
                        <w:r w:rsidRPr="00D300FE">
                          <w:rPr>
                            <w:rFonts w:ascii="Tahoma" w:hAnsi="Tahoma" w:cs="Tahoma"/>
                            <w:b/>
                            <w:bCs/>
                            <w:sz w:val="18"/>
                            <w:szCs w:val="18"/>
                            <w:lang w:val="sl-SI"/>
                          </w:rPr>
                          <w:t>,00 ure</w:t>
                        </w:r>
                        <w:r w:rsidRPr="00D300FE">
                          <w:rPr>
                            <w:rFonts w:ascii="Tahoma" w:hAnsi="Tahoma" w:cs="Tahoma"/>
                            <w:bCs/>
                            <w:sz w:val="18"/>
                            <w:szCs w:val="18"/>
                            <w:lang w:val="sl-SI"/>
                          </w:rPr>
                          <w:t>.</w:t>
                        </w:r>
                      </w:p>
                      <w:p w14:paraId="3ECABE8D" w14:textId="77777777" w:rsidR="00C70033" w:rsidRPr="00D300FE" w:rsidRDefault="00C70033">
                        <w:pPr>
                          <w:keepNext/>
                          <w:spacing w:before="240" w:after="60"/>
                          <w:rPr>
                            <w:rFonts w:ascii="Tahoma" w:hAnsi="Tahoma" w:cs="Tahoma"/>
                            <w:sz w:val="18"/>
                            <w:szCs w:val="18"/>
                          </w:rPr>
                        </w:pPr>
                        <w:r w:rsidRPr="00D300FE">
                          <w:rPr>
                            <w:rFonts w:ascii="Tahoma" w:hAnsi="Tahoma" w:cs="Tahoma"/>
                            <w:bCs/>
                            <w:sz w:val="18"/>
                            <w:szCs w:val="18"/>
                            <w:lang w:val="sl-SI"/>
                          </w:rPr>
                          <w:t>Naročnik se ne zavezuje, da bo odgovarjal na vprašanja, ki ne bodo zastavljena na zgornji način.</w:t>
                        </w:r>
                      </w:p>
                      <w:p w14:paraId="02FCFBBF" w14:textId="6AF7F537" w:rsidR="00C70033" w:rsidRPr="00D300FE" w:rsidRDefault="00C70033">
                        <w:pPr>
                          <w:keepNext/>
                          <w:spacing w:before="240" w:after="60"/>
                          <w:rPr>
                            <w:rFonts w:ascii="Tahoma" w:hAnsi="Tahoma" w:cs="Tahoma"/>
                            <w:sz w:val="18"/>
                            <w:szCs w:val="18"/>
                          </w:rPr>
                        </w:pPr>
                        <w:r w:rsidRPr="00D300FE">
                          <w:rPr>
                            <w:rFonts w:ascii="Tahoma" w:hAnsi="Tahoma" w:cs="Tahoma"/>
                            <w:bCs/>
                            <w:sz w:val="18"/>
                            <w:szCs w:val="18"/>
                            <w:lang w:val="sl-SI"/>
                          </w:rPr>
                          <w:t xml:space="preserve">Naročnik bo na zahteve za dodatna pojasnila RD odgovoril najkasneje v zakonsko določenem roku, to je  </w:t>
                        </w:r>
                        <w:r w:rsidRPr="00D300FE">
                          <w:rPr>
                            <w:rFonts w:ascii="Tahoma" w:hAnsi="Tahoma" w:cs="Tahoma"/>
                            <w:b/>
                            <w:bCs/>
                            <w:sz w:val="18"/>
                            <w:szCs w:val="18"/>
                            <w:lang w:val="sl-SI"/>
                          </w:rPr>
                          <w:t xml:space="preserve">do </w:t>
                        </w:r>
                        <w:r w:rsidR="001C57F5">
                          <w:rPr>
                            <w:rFonts w:ascii="Tahoma" w:hAnsi="Tahoma" w:cs="Tahoma"/>
                            <w:b/>
                            <w:sz w:val="18"/>
                            <w:szCs w:val="18"/>
                          </w:rPr>
                          <w:t>09</w:t>
                        </w:r>
                        <w:r w:rsidR="0070297F" w:rsidRPr="00D300FE">
                          <w:rPr>
                            <w:rFonts w:ascii="Tahoma" w:hAnsi="Tahoma" w:cs="Tahoma"/>
                            <w:b/>
                            <w:bCs/>
                            <w:sz w:val="18"/>
                            <w:szCs w:val="18"/>
                            <w:lang w:val="sl-SI"/>
                          </w:rPr>
                          <w:t>.</w:t>
                        </w:r>
                        <w:r w:rsidR="001C57F5">
                          <w:rPr>
                            <w:rFonts w:ascii="Tahoma" w:hAnsi="Tahoma" w:cs="Tahoma"/>
                            <w:b/>
                            <w:sz w:val="18"/>
                            <w:szCs w:val="18"/>
                          </w:rPr>
                          <w:t>05</w:t>
                        </w:r>
                        <w:r w:rsidR="0070297F" w:rsidRPr="00D300FE">
                          <w:rPr>
                            <w:rFonts w:ascii="Tahoma" w:hAnsi="Tahoma" w:cs="Tahoma"/>
                            <w:b/>
                            <w:bCs/>
                            <w:sz w:val="18"/>
                            <w:szCs w:val="18"/>
                            <w:lang w:val="sl-SI"/>
                          </w:rPr>
                          <w:t>.202</w:t>
                        </w:r>
                        <w:r w:rsidR="009359FB">
                          <w:rPr>
                            <w:rFonts w:ascii="Tahoma" w:hAnsi="Tahoma" w:cs="Tahoma"/>
                            <w:b/>
                            <w:bCs/>
                            <w:sz w:val="18"/>
                            <w:szCs w:val="18"/>
                            <w:lang w:val="sl-SI"/>
                          </w:rPr>
                          <w:t>5</w:t>
                        </w:r>
                        <w:r w:rsidR="0070297F" w:rsidRPr="00D300FE">
                          <w:rPr>
                            <w:rFonts w:ascii="Tahoma" w:hAnsi="Tahoma" w:cs="Tahoma"/>
                            <w:b/>
                            <w:bCs/>
                            <w:sz w:val="18"/>
                            <w:szCs w:val="18"/>
                            <w:lang w:val="sl-SI"/>
                          </w:rPr>
                          <w:t xml:space="preserve"> </w:t>
                        </w:r>
                        <w:r w:rsidRPr="00D300FE">
                          <w:rPr>
                            <w:rFonts w:ascii="Tahoma" w:hAnsi="Tahoma" w:cs="Tahoma"/>
                            <w:b/>
                            <w:bCs/>
                            <w:sz w:val="18"/>
                            <w:szCs w:val="18"/>
                            <w:lang w:val="sl-SI"/>
                          </w:rPr>
                          <w:t>do 14,</w:t>
                        </w:r>
                        <w:r w:rsidR="001B2356" w:rsidRPr="00D300FE">
                          <w:rPr>
                            <w:rFonts w:ascii="Tahoma" w:hAnsi="Tahoma" w:cs="Tahoma"/>
                            <w:b/>
                            <w:bCs/>
                            <w:sz w:val="18"/>
                            <w:szCs w:val="18"/>
                            <w:lang w:val="sl-SI"/>
                          </w:rPr>
                          <w:t>0</w:t>
                        </w:r>
                        <w:r w:rsidRPr="00D300FE">
                          <w:rPr>
                            <w:rFonts w:ascii="Tahoma" w:hAnsi="Tahoma" w:cs="Tahoma"/>
                            <w:b/>
                            <w:bCs/>
                            <w:sz w:val="18"/>
                            <w:szCs w:val="18"/>
                            <w:lang w:val="sl-SI"/>
                          </w:rPr>
                          <w:t>0 ure</w:t>
                        </w:r>
                        <w:r w:rsidRPr="00D300FE">
                          <w:rPr>
                            <w:rFonts w:ascii="Tahoma" w:hAnsi="Tahoma" w:cs="Tahoma"/>
                            <w:bCs/>
                            <w:sz w:val="18"/>
                            <w:szCs w:val="18"/>
                            <w:lang w:val="sl-SI"/>
                          </w:rPr>
                          <w:t xml:space="preserve">  preko Portala javnih naročil </w:t>
                        </w:r>
                        <w:r w:rsidRPr="00D300FE">
                          <w:rPr>
                            <w:rFonts w:ascii="Tahoma" w:hAnsi="Tahoma" w:cs="Tahoma"/>
                            <w:b/>
                            <w:sz w:val="18"/>
                            <w:szCs w:val="18"/>
                            <w:lang w:val="sl-SI"/>
                          </w:rPr>
                          <w:t>www.enarocanje.si</w:t>
                        </w:r>
                        <w:r w:rsidRPr="00D300FE">
                          <w:rPr>
                            <w:rFonts w:ascii="Tahoma" w:hAnsi="Tahoma" w:cs="Tahoma"/>
                            <w:bCs/>
                            <w:sz w:val="18"/>
                            <w:szCs w:val="18"/>
                            <w:lang w:val="sl-SI"/>
                          </w:rPr>
                          <w:t xml:space="preserve"> pri objavi predmetnega javnega naročila.</w:t>
                        </w:r>
                      </w:p>
                      <w:p w14:paraId="3E527DAB" w14:textId="77777777" w:rsidR="00C70033" w:rsidRPr="00D300FE" w:rsidRDefault="00C70033">
                        <w:pPr>
                          <w:keepNext/>
                          <w:spacing w:before="240" w:after="60"/>
                          <w:rPr>
                            <w:rFonts w:ascii="Tahoma" w:hAnsi="Tahoma" w:cs="Tahoma"/>
                            <w:sz w:val="18"/>
                            <w:szCs w:val="18"/>
                          </w:rPr>
                        </w:pPr>
                        <w:r w:rsidRPr="00D300FE">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7DABD433" w14:textId="77777777" w:rsidR="00C70033" w:rsidRPr="00D300FE" w:rsidRDefault="00C70033">
                        <w:pPr>
                          <w:keepNext/>
                          <w:spacing w:before="240" w:after="60"/>
                          <w:rPr>
                            <w:rFonts w:ascii="Tahoma" w:hAnsi="Tahoma" w:cs="Tahoma"/>
                            <w:sz w:val="18"/>
                            <w:szCs w:val="18"/>
                          </w:rPr>
                        </w:pPr>
                        <w:r w:rsidRPr="00D300FE">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332659DC" w14:textId="77777777" w:rsidR="00C70033" w:rsidRPr="00D300FE" w:rsidRDefault="00C70033">
                  <w:pPr>
                    <w:pStyle w:val="Slog2"/>
                    <w:rPr>
                      <w:sz w:val="18"/>
                      <w:szCs w:val="18"/>
                    </w:rPr>
                  </w:pPr>
                </w:p>
              </w:tc>
            </w:tr>
            <w:tr w:rsidR="00C70033" w:rsidRPr="00D300FE" w14:paraId="658E8475" w14:textId="77777777" w:rsidTr="0071544C">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6780618" w14:textId="77777777" w:rsidR="00C70033" w:rsidRPr="00D300FE" w:rsidRDefault="00C70033">
                  <w:pPr>
                    <w:pStyle w:val="Slog2"/>
                    <w:rPr>
                      <w:sz w:val="18"/>
                      <w:szCs w:val="18"/>
                    </w:rPr>
                  </w:pPr>
                  <w:r w:rsidRPr="00D300FE">
                    <w:rPr>
                      <w:sz w:val="18"/>
                      <w:szCs w:val="18"/>
                    </w:rPr>
                    <w:lastRenderedPageBreak/>
                    <w:t>3.4. Dokumentacija za ponudbo</w:t>
                  </w:r>
                </w:p>
              </w:tc>
            </w:tr>
            <w:tr w:rsidR="00C70033" w:rsidRPr="00D300FE" w14:paraId="5933082D" w14:textId="77777777" w:rsidTr="0071544C">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77C701F" w14:textId="77777777" w:rsidR="00C70033" w:rsidRPr="00D300FE" w:rsidRDefault="00C70033">
                  <w:pPr>
                    <w:snapToGrid w:val="0"/>
                    <w:rPr>
                      <w:rFonts w:ascii="Tahoma" w:hAnsi="Tahoma" w:cs="Tahoma"/>
                      <w:bCs/>
                      <w:kern w:val="2"/>
                      <w:sz w:val="18"/>
                      <w:szCs w:val="18"/>
                      <w:lang w:val="sl-SI"/>
                    </w:rPr>
                  </w:pPr>
                </w:p>
                <w:p w14:paraId="530506CC" w14:textId="77777777" w:rsidR="009359FB" w:rsidRPr="00251501" w:rsidRDefault="009359FB" w:rsidP="009359FB">
                  <w:pPr>
                    <w:numPr>
                      <w:ilvl w:val="0"/>
                      <w:numId w:val="17"/>
                    </w:numPr>
                    <w:suppressAutoHyphens w:val="0"/>
                    <w:rPr>
                      <w:rFonts w:ascii="Tahoma" w:hAnsi="Tahoma" w:cs="Tahoma"/>
                      <w:bCs/>
                      <w:sz w:val="18"/>
                      <w:szCs w:val="18"/>
                      <w:lang w:val="sl-SI" w:eastAsia="en-US"/>
                    </w:rPr>
                  </w:pPr>
                  <w:r w:rsidRPr="00251501">
                    <w:rPr>
                      <w:rFonts w:ascii="Tahoma" w:hAnsi="Tahoma" w:cs="Tahoma"/>
                      <w:bCs/>
                      <w:sz w:val="18"/>
                      <w:szCs w:val="18"/>
                      <w:u w:val="single"/>
                      <w:lang w:val="sl-SI" w:eastAsia="en-US"/>
                    </w:rPr>
                    <w:t>Izpolnjen, podpisan in žigosan obrazec »ESPD«</w:t>
                  </w:r>
                  <w:r w:rsidRPr="00251501">
                    <w:rPr>
                      <w:rFonts w:ascii="Tahoma" w:hAnsi="Tahoma" w:cs="Tahoma"/>
                      <w:bCs/>
                      <w:sz w:val="18"/>
                      <w:szCs w:val="18"/>
                      <w:lang w:val="sl-SI" w:eastAsia="en-US"/>
                    </w:rPr>
                    <w:t xml:space="preserve"> (izpolnjen in podpisan, za vsak gospodarski subjekt, ki bo vključen v izvedbo javnega naročila) </w:t>
                  </w:r>
                  <w:r w:rsidRPr="00251501">
                    <w:rPr>
                      <w:rFonts w:ascii="Tahoma" w:hAnsi="Tahoma" w:cs="Tahoma"/>
                      <w:b/>
                      <w:bCs/>
                      <w:sz w:val="18"/>
                      <w:szCs w:val="18"/>
                      <w:lang w:val="sl-SI" w:eastAsia="en-US"/>
                    </w:rPr>
                    <w:t xml:space="preserve">(preko sistema </w:t>
                  </w:r>
                  <w:proofErr w:type="spellStart"/>
                  <w:r w:rsidRPr="00251501">
                    <w:rPr>
                      <w:rFonts w:ascii="Tahoma" w:hAnsi="Tahoma" w:cs="Tahoma"/>
                      <w:b/>
                      <w:bCs/>
                      <w:sz w:val="18"/>
                      <w:szCs w:val="18"/>
                      <w:lang w:val="sl-SI" w:eastAsia="en-US"/>
                    </w:rPr>
                    <w:t>eJN</w:t>
                  </w:r>
                  <w:proofErr w:type="spellEnd"/>
                  <w:r w:rsidRPr="00251501">
                    <w:rPr>
                      <w:rFonts w:ascii="Tahoma" w:hAnsi="Tahoma" w:cs="Tahoma"/>
                      <w:b/>
                      <w:bCs/>
                      <w:sz w:val="18"/>
                      <w:szCs w:val="18"/>
                      <w:lang w:val="sl-SI" w:eastAsia="en-US"/>
                    </w:rPr>
                    <w:t xml:space="preserve"> v </w:t>
                  </w:r>
                  <w:proofErr w:type="spellStart"/>
                  <w:r w:rsidRPr="00251501">
                    <w:rPr>
                      <w:rFonts w:ascii="Tahoma" w:hAnsi="Tahoma" w:cs="Tahoma"/>
                      <w:b/>
                      <w:bCs/>
                      <w:sz w:val="18"/>
                      <w:szCs w:val="18"/>
                      <w:lang w:val="sl-SI" w:eastAsia="en-US"/>
                    </w:rPr>
                    <w:t>xml</w:t>
                  </w:r>
                  <w:proofErr w:type="spellEnd"/>
                  <w:r w:rsidRPr="00251501">
                    <w:rPr>
                      <w:rFonts w:ascii="Tahoma" w:hAnsi="Tahoma" w:cs="Tahoma"/>
                      <w:b/>
                      <w:bCs/>
                      <w:sz w:val="18"/>
                      <w:szCs w:val="18"/>
                      <w:lang w:val="sl-SI" w:eastAsia="en-US"/>
                    </w:rPr>
                    <w:t xml:space="preserve"> obliki predloži v razdelek »ESPD« ter skeniranega v </w:t>
                  </w:r>
                  <w:proofErr w:type="spellStart"/>
                  <w:r w:rsidRPr="00251501">
                    <w:rPr>
                      <w:rFonts w:ascii="Tahoma" w:hAnsi="Tahoma" w:cs="Tahoma"/>
                      <w:b/>
                      <w:bCs/>
                      <w:sz w:val="18"/>
                      <w:szCs w:val="18"/>
                      <w:lang w:val="sl-SI" w:eastAsia="en-US"/>
                    </w:rPr>
                    <w:t>pdf</w:t>
                  </w:r>
                  <w:proofErr w:type="spellEnd"/>
                  <w:r w:rsidRPr="00251501">
                    <w:rPr>
                      <w:rFonts w:ascii="Tahoma" w:hAnsi="Tahoma" w:cs="Tahoma"/>
                      <w:b/>
                      <w:bCs/>
                      <w:sz w:val="18"/>
                      <w:szCs w:val="18"/>
                      <w:lang w:val="sl-SI" w:eastAsia="en-US"/>
                    </w:rPr>
                    <w:t xml:space="preserve"> obliki predloži v razdelek »Druge priloge«);</w:t>
                  </w:r>
                </w:p>
                <w:p w14:paraId="02E2A711" w14:textId="77777777" w:rsidR="009359FB" w:rsidRPr="00251501" w:rsidRDefault="009359FB" w:rsidP="009359FB">
                  <w:pPr>
                    <w:suppressAutoHyphens w:val="0"/>
                    <w:ind w:left="720"/>
                    <w:rPr>
                      <w:rFonts w:ascii="Tahoma" w:hAnsi="Tahoma" w:cs="Tahoma"/>
                      <w:bCs/>
                      <w:sz w:val="18"/>
                      <w:szCs w:val="18"/>
                      <w:lang w:val="sl-SI" w:eastAsia="en-US"/>
                    </w:rPr>
                  </w:pPr>
                </w:p>
                <w:p w14:paraId="4C2FDA51" w14:textId="124CEA91" w:rsidR="009359FB" w:rsidRPr="00EC58AC" w:rsidRDefault="009359FB" w:rsidP="009359FB">
                  <w:pPr>
                    <w:numPr>
                      <w:ilvl w:val="0"/>
                      <w:numId w:val="17"/>
                    </w:numPr>
                    <w:suppressAutoHyphens w:val="0"/>
                    <w:rPr>
                      <w:rFonts w:ascii="Tahoma" w:hAnsi="Tahoma" w:cs="Tahoma"/>
                      <w:sz w:val="18"/>
                      <w:szCs w:val="18"/>
                      <w:lang w:eastAsia="en-US"/>
                    </w:rPr>
                  </w:pPr>
                  <w:r w:rsidRPr="00EC58AC">
                    <w:rPr>
                      <w:rFonts w:ascii="Tahoma" w:hAnsi="Tahoma" w:cs="Tahoma"/>
                      <w:bCs/>
                      <w:sz w:val="18"/>
                      <w:szCs w:val="18"/>
                      <w:lang w:val="sl-SI" w:eastAsia="en-US"/>
                    </w:rPr>
                    <w:t>Predračun – izpolnjen, podpisan in žigosan izpis iz spletne aplikacije (seznam prijavljenih artiklov in ponudbene cene (</w:t>
                  </w:r>
                  <w:r w:rsidRPr="00EC58AC">
                    <w:rPr>
                      <w:rFonts w:ascii="Tahoma" w:hAnsi="Tahoma" w:cs="Tahoma"/>
                      <w:b/>
                      <w:sz w:val="18"/>
                      <w:szCs w:val="18"/>
                      <w:lang w:val="sl-SI" w:eastAsia="en-US"/>
                    </w:rPr>
                    <w:t xml:space="preserve">v EUR </w:t>
                  </w:r>
                  <w:r w:rsidR="00EC58AC" w:rsidRPr="00EC58AC">
                    <w:rPr>
                      <w:rFonts w:ascii="Tahoma" w:hAnsi="Tahoma" w:cs="Tahoma"/>
                      <w:b/>
                      <w:sz w:val="18"/>
                      <w:szCs w:val="18"/>
                      <w:lang w:val="sl-SI" w:eastAsia="en-US"/>
                    </w:rPr>
                    <w:t>BREZ</w:t>
                  </w:r>
                  <w:r w:rsidRPr="00EC58AC">
                    <w:rPr>
                      <w:rFonts w:ascii="Tahoma" w:hAnsi="Tahoma" w:cs="Tahoma"/>
                      <w:b/>
                      <w:sz w:val="18"/>
                      <w:szCs w:val="18"/>
                      <w:lang w:val="sl-SI" w:eastAsia="en-US"/>
                    </w:rPr>
                    <w:t xml:space="preserve"> DDV</w:t>
                  </w:r>
                  <w:r w:rsidRPr="00EC58AC">
                    <w:rPr>
                      <w:rFonts w:ascii="Tahoma" w:hAnsi="Tahoma" w:cs="Tahoma"/>
                      <w:bCs/>
                      <w:sz w:val="18"/>
                      <w:szCs w:val="18"/>
                      <w:lang w:val="sl-SI" w:eastAsia="en-US"/>
                    </w:rPr>
                    <w:t>!)); v primeru razlikovanja med cenami v pisni obliki in cenami v sistemu Go-</w:t>
                  </w:r>
                  <w:proofErr w:type="spellStart"/>
                  <w:r w:rsidRPr="00EC58AC">
                    <w:rPr>
                      <w:rFonts w:ascii="Tahoma" w:hAnsi="Tahoma" w:cs="Tahoma"/>
                      <w:bCs/>
                      <w:sz w:val="18"/>
                      <w:szCs w:val="18"/>
                      <w:lang w:val="sl-SI" w:eastAsia="en-US"/>
                    </w:rPr>
                    <w:t>Soft</w:t>
                  </w:r>
                  <w:proofErr w:type="spellEnd"/>
                  <w:r w:rsidRPr="00EC58AC">
                    <w:rPr>
                      <w:rFonts w:ascii="Tahoma" w:hAnsi="Tahoma" w:cs="Tahoma"/>
                      <w:bCs/>
                      <w:sz w:val="18"/>
                      <w:szCs w:val="18"/>
                      <w:lang w:val="sl-SI" w:eastAsia="en-US"/>
                    </w:rPr>
                    <w:t xml:space="preserve">, bo naročnik upošteval cene v pisni obliki </w:t>
                  </w:r>
                  <w:r w:rsidRPr="00EC58AC">
                    <w:rPr>
                      <w:rFonts w:ascii="Tahoma" w:hAnsi="Tahoma" w:cs="Tahoma"/>
                      <w:b/>
                      <w:bCs/>
                      <w:sz w:val="18"/>
                      <w:szCs w:val="18"/>
                      <w:lang w:val="sl-SI" w:eastAsia="en-US"/>
                    </w:rPr>
                    <w:t xml:space="preserve">(preko sistema </w:t>
                  </w:r>
                  <w:proofErr w:type="spellStart"/>
                  <w:r w:rsidRPr="00EC58AC">
                    <w:rPr>
                      <w:rFonts w:ascii="Tahoma" w:hAnsi="Tahoma" w:cs="Tahoma"/>
                      <w:b/>
                      <w:bCs/>
                      <w:sz w:val="18"/>
                      <w:szCs w:val="18"/>
                      <w:lang w:val="sl-SI" w:eastAsia="en-US"/>
                    </w:rPr>
                    <w:t>eJN</w:t>
                  </w:r>
                  <w:proofErr w:type="spellEnd"/>
                  <w:r w:rsidRPr="00EC58AC">
                    <w:rPr>
                      <w:rFonts w:ascii="Tahoma" w:hAnsi="Tahoma" w:cs="Tahoma"/>
                      <w:b/>
                      <w:bCs/>
                      <w:sz w:val="18"/>
                      <w:szCs w:val="18"/>
                      <w:lang w:val="sl-SI" w:eastAsia="en-US"/>
                    </w:rPr>
                    <w:t xml:space="preserve"> skeniranega v </w:t>
                  </w:r>
                  <w:proofErr w:type="spellStart"/>
                  <w:r w:rsidRPr="00EC58AC">
                    <w:rPr>
                      <w:rFonts w:ascii="Tahoma" w:hAnsi="Tahoma" w:cs="Tahoma"/>
                      <w:b/>
                      <w:bCs/>
                      <w:sz w:val="18"/>
                      <w:szCs w:val="18"/>
                      <w:lang w:val="sl-SI" w:eastAsia="en-US"/>
                    </w:rPr>
                    <w:t>pdf</w:t>
                  </w:r>
                  <w:proofErr w:type="spellEnd"/>
                  <w:r w:rsidRPr="00EC58AC">
                    <w:rPr>
                      <w:rFonts w:ascii="Tahoma" w:hAnsi="Tahoma" w:cs="Tahoma"/>
                      <w:b/>
                      <w:bCs/>
                      <w:sz w:val="18"/>
                      <w:szCs w:val="18"/>
                      <w:lang w:val="sl-SI" w:eastAsia="en-US"/>
                    </w:rPr>
                    <w:t xml:space="preserve">. obliki predloži v razdelek »Predračun«. </w:t>
                  </w:r>
                </w:p>
                <w:p w14:paraId="62D73689" w14:textId="77777777" w:rsidR="009359FB" w:rsidRPr="00EC58AC" w:rsidRDefault="009359FB" w:rsidP="009359FB">
                  <w:pPr>
                    <w:suppressAutoHyphens w:val="0"/>
                    <w:rPr>
                      <w:rFonts w:ascii="Tahoma" w:hAnsi="Tahoma" w:cs="Tahoma"/>
                      <w:b/>
                      <w:bCs/>
                      <w:sz w:val="18"/>
                      <w:szCs w:val="18"/>
                      <w:lang w:val="sl-SI" w:eastAsia="en-US"/>
                    </w:rPr>
                  </w:pPr>
                  <w:r w:rsidRPr="00EC58AC">
                    <w:rPr>
                      <w:rFonts w:ascii="Tahoma" w:hAnsi="Tahoma" w:cs="Tahoma"/>
                      <w:b/>
                      <w:bCs/>
                      <w:sz w:val="18"/>
                      <w:szCs w:val="18"/>
                      <w:lang w:val="sl-SI" w:eastAsia="en-US"/>
                    </w:rPr>
                    <w:t xml:space="preserve">             V primeru, da ponudnik ponuja </w:t>
                  </w:r>
                  <w:proofErr w:type="spellStart"/>
                  <w:r w:rsidRPr="00EC58AC">
                    <w:rPr>
                      <w:rFonts w:ascii="Tahoma" w:hAnsi="Tahoma" w:cs="Tahoma"/>
                      <w:b/>
                      <w:bCs/>
                      <w:sz w:val="18"/>
                      <w:szCs w:val="18"/>
                      <w:lang w:val="sl-SI" w:eastAsia="en-US"/>
                    </w:rPr>
                    <w:t>art</w:t>
                  </w:r>
                  <w:proofErr w:type="spellEnd"/>
                  <w:r w:rsidRPr="00EC58AC">
                    <w:rPr>
                      <w:rFonts w:ascii="Tahoma" w:hAnsi="Tahoma" w:cs="Tahoma"/>
                      <w:b/>
                      <w:bCs/>
                      <w:sz w:val="18"/>
                      <w:szCs w:val="18"/>
                      <w:lang w:val="sl-SI" w:eastAsia="en-US"/>
                    </w:rPr>
                    <w:t xml:space="preserve">. v okviru več sklopov, </w:t>
                  </w:r>
                  <w:proofErr w:type="spellStart"/>
                  <w:r w:rsidRPr="00EC58AC">
                    <w:rPr>
                      <w:rFonts w:ascii="Tahoma" w:hAnsi="Tahoma" w:cs="Tahoma"/>
                      <w:b/>
                      <w:bCs/>
                      <w:sz w:val="18"/>
                      <w:szCs w:val="18"/>
                      <w:lang w:val="sl-SI" w:eastAsia="en-US"/>
                    </w:rPr>
                    <w:t>skenira</w:t>
                  </w:r>
                  <w:proofErr w:type="spellEnd"/>
                  <w:r w:rsidRPr="00EC58AC">
                    <w:rPr>
                      <w:rFonts w:ascii="Tahoma" w:hAnsi="Tahoma" w:cs="Tahoma"/>
                      <w:b/>
                      <w:bCs/>
                      <w:sz w:val="18"/>
                      <w:szCs w:val="18"/>
                      <w:lang w:val="sl-SI" w:eastAsia="en-US"/>
                    </w:rPr>
                    <w:t xml:space="preserve"> izpise iz spletne     </w:t>
                  </w:r>
                </w:p>
                <w:p w14:paraId="7553FFD5" w14:textId="77777777" w:rsidR="009359FB" w:rsidRPr="00EC58AC" w:rsidRDefault="009359FB" w:rsidP="009359FB">
                  <w:pPr>
                    <w:suppressAutoHyphens w:val="0"/>
                    <w:rPr>
                      <w:rFonts w:ascii="Tahoma" w:hAnsi="Tahoma" w:cs="Tahoma"/>
                      <w:bCs/>
                      <w:sz w:val="18"/>
                      <w:szCs w:val="18"/>
                      <w:lang w:val="sl-SI" w:eastAsia="en-US"/>
                    </w:rPr>
                  </w:pPr>
                  <w:r w:rsidRPr="00EC58AC">
                    <w:rPr>
                      <w:rFonts w:ascii="Tahoma" w:hAnsi="Tahoma" w:cs="Tahoma"/>
                      <w:b/>
                      <w:bCs/>
                      <w:sz w:val="18"/>
                      <w:szCs w:val="18"/>
                      <w:lang w:val="sl-SI" w:eastAsia="en-US"/>
                    </w:rPr>
                    <w:t xml:space="preserve">             aplikacije v en (1) dokument)</w:t>
                  </w:r>
                  <w:r w:rsidRPr="00EC58AC">
                    <w:rPr>
                      <w:rFonts w:ascii="Tahoma" w:hAnsi="Tahoma" w:cs="Tahoma"/>
                      <w:bCs/>
                      <w:sz w:val="18"/>
                      <w:szCs w:val="18"/>
                      <w:lang w:val="sl-SI" w:eastAsia="en-US"/>
                    </w:rPr>
                    <w:t>;</w:t>
                  </w:r>
                </w:p>
                <w:p w14:paraId="328A74F5" w14:textId="77777777" w:rsidR="009359FB" w:rsidRPr="00EC58AC" w:rsidRDefault="009359FB" w:rsidP="009359FB">
                  <w:pPr>
                    <w:suppressAutoHyphens w:val="0"/>
                    <w:rPr>
                      <w:rFonts w:ascii="Tahoma" w:hAnsi="Tahoma" w:cs="Tahoma"/>
                      <w:bCs/>
                      <w:sz w:val="18"/>
                      <w:szCs w:val="18"/>
                      <w:lang w:val="sl-SI" w:eastAsia="en-US"/>
                    </w:rPr>
                  </w:pPr>
                </w:p>
                <w:p w14:paraId="04B5A81C" w14:textId="77777777" w:rsidR="009359FB" w:rsidRPr="00EC58AC" w:rsidRDefault="009359FB" w:rsidP="009359FB">
                  <w:pPr>
                    <w:numPr>
                      <w:ilvl w:val="0"/>
                      <w:numId w:val="17"/>
                    </w:numPr>
                    <w:suppressAutoHyphens w:val="0"/>
                    <w:rPr>
                      <w:rFonts w:ascii="Tahoma" w:hAnsi="Tahoma" w:cs="Tahoma"/>
                      <w:b/>
                      <w:bCs/>
                      <w:sz w:val="18"/>
                      <w:szCs w:val="18"/>
                      <w:lang w:val="sl-SI" w:eastAsia="en-US"/>
                    </w:rPr>
                  </w:pPr>
                  <w:r w:rsidRPr="00EC58AC">
                    <w:rPr>
                      <w:rFonts w:ascii="Tahoma" w:hAnsi="Tahoma" w:cs="Tahoma"/>
                      <w:bCs/>
                      <w:sz w:val="18"/>
                      <w:szCs w:val="18"/>
                      <w:lang w:val="sl-SI" w:eastAsia="en-US"/>
                    </w:rPr>
                    <w:t xml:space="preserve">Izpolnjen, podpisan in žigosan obrazec pogodba </w:t>
                  </w:r>
                  <w:r w:rsidRPr="00EC58AC">
                    <w:rPr>
                      <w:rFonts w:ascii="Tahoma" w:hAnsi="Tahoma" w:cs="Tahoma"/>
                      <w:b/>
                      <w:bCs/>
                      <w:sz w:val="18"/>
                      <w:szCs w:val="18"/>
                      <w:lang w:val="sl-SI" w:eastAsia="en-US"/>
                    </w:rPr>
                    <w:t xml:space="preserve">(preko sistema </w:t>
                  </w:r>
                  <w:proofErr w:type="spellStart"/>
                  <w:r w:rsidRPr="00EC58AC">
                    <w:rPr>
                      <w:rFonts w:ascii="Tahoma" w:hAnsi="Tahoma" w:cs="Tahoma"/>
                      <w:b/>
                      <w:bCs/>
                      <w:sz w:val="18"/>
                      <w:szCs w:val="18"/>
                      <w:lang w:val="sl-SI" w:eastAsia="en-US"/>
                    </w:rPr>
                    <w:t>eJN</w:t>
                  </w:r>
                  <w:proofErr w:type="spellEnd"/>
                  <w:r w:rsidRPr="00EC58AC">
                    <w:rPr>
                      <w:rFonts w:ascii="Tahoma" w:hAnsi="Tahoma" w:cs="Tahoma"/>
                      <w:b/>
                      <w:bCs/>
                      <w:sz w:val="18"/>
                      <w:szCs w:val="18"/>
                      <w:lang w:val="sl-SI" w:eastAsia="en-US"/>
                    </w:rPr>
                    <w:t xml:space="preserve"> skeniranega v </w:t>
                  </w:r>
                  <w:proofErr w:type="spellStart"/>
                  <w:r w:rsidRPr="00EC58AC">
                    <w:rPr>
                      <w:rFonts w:ascii="Tahoma" w:hAnsi="Tahoma" w:cs="Tahoma"/>
                      <w:b/>
                      <w:bCs/>
                      <w:sz w:val="18"/>
                      <w:szCs w:val="18"/>
                      <w:lang w:val="sl-SI" w:eastAsia="en-US"/>
                    </w:rPr>
                    <w:t>pdf</w:t>
                  </w:r>
                  <w:proofErr w:type="spellEnd"/>
                  <w:r w:rsidRPr="00EC58AC">
                    <w:rPr>
                      <w:rFonts w:ascii="Tahoma" w:hAnsi="Tahoma" w:cs="Tahoma"/>
                      <w:b/>
                      <w:bCs/>
                      <w:sz w:val="18"/>
                      <w:szCs w:val="18"/>
                      <w:lang w:val="sl-SI" w:eastAsia="en-US"/>
                    </w:rPr>
                    <w:t>. obliki predloži v razdelek »Druge priloge«);</w:t>
                  </w:r>
                </w:p>
                <w:p w14:paraId="47FEEA20" w14:textId="77777777" w:rsidR="009359FB" w:rsidRPr="00EC58AC" w:rsidRDefault="009359FB" w:rsidP="009359FB">
                  <w:pPr>
                    <w:suppressAutoHyphens w:val="0"/>
                    <w:rPr>
                      <w:rFonts w:ascii="Tahoma" w:hAnsi="Tahoma" w:cs="Tahoma"/>
                      <w:bCs/>
                      <w:sz w:val="18"/>
                      <w:szCs w:val="18"/>
                      <w:lang w:val="sl-SI" w:eastAsia="en-US"/>
                    </w:rPr>
                  </w:pPr>
                </w:p>
                <w:p w14:paraId="1968B10F" w14:textId="77777777" w:rsidR="009359FB" w:rsidRPr="00EC58AC" w:rsidRDefault="009359FB" w:rsidP="009359FB">
                  <w:pPr>
                    <w:numPr>
                      <w:ilvl w:val="0"/>
                      <w:numId w:val="17"/>
                    </w:numPr>
                    <w:suppressAutoHyphens w:val="0"/>
                    <w:rPr>
                      <w:rFonts w:ascii="Tahoma" w:hAnsi="Tahoma" w:cs="Tahoma"/>
                      <w:bCs/>
                      <w:sz w:val="18"/>
                      <w:szCs w:val="18"/>
                      <w:lang w:val="sl-SI" w:eastAsia="en-US"/>
                    </w:rPr>
                  </w:pPr>
                  <w:r w:rsidRPr="00EC58AC">
                    <w:rPr>
                      <w:rFonts w:ascii="Tahoma" w:hAnsi="Tahoma" w:cs="Tahoma"/>
                      <w:bCs/>
                      <w:sz w:val="18"/>
                      <w:szCs w:val="18"/>
                      <w:lang w:val="sl-SI" w:eastAsia="en-US"/>
                    </w:rPr>
                    <w:t xml:space="preserve">izpolnjena, podpisana in žigosana Izjava podatki o udeležbi </w:t>
                  </w:r>
                  <w:r w:rsidRPr="00EC58AC">
                    <w:rPr>
                      <w:rFonts w:ascii="Tahoma" w:hAnsi="Tahoma" w:cs="Tahoma"/>
                      <w:b/>
                      <w:bCs/>
                      <w:sz w:val="18"/>
                      <w:szCs w:val="18"/>
                      <w:lang w:val="sl-SI" w:eastAsia="en-US"/>
                    </w:rPr>
                    <w:t xml:space="preserve">(preko sistema </w:t>
                  </w:r>
                  <w:proofErr w:type="spellStart"/>
                  <w:r w:rsidRPr="00EC58AC">
                    <w:rPr>
                      <w:rFonts w:ascii="Tahoma" w:hAnsi="Tahoma" w:cs="Tahoma"/>
                      <w:b/>
                      <w:bCs/>
                      <w:sz w:val="18"/>
                      <w:szCs w:val="18"/>
                      <w:lang w:val="sl-SI" w:eastAsia="en-US"/>
                    </w:rPr>
                    <w:t>eJN</w:t>
                  </w:r>
                  <w:proofErr w:type="spellEnd"/>
                  <w:r w:rsidRPr="00EC58AC">
                    <w:rPr>
                      <w:rFonts w:ascii="Tahoma" w:hAnsi="Tahoma" w:cs="Tahoma"/>
                      <w:b/>
                      <w:bCs/>
                      <w:sz w:val="18"/>
                      <w:szCs w:val="18"/>
                      <w:lang w:val="sl-SI" w:eastAsia="en-US"/>
                    </w:rPr>
                    <w:t xml:space="preserve"> skeniranega v </w:t>
                  </w:r>
                  <w:proofErr w:type="spellStart"/>
                  <w:r w:rsidRPr="00EC58AC">
                    <w:rPr>
                      <w:rFonts w:ascii="Tahoma" w:hAnsi="Tahoma" w:cs="Tahoma"/>
                      <w:b/>
                      <w:bCs/>
                      <w:sz w:val="18"/>
                      <w:szCs w:val="18"/>
                      <w:lang w:val="sl-SI" w:eastAsia="en-US"/>
                    </w:rPr>
                    <w:t>pdf</w:t>
                  </w:r>
                  <w:proofErr w:type="spellEnd"/>
                  <w:r w:rsidRPr="00EC58AC">
                    <w:rPr>
                      <w:rFonts w:ascii="Tahoma" w:hAnsi="Tahoma" w:cs="Tahoma"/>
                      <w:b/>
                      <w:bCs/>
                      <w:sz w:val="18"/>
                      <w:szCs w:val="18"/>
                      <w:lang w:val="sl-SI" w:eastAsia="en-US"/>
                    </w:rPr>
                    <w:t>. obliki predloži v razdelek » Druge priloge«);</w:t>
                  </w:r>
                </w:p>
                <w:p w14:paraId="605D4159" w14:textId="77777777" w:rsidR="009359FB" w:rsidRPr="00EC58AC" w:rsidRDefault="009359FB" w:rsidP="009359FB">
                  <w:pPr>
                    <w:suppressAutoHyphens w:val="0"/>
                    <w:ind w:left="720"/>
                    <w:rPr>
                      <w:rFonts w:ascii="Tahoma" w:hAnsi="Tahoma" w:cs="Tahoma"/>
                      <w:bCs/>
                      <w:sz w:val="18"/>
                      <w:szCs w:val="18"/>
                      <w:lang w:val="sl-SI" w:eastAsia="en-US"/>
                    </w:rPr>
                  </w:pPr>
                </w:p>
                <w:p w14:paraId="74A0D64F" w14:textId="77777777" w:rsidR="009359FB" w:rsidRPr="00EC58AC" w:rsidRDefault="009359FB" w:rsidP="009359FB">
                  <w:pPr>
                    <w:numPr>
                      <w:ilvl w:val="0"/>
                      <w:numId w:val="17"/>
                    </w:numPr>
                    <w:suppressAutoHyphens w:val="0"/>
                    <w:rPr>
                      <w:rFonts w:ascii="Tahoma" w:hAnsi="Tahoma" w:cs="Tahoma"/>
                      <w:bCs/>
                      <w:sz w:val="18"/>
                      <w:szCs w:val="18"/>
                      <w:lang w:val="sl-SI" w:eastAsia="en-US"/>
                    </w:rPr>
                  </w:pPr>
                  <w:r w:rsidRPr="00EC58AC">
                    <w:rPr>
                      <w:rFonts w:ascii="Tahoma" w:hAnsi="Tahoma" w:cs="Tahoma"/>
                      <w:bCs/>
                      <w:sz w:val="18"/>
                      <w:szCs w:val="18"/>
                      <w:lang w:val="sl-SI" w:eastAsia="en-US"/>
                    </w:rPr>
                    <w:t xml:space="preserve">izpolnjena, podpisana in žigosana Izjava o odsotnosti osebnih povezav </w:t>
                  </w:r>
                  <w:r w:rsidRPr="00EC58AC">
                    <w:rPr>
                      <w:rFonts w:ascii="Tahoma" w:hAnsi="Tahoma" w:cs="Tahoma"/>
                      <w:b/>
                      <w:sz w:val="18"/>
                      <w:szCs w:val="18"/>
                      <w:lang w:val="sl-SI" w:eastAsia="en-US"/>
                    </w:rPr>
                    <w:t xml:space="preserve">(preko sistema </w:t>
                  </w:r>
                  <w:proofErr w:type="spellStart"/>
                  <w:r w:rsidRPr="00EC58AC">
                    <w:rPr>
                      <w:rFonts w:ascii="Tahoma" w:hAnsi="Tahoma" w:cs="Tahoma"/>
                      <w:b/>
                      <w:sz w:val="18"/>
                      <w:szCs w:val="18"/>
                      <w:lang w:val="sl-SI" w:eastAsia="en-US"/>
                    </w:rPr>
                    <w:t>eJN</w:t>
                  </w:r>
                  <w:proofErr w:type="spellEnd"/>
                  <w:r w:rsidRPr="00EC58AC">
                    <w:rPr>
                      <w:rFonts w:ascii="Tahoma" w:hAnsi="Tahoma" w:cs="Tahoma"/>
                      <w:b/>
                      <w:sz w:val="18"/>
                      <w:szCs w:val="18"/>
                      <w:lang w:val="sl-SI" w:eastAsia="en-US"/>
                    </w:rPr>
                    <w:t xml:space="preserve"> skeniranega v </w:t>
                  </w:r>
                  <w:proofErr w:type="spellStart"/>
                  <w:r w:rsidRPr="00EC58AC">
                    <w:rPr>
                      <w:rFonts w:ascii="Tahoma" w:hAnsi="Tahoma" w:cs="Tahoma"/>
                      <w:b/>
                      <w:sz w:val="18"/>
                      <w:szCs w:val="18"/>
                      <w:lang w:val="sl-SI" w:eastAsia="en-US"/>
                    </w:rPr>
                    <w:t>pdf</w:t>
                  </w:r>
                  <w:proofErr w:type="spellEnd"/>
                  <w:r w:rsidRPr="00EC58AC">
                    <w:rPr>
                      <w:rFonts w:ascii="Tahoma" w:hAnsi="Tahoma" w:cs="Tahoma"/>
                      <w:b/>
                      <w:sz w:val="18"/>
                      <w:szCs w:val="18"/>
                      <w:lang w:val="sl-SI" w:eastAsia="en-US"/>
                    </w:rPr>
                    <w:t>. obliki predloži v razdelek » Druge priloge«)</w:t>
                  </w:r>
                  <w:r w:rsidRPr="00EC58AC">
                    <w:rPr>
                      <w:rFonts w:ascii="Tahoma" w:hAnsi="Tahoma" w:cs="Tahoma"/>
                      <w:bCs/>
                      <w:sz w:val="18"/>
                      <w:szCs w:val="18"/>
                      <w:lang w:val="sl-SI" w:eastAsia="en-US"/>
                    </w:rPr>
                    <w:t>;</w:t>
                  </w:r>
                </w:p>
                <w:p w14:paraId="594A92E1" w14:textId="77777777" w:rsidR="009359FB" w:rsidRPr="00EC58AC" w:rsidRDefault="009359FB" w:rsidP="009359FB">
                  <w:pPr>
                    <w:suppressAutoHyphens w:val="0"/>
                    <w:ind w:left="708"/>
                    <w:rPr>
                      <w:rFonts w:ascii="Tahoma" w:hAnsi="Tahoma" w:cs="Tahoma"/>
                      <w:bCs/>
                      <w:sz w:val="18"/>
                      <w:szCs w:val="18"/>
                      <w:lang w:val="sl-SI" w:eastAsia="en-US"/>
                    </w:rPr>
                  </w:pPr>
                </w:p>
                <w:p w14:paraId="20193DF7" w14:textId="4D31912B" w:rsidR="004B2BAD" w:rsidRPr="00EC58AC" w:rsidRDefault="009359FB" w:rsidP="009359FB">
                  <w:pPr>
                    <w:numPr>
                      <w:ilvl w:val="0"/>
                      <w:numId w:val="17"/>
                    </w:numPr>
                    <w:suppressAutoHyphens w:val="0"/>
                    <w:rPr>
                      <w:rFonts w:ascii="Tahoma" w:hAnsi="Tahoma" w:cs="Tahoma"/>
                      <w:bCs/>
                      <w:sz w:val="18"/>
                      <w:szCs w:val="18"/>
                      <w:lang w:val="sl-SI" w:eastAsia="en-US"/>
                    </w:rPr>
                  </w:pPr>
                  <w:r w:rsidRPr="00EC58AC">
                    <w:rPr>
                      <w:rFonts w:ascii="Tahoma" w:hAnsi="Tahoma" w:cs="Tahoma"/>
                      <w:bCs/>
                      <w:sz w:val="18"/>
                      <w:szCs w:val="18"/>
                      <w:lang w:val="sl-SI" w:eastAsia="en-US"/>
                    </w:rPr>
                    <w:t xml:space="preserve">Potrdilo, da ima ponujeno blago znak za okolje tipa I, tehnično dokumentacijo proizvajalca ali drugo ustrezno dokazilo, iz katerega izhaja, da blago izpolnjuje zahteve znaka za okolje tipa I </w:t>
                  </w:r>
                  <w:r w:rsidRPr="00EC58AC">
                    <w:rPr>
                      <w:rFonts w:ascii="Tahoma" w:hAnsi="Tahoma" w:cs="Tahoma"/>
                      <w:b/>
                      <w:bCs/>
                      <w:sz w:val="18"/>
                      <w:szCs w:val="18"/>
                      <w:lang w:val="sl-SI" w:eastAsia="en-US"/>
                    </w:rPr>
                    <w:t xml:space="preserve">(preko sistema </w:t>
                  </w:r>
                  <w:proofErr w:type="spellStart"/>
                  <w:r w:rsidRPr="00EC58AC">
                    <w:rPr>
                      <w:rFonts w:ascii="Tahoma" w:hAnsi="Tahoma" w:cs="Tahoma"/>
                      <w:b/>
                      <w:bCs/>
                      <w:sz w:val="18"/>
                      <w:szCs w:val="18"/>
                      <w:lang w:val="sl-SI" w:eastAsia="en-US"/>
                    </w:rPr>
                    <w:t>eJN</w:t>
                  </w:r>
                  <w:proofErr w:type="spellEnd"/>
                  <w:r w:rsidRPr="00EC58AC">
                    <w:rPr>
                      <w:rFonts w:ascii="Tahoma" w:hAnsi="Tahoma" w:cs="Tahoma"/>
                      <w:b/>
                      <w:bCs/>
                      <w:sz w:val="18"/>
                      <w:szCs w:val="18"/>
                      <w:lang w:val="sl-SI" w:eastAsia="en-US"/>
                    </w:rPr>
                    <w:t xml:space="preserve"> skeniranega v </w:t>
                  </w:r>
                  <w:proofErr w:type="spellStart"/>
                  <w:r w:rsidRPr="00EC58AC">
                    <w:rPr>
                      <w:rFonts w:ascii="Tahoma" w:hAnsi="Tahoma" w:cs="Tahoma"/>
                      <w:b/>
                      <w:bCs/>
                      <w:sz w:val="18"/>
                      <w:szCs w:val="18"/>
                      <w:lang w:val="sl-SI" w:eastAsia="en-US"/>
                    </w:rPr>
                    <w:t>pdf</w:t>
                  </w:r>
                  <w:proofErr w:type="spellEnd"/>
                  <w:r w:rsidRPr="00EC58AC">
                    <w:rPr>
                      <w:rFonts w:ascii="Tahoma" w:hAnsi="Tahoma" w:cs="Tahoma"/>
                      <w:b/>
                      <w:bCs/>
                      <w:sz w:val="18"/>
                      <w:szCs w:val="18"/>
                      <w:lang w:val="sl-SI" w:eastAsia="en-US"/>
                    </w:rPr>
                    <w:t xml:space="preserve"> obliki predloži v razdelek »Druge priloge«)</w:t>
                  </w:r>
                  <w:r w:rsidR="004B2BAD" w:rsidRPr="00EC58AC">
                    <w:rPr>
                      <w:rFonts w:ascii="Tahoma" w:hAnsi="Tahoma" w:cs="Tahoma"/>
                      <w:b/>
                      <w:bCs/>
                      <w:sz w:val="18"/>
                      <w:szCs w:val="18"/>
                      <w:lang w:val="sl-SI" w:eastAsia="en-US"/>
                    </w:rPr>
                    <w:t>. Predložijo ponudniki ki bodo oddali ponudbo za Sklop 1, sklop 3 in Sklop 4.</w:t>
                  </w:r>
                </w:p>
                <w:p w14:paraId="7B3DD632" w14:textId="06FE1B6D" w:rsidR="009359FB" w:rsidRPr="00EC58AC" w:rsidRDefault="009359FB" w:rsidP="004B2BAD">
                  <w:pPr>
                    <w:suppressAutoHyphens w:val="0"/>
                    <w:rPr>
                      <w:rFonts w:ascii="Tahoma" w:hAnsi="Tahoma" w:cs="Tahoma"/>
                      <w:bCs/>
                      <w:sz w:val="18"/>
                      <w:szCs w:val="18"/>
                      <w:lang w:val="sl-SI" w:eastAsia="en-US"/>
                    </w:rPr>
                  </w:pPr>
                </w:p>
                <w:p w14:paraId="0E4F26A4" w14:textId="77777777" w:rsidR="009359FB" w:rsidRPr="00EC58AC" w:rsidRDefault="009359FB" w:rsidP="009359FB">
                  <w:pPr>
                    <w:numPr>
                      <w:ilvl w:val="0"/>
                      <w:numId w:val="17"/>
                    </w:numPr>
                    <w:suppressAutoHyphens w:val="0"/>
                    <w:rPr>
                      <w:rFonts w:ascii="Tahoma" w:hAnsi="Tahoma" w:cs="Tahoma"/>
                      <w:bCs/>
                      <w:sz w:val="18"/>
                      <w:szCs w:val="18"/>
                      <w:lang w:val="sl-SI" w:eastAsia="en-US"/>
                    </w:rPr>
                  </w:pPr>
                  <w:r w:rsidRPr="00EC58AC">
                    <w:rPr>
                      <w:rFonts w:ascii="Tahoma" w:hAnsi="Tahoma" w:cs="Tahoma"/>
                      <w:bCs/>
                      <w:sz w:val="18"/>
                      <w:szCs w:val="18"/>
                      <w:lang w:val="sl-SI" w:eastAsia="en-US"/>
                    </w:rPr>
                    <w:t xml:space="preserve">Dokument tehničnih lastnosti ponujenega blaga iz katerega je razvidno, da ponujeno blago ustreza razpisanim specifikacijam - </w:t>
                  </w:r>
                  <w:proofErr w:type="spellStart"/>
                  <w:r w:rsidRPr="00EC58AC">
                    <w:rPr>
                      <w:rFonts w:ascii="Tahoma" w:hAnsi="Tahoma" w:cs="Tahoma"/>
                      <w:bCs/>
                      <w:sz w:val="18"/>
                      <w:szCs w:val="18"/>
                      <w:lang w:val="sl-SI" w:eastAsia="en-US"/>
                    </w:rPr>
                    <w:t>zaželjeno</w:t>
                  </w:r>
                  <w:proofErr w:type="spellEnd"/>
                  <w:r w:rsidRPr="00EC58AC">
                    <w:rPr>
                      <w:rFonts w:ascii="Tahoma" w:hAnsi="Tahoma" w:cs="Tahoma"/>
                      <w:bCs/>
                      <w:sz w:val="18"/>
                      <w:szCs w:val="18"/>
                      <w:lang w:val="sl-SI" w:eastAsia="en-US"/>
                    </w:rPr>
                    <w:t xml:space="preserve"> </w:t>
                  </w:r>
                  <w:r w:rsidRPr="00EC58AC">
                    <w:rPr>
                      <w:rFonts w:ascii="Tahoma" w:hAnsi="Tahoma" w:cs="Tahoma"/>
                      <w:b/>
                      <w:bCs/>
                      <w:sz w:val="18"/>
                      <w:szCs w:val="18"/>
                      <w:lang w:val="sl-SI" w:eastAsia="en-US"/>
                    </w:rPr>
                    <w:t xml:space="preserve">(preko sistema </w:t>
                  </w:r>
                  <w:proofErr w:type="spellStart"/>
                  <w:r w:rsidRPr="00EC58AC">
                    <w:rPr>
                      <w:rFonts w:ascii="Tahoma" w:hAnsi="Tahoma" w:cs="Tahoma"/>
                      <w:b/>
                      <w:bCs/>
                      <w:sz w:val="18"/>
                      <w:szCs w:val="18"/>
                      <w:lang w:val="sl-SI" w:eastAsia="en-US"/>
                    </w:rPr>
                    <w:t>eJN</w:t>
                  </w:r>
                  <w:proofErr w:type="spellEnd"/>
                  <w:r w:rsidRPr="00EC58AC">
                    <w:rPr>
                      <w:rFonts w:ascii="Tahoma" w:hAnsi="Tahoma" w:cs="Tahoma"/>
                      <w:b/>
                      <w:bCs/>
                      <w:sz w:val="18"/>
                      <w:szCs w:val="18"/>
                      <w:lang w:val="sl-SI" w:eastAsia="en-US"/>
                    </w:rPr>
                    <w:t xml:space="preserve"> v </w:t>
                  </w:r>
                  <w:proofErr w:type="spellStart"/>
                  <w:r w:rsidRPr="00EC58AC">
                    <w:rPr>
                      <w:rFonts w:ascii="Tahoma" w:hAnsi="Tahoma" w:cs="Tahoma"/>
                      <w:b/>
                      <w:bCs/>
                      <w:sz w:val="18"/>
                      <w:szCs w:val="18"/>
                      <w:lang w:val="sl-SI" w:eastAsia="en-US"/>
                    </w:rPr>
                    <w:t>pdf</w:t>
                  </w:r>
                  <w:proofErr w:type="spellEnd"/>
                  <w:r w:rsidRPr="00EC58AC">
                    <w:rPr>
                      <w:rFonts w:ascii="Tahoma" w:hAnsi="Tahoma" w:cs="Tahoma"/>
                      <w:b/>
                      <w:bCs/>
                      <w:sz w:val="18"/>
                      <w:szCs w:val="18"/>
                      <w:lang w:val="sl-SI" w:eastAsia="en-US"/>
                    </w:rPr>
                    <w:t xml:space="preserve"> obliki predloži v razdelek » Druge priloge«);</w:t>
                  </w:r>
                </w:p>
                <w:p w14:paraId="0D8A1967" w14:textId="77777777" w:rsidR="009359FB" w:rsidRPr="00EC58AC" w:rsidRDefault="009359FB" w:rsidP="009359FB">
                  <w:pPr>
                    <w:suppressAutoHyphens w:val="0"/>
                    <w:ind w:left="708"/>
                    <w:rPr>
                      <w:rFonts w:ascii="Tahoma" w:hAnsi="Tahoma" w:cs="Tahoma"/>
                      <w:bCs/>
                      <w:sz w:val="18"/>
                      <w:szCs w:val="18"/>
                      <w:lang w:val="sl-SI" w:eastAsia="en-US"/>
                    </w:rPr>
                  </w:pPr>
                </w:p>
                <w:p w14:paraId="05FD4443" w14:textId="77777777" w:rsidR="009359FB" w:rsidRPr="00EC58AC" w:rsidRDefault="009359FB" w:rsidP="009359FB">
                  <w:pPr>
                    <w:numPr>
                      <w:ilvl w:val="0"/>
                      <w:numId w:val="17"/>
                    </w:numPr>
                    <w:suppressAutoHyphens w:val="0"/>
                    <w:rPr>
                      <w:rFonts w:ascii="Tahoma" w:hAnsi="Tahoma" w:cs="Tahoma"/>
                      <w:bCs/>
                      <w:sz w:val="18"/>
                      <w:szCs w:val="18"/>
                      <w:lang w:val="sl-SI" w:eastAsia="en-US"/>
                    </w:rPr>
                  </w:pPr>
                  <w:r w:rsidRPr="00EC58AC">
                    <w:rPr>
                      <w:rFonts w:ascii="Tahoma" w:hAnsi="Tahoma" w:cs="Tahoma"/>
                      <w:bCs/>
                      <w:sz w:val="18"/>
                      <w:szCs w:val="18"/>
                      <w:lang w:val="sl-SI" w:eastAsia="en-US"/>
                    </w:rPr>
                    <w:t xml:space="preserve">Izpolnjen, podpisan in žigosan obrazec Referenčno potrdilo (podpisan in žigosan s strani referenčnega naročnika) </w:t>
                  </w:r>
                  <w:r w:rsidRPr="00EC58AC">
                    <w:rPr>
                      <w:rFonts w:ascii="Tahoma" w:hAnsi="Tahoma" w:cs="Tahoma"/>
                      <w:b/>
                      <w:sz w:val="18"/>
                      <w:szCs w:val="18"/>
                      <w:lang w:val="sl-SI" w:eastAsia="en-US"/>
                    </w:rPr>
                    <w:t xml:space="preserve">(preko sistema </w:t>
                  </w:r>
                  <w:proofErr w:type="spellStart"/>
                  <w:r w:rsidRPr="00EC58AC">
                    <w:rPr>
                      <w:rFonts w:ascii="Tahoma" w:hAnsi="Tahoma" w:cs="Tahoma"/>
                      <w:b/>
                      <w:sz w:val="18"/>
                      <w:szCs w:val="18"/>
                      <w:lang w:val="sl-SI" w:eastAsia="en-US"/>
                    </w:rPr>
                    <w:t>eJN</w:t>
                  </w:r>
                  <w:proofErr w:type="spellEnd"/>
                  <w:r w:rsidRPr="00EC58AC">
                    <w:rPr>
                      <w:rFonts w:ascii="Tahoma" w:hAnsi="Tahoma" w:cs="Tahoma"/>
                      <w:b/>
                      <w:sz w:val="18"/>
                      <w:szCs w:val="18"/>
                      <w:lang w:val="sl-SI" w:eastAsia="en-US"/>
                    </w:rPr>
                    <w:t xml:space="preserve"> skeniranega v </w:t>
                  </w:r>
                  <w:proofErr w:type="spellStart"/>
                  <w:r w:rsidRPr="00EC58AC">
                    <w:rPr>
                      <w:rFonts w:ascii="Tahoma" w:hAnsi="Tahoma" w:cs="Tahoma"/>
                      <w:b/>
                      <w:sz w:val="18"/>
                      <w:szCs w:val="18"/>
                      <w:lang w:val="sl-SI" w:eastAsia="en-US"/>
                    </w:rPr>
                    <w:t>pdf</w:t>
                  </w:r>
                  <w:proofErr w:type="spellEnd"/>
                  <w:r w:rsidRPr="00EC58AC">
                    <w:rPr>
                      <w:rFonts w:ascii="Tahoma" w:hAnsi="Tahoma" w:cs="Tahoma"/>
                      <w:b/>
                      <w:sz w:val="18"/>
                      <w:szCs w:val="18"/>
                      <w:lang w:val="sl-SI" w:eastAsia="en-US"/>
                    </w:rPr>
                    <w:t>. Obliki predloži v razdelek »Druge priloge«);</w:t>
                  </w:r>
                </w:p>
                <w:p w14:paraId="60306886" w14:textId="77777777" w:rsidR="009359FB" w:rsidRPr="00EC58AC" w:rsidRDefault="009359FB" w:rsidP="009359FB">
                  <w:pPr>
                    <w:suppressAutoHyphens w:val="0"/>
                    <w:rPr>
                      <w:rFonts w:ascii="Tahoma" w:hAnsi="Tahoma" w:cs="Tahoma"/>
                      <w:bCs/>
                      <w:sz w:val="18"/>
                      <w:szCs w:val="18"/>
                      <w:lang w:val="sl-SI" w:eastAsia="en-US"/>
                    </w:rPr>
                  </w:pPr>
                </w:p>
                <w:p w14:paraId="3C26C0A2" w14:textId="77777777" w:rsidR="009359FB" w:rsidRPr="00EC58AC" w:rsidRDefault="009359FB" w:rsidP="009359FB">
                  <w:pPr>
                    <w:numPr>
                      <w:ilvl w:val="0"/>
                      <w:numId w:val="17"/>
                    </w:numPr>
                    <w:suppressAutoHyphens w:val="0"/>
                    <w:rPr>
                      <w:rFonts w:ascii="Tahoma" w:hAnsi="Tahoma" w:cs="Tahoma"/>
                      <w:bCs/>
                      <w:sz w:val="18"/>
                      <w:szCs w:val="18"/>
                    </w:rPr>
                  </w:pPr>
                  <w:r w:rsidRPr="00EC58AC">
                    <w:rPr>
                      <w:rFonts w:ascii="Tahoma" w:hAnsi="Tahoma" w:cs="Tahoma"/>
                      <w:bCs/>
                      <w:sz w:val="18"/>
                      <w:szCs w:val="18"/>
                      <w:lang w:val="sl-SI"/>
                    </w:rPr>
                    <w:t xml:space="preserve">izpisek iz kazenske evidence fizičnih oseb, ki ni starejši od 4-ih mesecev od poteka roka za oddajo ponudb </w:t>
                  </w:r>
                </w:p>
                <w:p w14:paraId="35B8EC88" w14:textId="77777777" w:rsidR="009359FB" w:rsidRPr="00EC58AC" w:rsidRDefault="009359FB" w:rsidP="009359FB">
                  <w:pPr>
                    <w:ind w:left="720"/>
                    <w:rPr>
                      <w:rFonts w:ascii="Tahoma" w:hAnsi="Tahoma" w:cs="Tahoma"/>
                      <w:sz w:val="18"/>
                      <w:szCs w:val="18"/>
                    </w:rPr>
                  </w:pPr>
                  <w:r w:rsidRPr="00EC58AC">
                    <w:rPr>
                      <w:rFonts w:ascii="Tahoma" w:hAnsi="Tahoma" w:cs="Tahoma"/>
                      <w:b/>
                      <w:sz w:val="18"/>
                      <w:szCs w:val="18"/>
                      <w:lang w:val="sl-SI"/>
                    </w:rPr>
                    <w:t>in</w:t>
                  </w:r>
                </w:p>
                <w:p w14:paraId="1256E38B" w14:textId="77777777" w:rsidR="009359FB" w:rsidRPr="00EC58AC" w:rsidRDefault="009359FB" w:rsidP="009359FB">
                  <w:pPr>
                    <w:ind w:left="720"/>
                    <w:rPr>
                      <w:rFonts w:ascii="Tahoma" w:hAnsi="Tahoma" w:cs="Tahoma"/>
                      <w:bCs/>
                      <w:sz w:val="18"/>
                      <w:szCs w:val="18"/>
                      <w:lang w:val="sl-SI"/>
                    </w:rPr>
                  </w:pPr>
                  <w:r w:rsidRPr="00EC58AC">
                    <w:rPr>
                      <w:rFonts w:ascii="Tahoma" w:hAnsi="Tahoma" w:cs="Tahoma"/>
                      <w:bCs/>
                      <w:sz w:val="18"/>
                      <w:szCs w:val="18"/>
                      <w:lang w:val="sl-SI"/>
                    </w:rPr>
                    <w:t xml:space="preserve">izpisek iz kazenske evidence pravnih oseb, ki ni starejši od 4-ih mesecev od poteka roka za oddajo ponudb </w:t>
                  </w:r>
                </w:p>
                <w:p w14:paraId="2A63FF93" w14:textId="77777777" w:rsidR="009359FB" w:rsidRPr="00EC58AC" w:rsidRDefault="009359FB" w:rsidP="009359FB">
                  <w:pPr>
                    <w:ind w:left="720"/>
                    <w:rPr>
                      <w:rFonts w:ascii="Tahoma" w:hAnsi="Tahoma" w:cs="Tahoma"/>
                      <w:b/>
                      <w:sz w:val="18"/>
                      <w:szCs w:val="18"/>
                      <w:lang w:val="sl-SI"/>
                    </w:rPr>
                  </w:pPr>
                  <w:r w:rsidRPr="00EC58AC">
                    <w:rPr>
                      <w:rFonts w:ascii="Tahoma" w:hAnsi="Tahoma" w:cs="Tahoma"/>
                      <w:b/>
                      <w:sz w:val="18"/>
                      <w:szCs w:val="18"/>
                      <w:lang w:val="sl-SI"/>
                    </w:rPr>
                    <w:t>ali</w:t>
                  </w:r>
                </w:p>
                <w:p w14:paraId="59506718" w14:textId="77777777" w:rsidR="009359FB" w:rsidRPr="00EC58AC" w:rsidRDefault="009359FB" w:rsidP="009359FB">
                  <w:pPr>
                    <w:rPr>
                      <w:rFonts w:ascii="Tahoma" w:hAnsi="Tahoma" w:cs="Tahoma"/>
                      <w:bCs/>
                      <w:sz w:val="18"/>
                      <w:szCs w:val="18"/>
                      <w:lang w:val="sl-SI"/>
                    </w:rPr>
                  </w:pPr>
                  <w:r w:rsidRPr="00EC58AC">
                    <w:rPr>
                      <w:rFonts w:ascii="Tahoma" w:hAnsi="Tahoma" w:cs="Tahoma"/>
                      <w:bCs/>
                      <w:sz w:val="18"/>
                      <w:szCs w:val="18"/>
                      <w:lang w:val="sl-SI"/>
                    </w:rPr>
                    <w:t xml:space="preserve">             izpolnjen, podpisan in žigosan obrazec Zahtevek za podatke KE </w:t>
                  </w:r>
                </w:p>
                <w:p w14:paraId="7C8FE280" w14:textId="77777777" w:rsidR="009359FB" w:rsidRPr="00EC58AC" w:rsidRDefault="009359FB" w:rsidP="009359FB">
                  <w:pPr>
                    <w:rPr>
                      <w:rFonts w:ascii="Tahoma" w:hAnsi="Tahoma" w:cs="Tahoma"/>
                      <w:sz w:val="18"/>
                      <w:szCs w:val="18"/>
                    </w:rPr>
                  </w:pPr>
                  <w:r w:rsidRPr="00EC58AC">
                    <w:rPr>
                      <w:rFonts w:ascii="Tahoma" w:hAnsi="Tahoma" w:cs="Tahoma"/>
                      <w:b/>
                      <w:bCs/>
                      <w:sz w:val="18"/>
                      <w:szCs w:val="18"/>
                      <w:lang w:val="sl-SI"/>
                    </w:rPr>
                    <w:t xml:space="preserve">             (preko sistema </w:t>
                  </w:r>
                  <w:proofErr w:type="spellStart"/>
                  <w:r w:rsidRPr="00EC58AC">
                    <w:rPr>
                      <w:rFonts w:ascii="Tahoma" w:hAnsi="Tahoma" w:cs="Tahoma"/>
                      <w:b/>
                      <w:bCs/>
                      <w:sz w:val="18"/>
                      <w:szCs w:val="18"/>
                      <w:lang w:val="sl-SI"/>
                    </w:rPr>
                    <w:t>eJN</w:t>
                  </w:r>
                  <w:proofErr w:type="spellEnd"/>
                  <w:r w:rsidRPr="00EC58AC">
                    <w:rPr>
                      <w:rFonts w:ascii="Tahoma" w:hAnsi="Tahoma" w:cs="Tahoma"/>
                      <w:b/>
                      <w:bCs/>
                      <w:sz w:val="18"/>
                      <w:szCs w:val="18"/>
                      <w:lang w:val="sl-SI"/>
                    </w:rPr>
                    <w:t xml:space="preserve"> skeniranega v </w:t>
                  </w:r>
                  <w:proofErr w:type="spellStart"/>
                  <w:r w:rsidRPr="00EC58AC">
                    <w:rPr>
                      <w:rFonts w:ascii="Tahoma" w:hAnsi="Tahoma" w:cs="Tahoma"/>
                      <w:b/>
                      <w:bCs/>
                      <w:sz w:val="18"/>
                      <w:szCs w:val="18"/>
                      <w:lang w:val="sl-SI"/>
                    </w:rPr>
                    <w:t>pdf</w:t>
                  </w:r>
                  <w:proofErr w:type="spellEnd"/>
                  <w:r w:rsidRPr="00EC58AC">
                    <w:rPr>
                      <w:rFonts w:ascii="Tahoma" w:hAnsi="Tahoma" w:cs="Tahoma"/>
                      <w:b/>
                      <w:bCs/>
                      <w:sz w:val="18"/>
                      <w:szCs w:val="18"/>
                      <w:lang w:val="sl-SI"/>
                    </w:rPr>
                    <w:t>. obliki predloži v razdelek » Druge priloge«);</w:t>
                  </w:r>
                </w:p>
                <w:p w14:paraId="36F14016" w14:textId="77777777" w:rsidR="009359FB" w:rsidRPr="00EC58AC" w:rsidRDefault="009359FB" w:rsidP="009359FB">
                  <w:pPr>
                    <w:suppressAutoHyphens w:val="0"/>
                    <w:ind w:left="708"/>
                    <w:rPr>
                      <w:rFonts w:ascii="Tahoma" w:hAnsi="Tahoma" w:cs="Tahoma"/>
                      <w:bCs/>
                      <w:sz w:val="18"/>
                      <w:szCs w:val="18"/>
                      <w:lang w:val="sl-SI" w:eastAsia="en-US"/>
                    </w:rPr>
                  </w:pPr>
                </w:p>
                <w:p w14:paraId="1305B409" w14:textId="604E4273" w:rsidR="00A32B1F" w:rsidRDefault="00A32B1F" w:rsidP="001065DA">
                  <w:pPr>
                    <w:numPr>
                      <w:ilvl w:val="0"/>
                      <w:numId w:val="17"/>
                    </w:numPr>
                    <w:suppressAutoHyphens w:val="0"/>
                    <w:rPr>
                      <w:rFonts w:ascii="Tahoma" w:hAnsi="Tahoma" w:cs="Tahoma"/>
                      <w:bCs/>
                      <w:sz w:val="18"/>
                      <w:szCs w:val="18"/>
                      <w:lang w:val="sl-SI" w:eastAsia="en-US"/>
                    </w:rPr>
                  </w:pPr>
                  <w:r>
                    <w:rPr>
                      <w:rFonts w:ascii="Tahoma" w:hAnsi="Tahoma" w:cs="Tahoma"/>
                      <w:bCs/>
                      <w:sz w:val="18"/>
                      <w:szCs w:val="18"/>
                      <w:lang w:val="sl-SI" w:eastAsia="en-US"/>
                    </w:rPr>
                    <w:t xml:space="preserve">Za sklop 5 oz. JR 1571-5-2 : </w:t>
                  </w:r>
                  <w:r w:rsidR="001065DA" w:rsidRPr="001065DA">
                    <w:rPr>
                      <w:rFonts w:ascii="Tahoma" w:hAnsi="Tahoma" w:cs="Tahoma"/>
                      <w:bCs/>
                      <w:sz w:val="18"/>
                      <w:szCs w:val="18"/>
                      <w:lang w:val="sl-SI" w:eastAsia="en-US"/>
                    </w:rPr>
                    <w:t>Ponudnik ponudbi predloži seznam, ki bo poleg navedbe barv kaset vključeval tudi ceno na EM/kos za posamezne barve.</w:t>
                  </w:r>
                  <w:r w:rsidR="001065DA">
                    <w:rPr>
                      <w:rFonts w:ascii="Tahoma" w:hAnsi="Tahoma" w:cs="Tahoma"/>
                      <w:bCs/>
                      <w:sz w:val="18"/>
                      <w:szCs w:val="18"/>
                      <w:lang w:val="sl-SI" w:eastAsia="en-US"/>
                    </w:rPr>
                    <w:t xml:space="preserve"> </w:t>
                  </w:r>
                  <w:r w:rsidRPr="00B822AF">
                    <w:rPr>
                      <w:rFonts w:ascii="Tahoma" w:hAnsi="Tahoma" w:cs="Tahoma"/>
                      <w:b/>
                      <w:sz w:val="18"/>
                      <w:szCs w:val="18"/>
                      <w:lang w:val="sl-SI" w:eastAsia="en-US"/>
                    </w:rPr>
                    <w:t xml:space="preserve"> (preko sistema </w:t>
                  </w:r>
                  <w:proofErr w:type="spellStart"/>
                  <w:r w:rsidRPr="00B822AF">
                    <w:rPr>
                      <w:rFonts w:ascii="Tahoma" w:hAnsi="Tahoma" w:cs="Tahoma"/>
                      <w:b/>
                      <w:sz w:val="18"/>
                      <w:szCs w:val="18"/>
                      <w:lang w:val="sl-SI" w:eastAsia="en-US"/>
                    </w:rPr>
                    <w:t>eJN</w:t>
                  </w:r>
                  <w:proofErr w:type="spellEnd"/>
                  <w:r w:rsidRPr="00B822AF">
                    <w:rPr>
                      <w:rFonts w:ascii="Tahoma" w:hAnsi="Tahoma" w:cs="Tahoma"/>
                      <w:b/>
                      <w:sz w:val="18"/>
                      <w:szCs w:val="18"/>
                      <w:lang w:val="sl-SI" w:eastAsia="en-US"/>
                    </w:rPr>
                    <w:t xml:space="preserve"> skeniranega v </w:t>
                  </w:r>
                  <w:proofErr w:type="spellStart"/>
                  <w:r w:rsidRPr="00B822AF">
                    <w:rPr>
                      <w:rFonts w:ascii="Tahoma" w:hAnsi="Tahoma" w:cs="Tahoma"/>
                      <w:b/>
                      <w:sz w:val="18"/>
                      <w:szCs w:val="18"/>
                      <w:lang w:val="sl-SI" w:eastAsia="en-US"/>
                    </w:rPr>
                    <w:t>pdf</w:t>
                  </w:r>
                  <w:proofErr w:type="spellEnd"/>
                  <w:r w:rsidRPr="00B822AF">
                    <w:rPr>
                      <w:rFonts w:ascii="Tahoma" w:hAnsi="Tahoma" w:cs="Tahoma"/>
                      <w:b/>
                      <w:sz w:val="18"/>
                      <w:szCs w:val="18"/>
                      <w:lang w:val="sl-SI" w:eastAsia="en-US"/>
                    </w:rPr>
                    <w:t>. obliki predloži v razdelek » Druge priloge«);</w:t>
                  </w:r>
                </w:p>
                <w:p w14:paraId="5C40B83A" w14:textId="77777777" w:rsidR="00B822AF" w:rsidRPr="00B822AF" w:rsidRDefault="00B822AF" w:rsidP="00B822AF">
                  <w:pPr>
                    <w:pStyle w:val="Odstavekseznama"/>
                    <w:numPr>
                      <w:ilvl w:val="0"/>
                      <w:numId w:val="17"/>
                    </w:numPr>
                    <w:rPr>
                      <w:rFonts w:ascii="Tahoma" w:hAnsi="Tahoma" w:cs="Tahoma"/>
                      <w:bCs/>
                      <w:sz w:val="18"/>
                      <w:szCs w:val="18"/>
                      <w:lang w:val="sl-SI" w:eastAsia="en-US"/>
                    </w:rPr>
                  </w:pPr>
                  <w:r w:rsidRPr="00B822AF">
                    <w:rPr>
                      <w:rFonts w:ascii="Tahoma" w:hAnsi="Tahoma" w:cs="Tahoma"/>
                      <w:bCs/>
                      <w:sz w:val="18"/>
                      <w:szCs w:val="18"/>
                      <w:lang w:val="sl-SI" w:eastAsia="en-US"/>
                    </w:rPr>
                    <w:t xml:space="preserve">Izpolnjen, podpisan in žigosan obrazec Podatki o podizvajalcih  </w:t>
                  </w:r>
                  <w:r w:rsidRPr="00B822AF">
                    <w:rPr>
                      <w:rFonts w:ascii="Tahoma" w:hAnsi="Tahoma" w:cs="Tahoma"/>
                      <w:b/>
                      <w:sz w:val="18"/>
                      <w:szCs w:val="18"/>
                      <w:lang w:val="sl-SI" w:eastAsia="en-US"/>
                    </w:rPr>
                    <w:t xml:space="preserve">(preko sistema </w:t>
                  </w:r>
                  <w:proofErr w:type="spellStart"/>
                  <w:r w:rsidRPr="00B822AF">
                    <w:rPr>
                      <w:rFonts w:ascii="Tahoma" w:hAnsi="Tahoma" w:cs="Tahoma"/>
                      <w:b/>
                      <w:sz w:val="18"/>
                      <w:szCs w:val="18"/>
                      <w:lang w:val="sl-SI" w:eastAsia="en-US"/>
                    </w:rPr>
                    <w:t>eJN</w:t>
                  </w:r>
                  <w:proofErr w:type="spellEnd"/>
                  <w:r w:rsidRPr="00B822AF">
                    <w:rPr>
                      <w:rFonts w:ascii="Tahoma" w:hAnsi="Tahoma" w:cs="Tahoma"/>
                      <w:b/>
                      <w:sz w:val="18"/>
                      <w:szCs w:val="18"/>
                      <w:lang w:val="sl-SI" w:eastAsia="en-US"/>
                    </w:rPr>
                    <w:t xml:space="preserve"> skeniranega v </w:t>
                  </w:r>
                  <w:proofErr w:type="spellStart"/>
                  <w:r w:rsidRPr="00B822AF">
                    <w:rPr>
                      <w:rFonts w:ascii="Tahoma" w:hAnsi="Tahoma" w:cs="Tahoma"/>
                      <w:b/>
                      <w:sz w:val="18"/>
                      <w:szCs w:val="18"/>
                      <w:lang w:val="sl-SI" w:eastAsia="en-US"/>
                    </w:rPr>
                    <w:t>pdf</w:t>
                  </w:r>
                  <w:proofErr w:type="spellEnd"/>
                  <w:r w:rsidRPr="00B822AF">
                    <w:rPr>
                      <w:rFonts w:ascii="Tahoma" w:hAnsi="Tahoma" w:cs="Tahoma"/>
                      <w:b/>
                      <w:sz w:val="18"/>
                      <w:szCs w:val="18"/>
                      <w:lang w:val="sl-SI" w:eastAsia="en-US"/>
                    </w:rPr>
                    <w:t xml:space="preserve">. Obliki predloži v razdelek »Druge priloge«);Ponudnik predloži obrazec le v primeru nastopanja s podizvajalci. </w:t>
                  </w:r>
                </w:p>
                <w:p w14:paraId="1EE4E30D" w14:textId="77777777" w:rsidR="00B822AF" w:rsidRPr="00B822AF" w:rsidRDefault="00B822AF" w:rsidP="00B822AF">
                  <w:pPr>
                    <w:pStyle w:val="Odstavekseznama"/>
                    <w:numPr>
                      <w:ilvl w:val="0"/>
                      <w:numId w:val="17"/>
                    </w:numPr>
                    <w:rPr>
                      <w:rFonts w:ascii="Tahoma" w:hAnsi="Tahoma" w:cs="Tahoma"/>
                      <w:bCs/>
                      <w:sz w:val="18"/>
                      <w:szCs w:val="18"/>
                      <w:lang w:val="sl-SI" w:eastAsia="en-US"/>
                    </w:rPr>
                  </w:pPr>
                  <w:r w:rsidRPr="00B822AF">
                    <w:rPr>
                      <w:rFonts w:ascii="Tahoma" w:hAnsi="Tahoma" w:cs="Tahoma"/>
                      <w:bCs/>
                      <w:sz w:val="18"/>
                      <w:szCs w:val="18"/>
                      <w:lang w:val="sl-SI" w:eastAsia="en-US"/>
                    </w:rPr>
                    <w:t xml:space="preserve">Izpolnjen, podpisan in žigosan obrazec Izjava neposredno plačilo </w:t>
                  </w:r>
                  <w:r w:rsidRPr="00B822AF">
                    <w:rPr>
                      <w:rFonts w:ascii="Tahoma" w:hAnsi="Tahoma" w:cs="Tahoma"/>
                      <w:b/>
                      <w:sz w:val="18"/>
                      <w:szCs w:val="18"/>
                      <w:lang w:val="sl-SI" w:eastAsia="en-US"/>
                    </w:rPr>
                    <w:t xml:space="preserve">(preko sistema </w:t>
                  </w:r>
                  <w:proofErr w:type="spellStart"/>
                  <w:r w:rsidRPr="00B822AF">
                    <w:rPr>
                      <w:rFonts w:ascii="Tahoma" w:hAnsi="Tahoma" w:cs="Tahoma"/>
                      <w:b/>
                      <w:sz w:val="18"/>
                      <w:szCs w:val="18"/>
                      <w:lang w:val="sl-SI" w:eastAsia="en-US"/>
                    </w:rPr>
                    <w:t>eJN</w:t>
                  </w:r>
                  <w:proofErr w:type="spellEnd"/>
                  <w:r w:rsidRPr="00B822AF">
                    <w:rPr>
                      <w:rFonts w:ascii="Tahoma" w:hAnsi="Tahoma" w:cs="Tahoma"/>
                      <w:b/>
                      <w:sz w:val="18"/>
                      <w:szCs w:val="18"/>
                      <w:lang w:val="sl-SI" w:eastAsia="en-US"/>
                    </w:rPr>
                    <w:t xml:space="preserve"> skeniranega v </w:t>
                  </w:r>
                  <w:proofErr w:type="spellStart"/>
                  <w:r w:rsidRPr="00B822AF">
                    <w:rPr>
                      <w:rFonts w:ascii="Tahoma" w:hAnsi="Tahoma" w:cs="Tahoma"/>
                      <w:b/>
                      <w:sz w:val="18"/>
                      <w:szCs w:val="18"/>
                      <w:lang w:val="sl-SI" w:eastAsia="en-US"/>
                    </w:rPr>
                    <w:t>pdf</w:t>
                  </w:r>
                  <w:proofErr w:type="spellEnd"/>
                  <w:r w:rsidRPr="00B822AF">
                    <w:rPr>
                      <w:rFonts w:ascii="Tahoma" w:hAnsi="Tahoma" w:cs="Tahoma"/>
                      <w:b/>
                      <w:sz w:val="18"/>
                      <w:szCs w:val="18"/>
                      <w:lang w:val="sl-SI" w:eastAsia="en-US"/>
                    </w:rPr>
                    <w:t>. Obliki predloži v razdelek »Druge priloge«);Ponudnik predloži obrazec samo za podizvajalce, ki zahtevajo neposredna plačila.</w:t>
                  </w:r>
                  <w:r w:rsidRPr="00B822AF">
                    <w:rPr>
                      <w:rFonts w:ascii="Tahoma" w:hAnsi="Tahoma" w:cs="Tahoma"/>
                      <w:bCs/>
                      <w:sz w:val="18"/>
                      <w:szCs w:val="18"/>
                      <w:lang w:val="sl-SI" w:eastAsia="en-US"/>
                    </w:rPr>
                    <w:t xml:space="preserve"> </w:t>
                  </w:r>
                </w:p>
                <w:p w14:paraId="35F51B6C" w14:textId="77777777" w:rsidR="00A32B1F" w:rsidRDefault="00A32B1F" w:rsidP="00A32B1F">
                  <w:pPr>
                    <w:suppressAutoHyphens w:val="0"/>
                    <w:ind w:left="720"/>
                    <w:rPr>
                      <w:rFonts w:ascii="Tahoma" w:hAnsi="Tahoma" w:cs="Tahoma"/>
                      <w:bCs/>
                      <w:sz w:val="18"/>
                      <w:szCs w:val="18"/>
                      <w:lang w:val="sl-SI" w:eastAsia="en-US"/>
                    </w:rPr>
                  </w:pPr>
                </w:p>
                <w:p w14:paraId="603461EF" w14:textId="4C23C33C" w:rsidR="009359FB" w:rsidRPr="00EC58AC" w:rsidRDefault="009359FB" w:rsidP="009359FB">
                  <w:pPr>
                    <w:numPr>
                      <w:ilvl w:val="0"/>
                      <w:numId w:val="17"/>
                    </w:numPr>
                    <w:suppressAutoHyphens w:val="0"/>
                    <w:rPr>
                      <w:rFonts w:ascii="Tahoma" w:hAnsi="Tahoma" w:cs="Tahoma"/>
                      <w:bCs/>
                      <w:sz w:val="18"/>
                      <w:szCs w:val="18"/>
                      <w:lang w:val="sl-SI" w:eastAsia="en-US"/>
                    </w:rPr>
                  </w:pPr>
                  <w:r w:rsidRPr="00EC58AC">
                    <w:rPr>
                      <w:rFonts w:ascii="Tahoma" w:hAnsi="Tahoma" w:cs="Tahoma"/>
                      <w:bCs/>
                      <w:sz w:val="18"/>
                      <w:szCs w:val="18"/>
                      <w:lang w:val="sl-SI" w:eastAsia="en-US"/>
                    </w:rPr>
                    <w:t xml:space="preserve">izpolnjen, podpisan in žigosan obrazec Specifikacije </w:t>
                  </w:r>
                  <w:r w:rsidRPr="00EC58AC">
                    <w:rPr>
                      <w:rFonts w:ascii="Tahoma" w:hAnsi="Tahoma" w:cs="Tahoma"/>
                      <w:b/>
                      <w:bCs/>
                      <w:sz w:val="18"/>
                      <w:szCs w:val="18"/>
                      <w:lang w:val="sl-SI" w:eastAsia="en-US"/>
                    </w:rPr>
                    <w:t xml:space="preserve">(preko sistema </w:t>
                  </w:r>
                  <w:proofErr w:type="spellStart"/>
                  <w:r w:rsidRPr="00EC58AC">
                    <w:rPr>
                      <w:rFonts w:ascii="Tahoma" w:hAnsi="Tahoma" w:cs="Tahoma"/>
                      <w:b/>
                      <w:bCs/>
                      <w:sz w:val="18"/>
                      <w:szCs w:val="18"/>
                      <w:lang w:val="sl-SI" w:eastAsia="en-US"/>
                    </w:rPr>
                    <w:t>eJN</w:t>
                  </w:r>
                  <w:proofErr w:type="spellEnd"/>
                  <w:r w:rsidRPr="00EC58AC">
                    <w:rPr>
                      <w:rFonts w:ascii="Tahoma" w:hAnsi="Tahoma" w:cs="Tahoma"/>
                      <w:b/>
                      <w:bCs/>
                      <w:sz w:val="18"/>
                      <w:szCs w:val="18"/>
                      <w:lang w:val="sl-SI" w:eastAsia="en-US"/>
                    </w:rPr>
                    <w:t xml:space="preserve"> skeniranega v </w:t>
                  </w:r>
                  <w:proofErr w:type="spellStart"/>
                  <w:r w:rsidRPr="00EC58AC">
                    <w:rPr>
                      <w:rFonts w:ascii="Tahoma" w:hAnsi="Tahoma" w:cs="Tahoma"/>
                      <w:b/>
                      <w:bCs/>
                      <w:sz w:val="18"/>
                      <w:szCs w:val="18"/>
                      <w:lang w:val="sl-SI" w:eastAsia="en-US"/>
                    </w:rPr>
                    <w:t>pdf</w:t>
                  </w:r>
                  <w:proofErr w:type="spellEnd"/>
                  <w:r w:rsidRPr="00EC58AC">
                    <w:rPr>
                      <w:rFonts w:ascii="Tahoma" w:hAnsi="Tahoma" w:cs="Tahoma"/>
                      <w:b/>
                      <w:bCs/>
                      <w:sz w:val="18"/>
                      <w:szCs w:val="18"/>
                      <w:lang w:val="sl-SI" w:eastAsia="en-US"/>
                    </w:rPr>
                    <w:t>. obliki predloži v razdelek » Druge priloge«);</w:t>
                  </w:r>
                </w:p>
                <w:p w14:paraId="65D05637" w14:textId="77777777" w:rsidR="009359FB" w:rsidRPr="009359FB" w:rsidRDefault="009359FB" w:rsidP="009359FB">
                  <w:pPr>
                    <w:suppressAutoHyphens w:val="0"/>
                    <w:rPr>
                      <w:rFonts w:ascii="Tahoma" w:hAnsi="Tahoma" w:cs="Tahoma"/>
                      <w:bCs/>
                      <w:sz w:val="18"/>
                      <w:szCs w:val="18"/>
                      <w:lang w:val="sl-SI" w:eastAsia="en-US"/>
                    </w:rPr>
                  </w:pPr>
                </w:p>
                <w:p w14:paraId="04886569" w14:textId="64DE5E65" w:rsidR="009359FB" w:rsidRPr="009359FB" w:rsidRDefault="009359FB" w:rsidP="009359FB">
                  <w:pPr>
                    <w:suppressAutoHyphens w:val="0"/>
                    <w:rPr>
                      <w:rFonts w:ascii="Tahoma" w:hAnsi="Tahoma" w:cs="Tahoma"/>
                      <w:bCs/>
                      <w:sz w:val="18"/>
                      <w:szCs w:val="18"/>
                      <w:u w:val="single"/>
                      <w:lang w:val="sl-SI" w:eastAsia="en-US"/>
                    </w:rPr>
                  </w:pPr>
                  <w:r w:rsidRPr="009359FB">
                    <w:rPr>
                      <w:rFonts w:ascii="Tahoma" w:hAnsi="Tahoma" w:cs="Tahoma"/>
                      <w:bCs/>
                      <w:sz w:val="18"/>
                      <w:szCs w:val="18"/>
                      <w:u w:val="single"/>
                      <w:lang w:val="sl-SI" w:eastAsia="en-US"/>
                    </w:rPr>
                    <w:t xml:space="preserve">Ponudnik lahko dokumente iz točk </w:t>
                  </w:r>
                  <w:r w:rsidR="00EC58AC">
                    <w:rPr>
                      <w:rFonts w:ascii="Tahoma" w:hAnsi="Tahoma" w:cs="Tahoma"/>
                      <w:bCs/>
                      <w:sz w:val="18"/>
                      <w:szCs w:val="18"/>
                      <w:u w:val="single"/>
                      <w:lang w:val="sl-SI" w:eastAsia="en-US"/>
                    </w:rPr>
                    <w:t xml:space="preserve">1, </w:t>
                  </w:r>
                  <w:r w:rsidRPr="009359FB">
                    <w:rPr>
                      <w:rFonts w:ascii="Tahoma" w:hAnsi="Tahoma" w:cs="Tahoma"/>
                      <w:bCs/>
                      <w:sz w:val="18"/>
                      <w:szCs w:val="18"/>
                      <w:u w:val="single"/>
                      <w:lang w:val="sl-SI" w:eastAsia="en-US"/>
                    </w:rPr>
                    <w:t>3, 4, 5, 6, 7, 8, 9</w:t>
                  </w:r>
                  <w:r w:rsidR="00290F1E">
                    <w:rPr>
                      <w:rFonts w:ascii="Tahoma" w:hAnsi="Tahoma" w:cs="Tahoma"/>
                      <w:bCs/>
                      <w:sz w:val="18"/>
                      <w:szCs w:val="18"/>
                      <w:u w:val="single"/>
                      <w:lang w:val="sl-SI" w:eastAsia="en-US"/>
                    </w:rPr>
                    <w:t>,</w:t>
                  </w:r>
                  <w:r w:rsidR="00EC58AC">
                    <w:rPr>
                      <w:rFonts w:ascii="Tahoma" w:hAnsi="Tahoma" w:cs="Tahoma"/>
                      <w:bCs/>
                      <w:sz w:val="18"/>
                      <w:szCs w:val="18"/>
                      <w:u w:val="single"/>
                      <w:lang w:val="sl-SI" w:eastAsia="en-US"/>
                    </w:rPr>
                    <w:t xml:space="preserve"> </w:t>
                  </w:r>
                  <w:r w:rsidRPr="009359FB">
                    <w:rPr>
                      <w:rFonts w:ascii="Tahoma" w:hAnsi="Tahoma" w:cs="Tahoma"/>
                      <w:bCs/>
                      <w:sz w:val="18"/>
                      <w:szCs w:val="18"/>
                      <w:u w:val="single"/>
                      <w:lang w:val="sl-SI" w:eastAsia="en-US"/>
                    </w:rPr>
                    <w:t>10</w:t>
                  </w:r>
                  <w:r w:rsidR="00290F1E">
                    <w:rPr>
                      <w:rFonts w:ascii="Tahoma" w:hAnsi="Tahoma" w:cs="Tahoma"/>
                      <w:bCs/>
                      <w:sz w:val="18"/>
                      <w:szCs w:val="18"/>
                      <w:u w:val="single"/>
                      <w:lang w:val="sl-SI" w:eastAsia="en-US"/>
                    </w:rPr>
                    <w:t xml:space="preserve">, 11, 12 in 13 </w:t>
                  </w:r>
                  <w:r>
                    <w:rPr>
                      <w:rFonts w:ascii="Tahoma" w:hAnsi="Tahoma" w:cs="Tahoma"/>
                      <w:bCs/>
                      <w:sz w:val="18"/>
                      <w:szCs w:val="18"/>
                      <w:u w:val="single"/>
                      <w:lang w:val="sl-SI" w:eastAsia="en-US"/>
                    </w:rPr>
                    <w:t xml:space="preserve"> </w:t>
                  </w:r>
                  <w:r w:rsidRPr="009359FB">
                    <w:rPr>
                      <w:rFonts w:ascii="Tahoma" w:hAnsi="Tahoma" w:cs="Tahoma"/>
                      <w:bCs/>
                      <w:sz w:val="18"/>
                      <w:szCs w:val="18"/>
                      <w:u w:val="single"/>
                      <w:lang w:val="sl-SI" w:eastAsia="en-US"/>
                    </w:rPr>
                    <w:t xml:space="preserve"> </w:t>
                  </w:r>
                  <w:proofErr w:type="spellStart"/>
                  <w:r w:rsidRPr="009359FB">
                    <w:rPr>
                      <w:rFonts w:ascii="Tahoma" w:hAnsi="Tahoma" w:cs="Tahoma"/>
                      <w:bCs/>
                      <w:sz w:val="18"/>
                      <w:szCs w:val="18"/>
                      <w:u w:val="single"/>
                      <w:lang w:val="sl-SI" w:eastAsia="en-US"/>
                    </w:rPr>
                    <w:t>skenira</w:t>
                  </w:r>
                  <w:proofErr w:type="spellEnd"/>
                  <w:r w:rsidRPr="009359FB">
                    <w:rPr>
                      <w:rFonts w:ascii="Tahoma" w:hAnsi="Tahoma" w:cs="Tahoma"/>
                      <w:bCs/>
                      <w:sz w:val="18"/>
                      <w:szCs w:val="18"/>
                      <w:u w:val="single"/>
                      <w:lang w:val="sl-SI" w:eastAsia="en-US"/>
                    </w:rPr>
                    <w:t xml:space="preserve"> v en dokument in v </w:t>
                  </w:r>
                  <w:proofErr w:type="spellStart"/>
                  <w:r w:rsidRPr="009359FB">
                    <w:rPr>
                      <w:rFonts w:ascii="Tahoma" w:hAnsi="Tahoma" w:cs="Tahoma"/>
                      <w:bCs/>
                      <w:sz w:val="18"/>
                      <w:szCs w:val="18"/>
                      <w:u w:val="single"/>
                      <w:lang w:val="sl-SI" w:eastAsia="en-US"/>
                    </w:rPr>
                    <w:t>pdf.obliki</w:t>
                  </w:r>
                  <w:proofErr w:type="spellEnd"/>
                  <w:r w:rsidRPr="009359FB">
                    <w:rPr>
                      <w:rFonts w:ascii="Tahoma" w:hAnsi="Tahoma" w:cs="Tahoma"/>
                      <w:bCs/>
                      <w:sz w:val="18"/>
                      <w:szCs w:val="18"/>
                      <w:u w:val="single"/>
                      <w:lang w:val="sl-SI" w:eastAsia="en-US"/>
                    </w:rPr>
                    <w:t xml:space="preserve"> predloži v razdelek »druge priloge.</w:t>
                  </w:r>
                </w:p>
                <w:p w14:paraId="7FA7100F" w14:textId="77777777" w:rsidR="009359FB" w:rsidRPr="009359FB" w:rsidRDefault="009359FB" w:rsidP="009359FB">
                  <w:pPr>
                    <w:rPr>
                      <w:rFonts w:ascii="Tahoma" w:hAnsi="Tahoma" w:cs="Tahoma"/>
                      <w:bCs/>
                      <w:sz w:val="18"/>
                      <w:szCs w:val="18"/>
                      <w:u w:val="single"/>
                      <w:lang w:val="sl-SI"/>
                    </w:rPr>
                  </w:pPr>
                  <w:r w:rsidRPr="009359FB">
                    <w:rPr>
                      <w:rFonts w:ascii="Tahoma" w:hAnsi="Tahoma" w:cs="Tahoma"/>
                      <w:bCs/>
                      <w:sz w:val="18"/>
                      <w:szCs w:val="18"/>
                      <w:u w:val="single"/>
                      <w:lang w:val="sl-SI"/>
                    </w:rPr>
                    <w:t xml:space="preserve">Pri preimenovanju </w:t>
                  </w:r>
                  <w:proofErr w:type="spellStart"/>
                  <w:r w:rsidRPr="009359FB">
                    <w:rPr>
                      <w:rFonts w:ascii="Tahoma" w:hAnsi="Tahoma" w:cs="Tahoma"/>
                      <w:bCs/>
                      <w:sz w:val="18"/>
                      <w:szCs w:val="18"/>
                      <w:u w:val="single"/>
                      <w:lang w:val="sl-SI"/>
                    </w:rPr>
                    <w:t>pdf</w:t>
                  </w:r>
                  <w:proofErr w:type="spellEnd"/>
                  <w:r w:rsidRPr="009359FB">
                    <w:rPr>
                      <w:rFonts w:ascii="Tahoma" w:hAnsi="Tahoma" w:cs="Tahoma"/>
                      <w:bCs/>
                      <w:sz w:val="18"/>
                      <w:szCs w:val="18"/>
                      <w:u w:val="single"/>
                      <w:lang w:val="sl-SI"/>
                    </w:rPr>
                    <w:t xml:space="preserve">. datotek naj ponudnik uporablja kratka imena zaradi težav pri prenosu ponudb iz portala </w:t>
                  </w:r>
                  <w:proofErr w:type="spellStart"/>
                  <w:r w:rsidRPr="009359FB">
                    <w:rPr>
                      <w:rFonts w:ascii="Tahoma" w:hAnsi="Tahoma" w:cs="Tahoma"/>
                      <w:bCs/>
                      <w:sz w:val="18"/>
                      <w:szCs w:val="18"/>
                      <w:u w:val="single"/>
                      <w:lang w:val="sl-SI"/>
                    </w:rPr>
                    <w:t>eJN</w:t>
                  </w:r>
                  <w:proofErr w:type="spellEnd"/>
                  <w:r w:rsidRPr="009359FB">
                    <w:rPr>
                      <w:rFonts w:ascii="Tahoma" w:hAnsi="Tahoma" w:cs="Tahoma"/>
                      <w:bCs/>
                      <w:sz w:val="18"/>
                      <w:szCs w:val="18"/>
                      <w:u w:val="single"/>
                      <w:lang w:val="sl-SI"/>
                    </w:rPr>
                    <w:t xml:space="preserve"> v naročnikov sistem.</w:t>
                  </w:r>
                </w:p>
                <w:p w14:paraId="6980E87F" w14:textId="77777777" w:rsidR="006071A0" w:rsidRDefault="006071A0" w:rsidP="006071A0">
                  <w:pPr>
                    <w:rPr>
                      <w:rFonts w:ascii="Tahoma" w:hAnsi="Tahoma" w:cs="Tahoma"/>
                      <w:bCs/>
                      <w:sz w:val="18"/>
                      <w:szCs w:val="18"/>
                      <w:lang w:val="sl-SI"/>
                    </w:rPr>
                  </w:pPr>
                </w:p>
                <w:p w14:paraId="11642E53" w14:textId="1D59FF97" w:rsidR="006071A0" w:rsidRDefault="006071A0" w:rsidP="006071A0">
                  <w:pPr>
                    <w:rPr>
                      <w:rFonts w:ascii="Tahoma" w:hAnsi="Tahoma" w:cs="Tahoma"/>
                      <w:bCs/>
                      <w:sz w:val="18"/>
                      <w:szCs w:val="18"/>
                      <w:lang w:val="sl-SI"/>
                    </w:rPr>
                  </w:pPr>
                  <w:r>
                    <w:rPr>
                      <w:rFonts w:ascii="Tahoma" w:hAnsi="Tahoma" w:cs="Tahoma"/>
                      <w:bCs/>
                      <w:sz w:val="18"/>
                      <w:szCs w:val="18"/>
                      <w:lang w:val="sl-SI"/>
                    </w:rPr>
                    <w:t xml:space="preserve">Ponudniki v vseh zahtevanih obrazcih izpolnijo prazna polja in vsebine, ki so predvidene za vnos podatkov s strani ponudnikov. Vsi obrazci morajo biti izpolnjeni, podpisani in žigosani. Pri pogodbi in vzdrževalni pogodbi je dovolj, da se izpolnijo v delu, ki se nanaša na podatke </w:t>
                  </w:r>
                  <w:r w:rsidR="0010123E">
                    <w:rPr>
                      <w:rFonts w:ascii="Tahoma" w:hAnsi="Tahoma" w:cs="Tahoma"/>
                      <w:bCs/>
                      <w:sz w:val="18"/>
                      <w:szCs w:val="18"/>
                      <w:lang w:val="sl-SI"/>
                    </w:rPr>
                    <w:t>ponudnika</w:t>
                  </w:r>
                  <w:r>
                    <w:rPr>
                      <w:rFonts w:ascii="Tahoma" w:hAnsi="Tahoma" w:cs="Tahoma"/>
                      <w:bCs/>
                      <w:sz w:val="18"/>
                      <w:szCs w:val="18"/>
                      <w:lang w:val="sl-SI"/>
                    </w:rPr>
                    <w:t xml:space="preserve"> in morebitne druge sodelujoče (preglednica na 1.strani) ter v delu, ki se nanaša na podpis (zadnja stran). </w:t>
                  </w:r>
                  <w:r>
                    <w:rPr>
                      <w:rFonts w:ascii="Tahoma" w:hAnsi="Tahoma" w:cs="Tahoma"/>
                      <w:b/>
                      <w:sz w:val="18"/>
                      <w:szCs w:val="18"/>
                      <w:lang w:val="sl-SI"/>
                    </w:rPr>
                    <w:t>Namesto last</w:t>
                  </w:r>
                  <w:r w:rsidR="0010123E">
                    <w:rPr>
                      <w:rFonts w:ascii="Tahoma" w:hAnsi="Tahoma" w:cs="Tahoma"/>
                      <w:b/>
                      <w:sz w:val="18"/>
                      <w:szCs w:val="18"/>
                      <w:lang w:val="sl-SI"/>
                    </w:rPr>
                    <w:t>n</w:t>
                  </w:r>
                  <w:r>
                    <w:rPr>
                      <w:rFonts w:ascii="Tahoma" w:hAnsi="Tahoma" w:cs="Tahoma"/>
                      <w:b/>
                      <w:sz w:val="18"/>
                      <w:szCs w:val="18"/>
                      <w:lang w:val="sl-SI"/>
                    </w:rPr>
                    <w:t>oročnega podpisa in žiga so lahko dokumenti podpisani z varnim elektronskim podpisom, overjenim s kvalificiranim digitalnim potrdilom. Pri tem mora biti obrazec Izjava o odsotnosti osebnih povezav podpisan s strani odgovorne osebe, ki podaja izjavo.</w:t>
                  </w:r>
                  <w:r>
                    <w:rPr>
                      <w:rFonts w:ascii="Tahoma" w:hAnsi="Tahoma" w:cs="Tahoma"/>
                      <w:bCs/>
                      <w:sz w:val="18"/>
                      <w:szCs w:val="18"/>
                      <w:lang w:val="sl-SI"/>
                    </w:rPr>
                    <w:t xml:space="preserve"> </w:t>
                  </w:r>
                </w:p>
                <w:p w14:paraId="4B51E5FE" w14:textId="77777777" w:rsidR="006071A0" w:rsidRDefault="006071A0" w:rsidP="006071A0">
                  <w:pPr>
                    <w:rPr>
                      <w:rFonts w:ascii="Tahoma" w:hAnsi="Tahoma" w:cs="Tahoma"/>
                      <w:bCs/>
                      <w:sz w:val="18"/>
                      <w:szCs w:val="18"/>
                      <w:lang w:val="sl-SI"/>
                    </w:rPr>
                  </w:pPr>
                </w:p>
                <w:p w14:paraId="1FF111D3" w14:textId="77777777" w:rsidR="006071A0" w:rsidRDefault="006071A0" w:rsidP="006071A0">
                  <w:pPr>
                    <w:rPr>
                      <w:rFonts w:ascii="Tahoma" w:hAnsi="Tahoma" w:cs="Tahoma"/>
                      <w:bCs/>
                      <w:sz w:val="18"/>
                      <w:szCs w:val="18"/>
                      <w:lang w:val="sl-SI"/>
                    </w:rPr>
                  </w:pPr>
                  <w:r>
                    <w:rPr>
                      <w:rFonts w:ascii="Tahoma" w:hAnsi="Tahoma" w:cs="Tahoma"/>
                      <w:bCs/>
                      <w:sz w:val="18"/>
                      <w:szCs w:val="18"/>
                      <w:lang w:val="sl-SI"/>
                    </w:rPr>
                    <w:lastRenderedPageBreak/>
                    <w:t>Šteje se, da je bilo kakršnokoli obvestilo v zvezi s predmetnim javnim naročilom pravilno naslovljeno na ponudnika na kontaktne osebe, ki jih je ob oddaji ponudbe ali naknadno navedel ponudnik.</w:t>
                  </w:r>
                </w:p>
                <w:p w14:paraId="7E45893D" w14:textId="77777777" w:rsidR="006071A0" w:rsidRDefault="006071A0" w:rsidP="006071A0">
                  <w:pPr>
                    <w:rPr>
                      <w:rFonts w:ascii="Tahoma" w:hAnsi="Tahoma" w:cs="Tahoma"/>
                      <w:bCs/>
                      <w:sz w:val="18"/>
                      <w:szCs w:val="18"/>
                      <w:lang w:val="sl-SI"/>
                    </w:rPr>
                  </w:pPr>
                </w:p>
                <w:p w14:paraId="4CAEF533" w14:textId="77777777" w:rsidR="006071A0" w:rsidRDefault="006071A0" w:rsidP="006071A0">
                  <w:pPr>
                    <w:rPr>
                      <w:rFonts w:ascii="Tahoma" w:hAnsi="Tahoma" w:cs="Tahoma"/>
                      <w:bCs/>
                      <w:sz w:val="18"/>
                      <w:szCs w:val="18"/>
                      <w:lang w:val="sl-SI"/>
                    </w:rPr>
                  </w:pPr>
                  <w:r>
                    <w:rPr>
                      <w:rFonts w:ascii="Tahoma" w:hAnsi="Tahoma" w:cs="Tahoma"/>
                      <w:bCs/>
                      <w:sz w:val="18"/>
                      <w:szCs w:val="18"/>
                      <w:lang w:val="sl-SI"/>
                    </w:rPr>
                    <w:t>Izbrani ponudnik mora po prejemu pogodbe v podpis le-to podpisano vrniti naročniku najkasneje v petih (5) delovnih dneh. V primeru, kadar zaradi objektivnih okoliščin to ni mogoče, lahko naročnik na zaprosilo ponudnika privoli na daljši rok.</w:t>
                  </w:r>
                </w:p>
                <w:p w14:paraId="6F019219" w14:textId="77777777" w:rsidR="006071A0" w:rsidRDefault="006071A0" w:rsidP="006071A0">
                  <w:pPr>
                    <w:rPr>
                      <w:rFonts w:ascii="Tahoma" w:hAnsi="Tahoma" w:cs="Tahoma"/>
                      <w:bCs/>
                      <w:sz w:val="18"/>
                      <w:szCs w:val="18"/>
                      <w:lang w:val="sl-SI"/>
                    </w:rPr>
                  </w:pPr>
                </w:p>
                <w:p w14:paraId="2424E0BB" w14:textId="77777777" w:rsidR="00C70033" w:rsidRDefault="006071A0" w:rsidP="006071A0">
                  <w:pPr>
                    <w:rPr>
                      <w:rFonts w:ascii="Tahoma" w:hAnsi="Tahoma" w:cs="Tahoma"/>
                      <w:bCs/>
                      <w:sz w:val="18"/>
                      <w:szCs w:val="18"/>
                      <w:lang w:val="sl-SI"/>
                    </w:rPr>
                  </w:pPr>
                  <w:r>
                    <w:rPr>
                      <w:rFonts w:ascii="Tahoma" w:hAnsi="Tahoma" w:cs="Tahoma"/>
                      <w:bCs/>
                      <w:sz w:val="18"/>
                      <w:szCs w:val="18"/>
                      <w:lang w:val="sl-SI"/>
                    </w:rPr>
                    <w:t>Očitne računske napake v ponudbi bo naročnik popravil v skladu z zakonom ob privolitvi ponudnika.</w:t>
                  </w:r>
                </w:p>
                <w:p w14:paraId="4183225B" w14:textId="77777777" w:rsidR="001C430A" w:rsidRDefault="001C430A" w:rsidP="006071A0">
                  <w:pPr>
                    <w:rPr>
                      <w:rFonts w:ascii="Tahoma" w:hAnsi="Tahoma" w:cs="Tahoma"/>
                      <w:bCs/>
                      <w:sz w:val="18"/>
                      <w:szCs w:val="18"/>
                      <w:lang w:val="sl-SI"/>
                    </w:rPr>
                  </w:pPr>
                </w:p>
                <w:p w14:paraId="006B658D" w14:textId="77777777" w:rsidR="001C430A" w:rsidRDefault="001C430A" w:rsidP="006071A0">
                  <w:pPr>
                    <w:rPr>
                      <w:rFonts w:ascii="Tahoma" w:hAnsi="Tahoma" w:cs="Tahoma"/>
                      <w:bCs/>
                      <w:sz w:val="18"/>
                      <w:szCs w:val="18"/>
                      <w:lang w:val="sl-SI"/>
                    </w:rPr>
                  </w:pPr>
                </w:p>
                <w:p w14:paraId="59241B2A" w14:textId="2A4EAA7E" w:rsidR="001C430A" w:rsidRPr="00D300FE" w:rsidRDefault="001C430A" w:rsidP="006071A0">
                  <w:pPr>
                    <w:rPr>
                      <w:rFonts w:ascii="Tahoma" w:hAnsi="Tahoma" w:cs="Tahoma"/>
                      <w:sz w:val="18"/>
                      <w:szCs w:val="18"/>
                    </w:rPr>
                  </w:pPr>
                </w:p>
              </w:tc>
            </w:tr>
            <w:tr w:rsidR="00C70033" w:rsidRPr="00D300FE" w14:paraId="0A6A8434" w14:textId="77777777" w:rsidTr="0071544C">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8465"/>
                  </w:tblGrid>
                  <w:tr w:rsidR="001C430A" w:rsidRPr="0013761E" w14:paraId="0CD5DC75" w14:textId="77777777" w:rsidTr="00CB245E">
                    <w:tc>
                      <w:tcPr>
                        <w:tcW w:w="8465" w:type="dxa"/>
                        <w:tcBorders>
                          <w:top w:val="single" w:sz="4" w:space="0" w:color="669999"/>
                          <w:left w:val="single" w:sz="4" w:space="0" w:color="669999"/>
                          <w:bottom w:val="single" w:sz="4" w:space="0" w:color="669999"/>
                          <w:right w:val="single" w:sz="4" w:space="0" w:color="669999"/>
                        </w:tcBorders>
                        <w:shd w:val="clear" w:color="auto" w:fill="auto"/>
                      </w:tcPr>
                      <w:p w14:paraId="767BF794" w14:textId="77777777" w:rsidR="001C430A" w:rsidRPr="0013761E" w:rsidRDefault="001C430A" w:rsidP="001C430A">
                        <w:pPr>
                          <w:pStyle w:val="Slog2"/>
                        </w:pPr>
                        <w:r w:rsidRPr="0013761E">
                          <w:lastRenderedPageBreak/>
                          <w:t>Dostop in vpis podatkov v naročnikovo spletno aplikacijo</w:t>
                        </w:r>
                      </w:p>
                    </w:tc>
                  </w:tr>
                  <w:tr w:rsidR="001C430A" w:rsidRPr="0013761E" w14:paraId="16E07850" w14:textId="77777777" w:rsidTr="00CB245E">
                    <w:tc>
                      <w:tcPr>
                        <w:tcW w:w="8465" w:type="dxa"/>
                        <w:tcBorders>
                          <w:top w:val="single" w:sz="4" w:space="0" w:color="669999"/>
                          <w:left w:val="single" w:sz="4" w:space="0" w:color="669999"/>
                          <w:bottom w:val="single" w:sz="4" w:space="0" w:color="669999"/>
                          <w:right w:val="single" w:sz="4" w:space="0" w:color="669999"/>
                        </w:tcBorders>
                        <w:shd w:val="clear" w:color="auto" w:fill="auto"/>
                      </w:tcPr>
                      <w:p w14:paraId="0377395E" w14:textId="7E527DA8" w:rsidR="001C430A" w:rsidRPr="00EC58AC" w:rsidRDefault="001C430A" w:rsidP="00EC58AC">
                        <w:pPr>
                          <w:suppressAutoHyphens w:val="0"/>
                          <w:rPr>
                            <w:rFonts w:ascii="Tahoma" w:hAnsi="Tahoma" w:cs="Tahoma"/>
                            <w:bCs/>
                            <w:color w:val="auto"/>
                            <w:sz w:val="18"/>
                            <w:szCs w:val="18"/>
                            <w:lang w:val="sl-SI" w:eastAsia="sl-SI"/>
                          </w:rPr>
                        </w:pPr>
                        <w:r w:rsidRPr="00B55308">
                          <w:rPr>
                            <w:rFonts w:ascii="Tahoma" w:hAnsi="Tahoma" w:cs="Tahoma"/>
                            <w:sz w:val="18"/>
                            <w:szCs w:val="18"/>
                            <w:lang w:val="sl-SI"/>
                          </w:rPr>
                          <w:t xml:space="preserve">Zainteresirani ponudniki pridobijo dostop do spletne aplikacije </w:t>
                        </w:r>
                        <w:r w:rsidR="00EC58AC" w:rsidRPr="009359FB">
                          <w:rPr>
                            <w:rFonts w:ascii="Tahoma" w:hAnsi="Tahoma" w:cs="Tahoma"/>
                            <w:bCs/>
                            <w:sz w:val="18"/>
                            <w:szCs w:val="18"/>
                            <w:lang w:val="sl-SI"/>
                          </w:rPr>
                          <w:t>(povezava:</w:t>
                        </w:r>
                        <w:r w:rsidR="00EC58AC" w:rsidRPr="009359FB">
                          <w:rPr>
                            <w:rFonts w:ascii="Calibri" w:eastAsia="Calibri" w:hAnsi="Calibri" w:cs="Calibri"/>
                            <w:b/>
                            <w:bCs/>
                            <w:color w:val="auto"/>
                            <w:sz w:val="22"/>
                            <w:szCs w:val="22"/>
                            <w:lang w:val="sl-SI" w:eastAsia="en-US"/>
                          </w:rPr>
                          <w:t xml:space="preserve"> </w:t>
                        </w:r>
                        <w:hyperlink r:id="rId11" w:history="1">
                          <w:r w:rsidR="00EC58AC" w:rsidRPr="009359FB">
                            <w:rPr>
                              <w:rFonts w:ascii="Tahoma" w:eastAsia="Calibri" w:hAnsi="Tahoma" w:cs="Tahoma"/>
                              <w:b/>
                              <w:bCs/>
                              <w:color w:val="0000FF"/>
                              <w:sz w:val="18"/>
                              <w:szCs w:val="18"/>
                              <w:u w:val="single"/>
                              <w:lang w:val="sl-SI" w:eastAsia="en-US"/>
                            </w:rPr>
                            <w:t>https://sjn.bolnisnica-go.si/jr/</w:t>
                          </w:r>
                        </w:hyperlink>
                        <w:r w:rsidR="00EC58AC" w:rsidRPr="009359FB">
                          <w:rPr>
                            <w:rFonts w:ascii="Tahoma" w:eastAsia="Calibri" w:hAnsi="Tahoma" w:cs="Tahoma"/>
                            <w:color w:val="auto"/>
                            <w:sz w:val="18"/>
                            <w:szCs w:val="18"/>
                            <w:lang w:val="sl-SI" w:eastAsia="en-US"/>
                          </w:rPr>
                          <w:t>)</w:t>
                        </w:r>
                        <w:r w:rsidR="00EC58AC">
                          <w:rPr>
                            <w:rFonts w:ascii="Tahoma" w:hAnsi="Tahoma" w:cs="Tahoma"/>
                            <w:bCs/>
                            <w:color w:val="auto"/>
                            <w:sz w:val="18"/>
                            <w:szCs w:val="18"/>
                            <w:lang w:val="sl-SI" w:eastAsia="sl-SI"/>
                          </w:rPr>
                          <w:t xml:space="preserve"> </w:t>
                        </w:r>
                        <w:r w:rsidRPr="00B55308">
                          <w:rPr>
                            <w:rFonts w:ascii="Tahoma" w:hAnsi="Tahoma" w:cs="Tahoma"/>
                            <w:sz w:val="18"/>
                            <w:szCs w:val="18"/>
                            <w:lang w:val="sl-SI"/>
                          </w:rPr>
                          <w:t xml:space="preserve">tako, da na internetni strani zahtevajo dostop do sistema javnih naročil tako, da </w:t>
                        </w:r>
                      </w:p>
                      <w:p w14:paraId="0FE07BDB" w14:textId="77777777" w:rsidR="001C430A" w:rsidRPr="00B55308" w:rsidRDefault="001C430A" w:rsidP="001C430A">
                        <w:pPr>
                          <w:numPr>
                            <w:ilvl w:val="0"/>
                            <w:numId w:val="18"/>
                          </w:numPr>
                          <w:rPr>
                            <w:rFonts w:ascii="Tahoma" w:hAnsi="Tahoma" w:cs="Tahoma"/>
                            <w:sz w:val="18"/>
                            <w:szCs w:val="18"/>
                            <w:lang w:val="sl-SI"/>
                          </w:rPr>
                        </w:pPr>
                        <w:r w:rsidRPr="00B55308">
                          <w:rPr>
                            <w:rFonts w:ascii="Tahoma" w:hAnsi="Tahoma" w:cs="Tahoma"/>
                            <w:sz w:val="18"/>
                            <w:szCs w:val="18"/>
                            <w:lang w:val="sl-SI"/>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31FC3695" w14:textId="77777777" w:rsidR="001C430A" w:rsidRPr="00B55308" w:rsidRDefault="001C430A" w:rsidP="001C430A">
                        <w:pPr>
                          <w:numPr>
                            <w:ilvl w:val="0"/>
                            <w:numId w:val="18"/>
                          </w:numPr>
                          <w:rPr>
                            <w:rFonts w:ascii="Tahoma" w:hAnsi="Tahoma" w:cs="Tahoma"/>
                            <w:sz w:val="18"/>
                            <w:szCs w:val="18"/>
                            <w:lang w:val="sl-SI"/>
                          </w:rPr>
                        </w:pPr>
                        <w:r w:rsidRPr="00B55308">
                          <w:rPr>
                            <w:rFonts w:ascii="Tahoma" w:hAnsi="Tahoma" w:cs="Tahoma"/>
                            <w:sz w:val="18"/>
                            <w:szCs w:val="18"/>
                            <w:lang w:val="sl-SI"/>
                          </w:rPr>
                          <w:t>preko gumba »ZAHTEVAJTE DOSTOP«</w:t>
                        </w:r>
                        <w:r w:rsidRPr="00B55308">
                          <w:t xml:space="preserve"> </w:t>
                        </w:r>
                        <w:r w:rsidRPr="00B55308">
                          <w:rPr>
                            <w:rFonts w:ascii="Tahoma" w:hAnsi="Tahoma" w:cs="Tahoma"/>
                            <w:sz w:val="18"/>
                            <w:szCs w:val="18"/>
                            <w:lang w:val="sl-SI"/>
                          </w:rPr>
                          <w:t>pošljejo sporočilo v katerem navedejo podatke o šifri razpisa v naročnikovi spletni aplikaciji, za katero želijo imeti dostop ter podatke o morebitnih dodatnih osebah, ki jih pooblašča za vnos podatkov v naročnikovo spletno aplikacijo</w:t>
                        </w:r>
                      </w:p>
                      <w:p w14:paraId="33C6CA8C" w14:textId="77777777" w:rsidR="001C430A" w:rsidRPr="00B55308" w:rsidRDefault="001C430A" w:rsidP="001C430A">
                        <w:pPr>
                          <w:rPr>
                            <w:rFonts w:ascii="Tahoma" w:hAnsi="Tahoma" w:cs="Tahoma"/>
                            <w:sz w:val="18"/>
                            <w:szCs w:val="18"/>
                            <w:lang w:val="sl-SI"/>
                          </w:rPr>
                        </w:pPr>
                      </w:p>
                      <w:p w14:paraId="6C551D38" w14:textId="77777777" w:rsidR="001C430A" w:rsidRPr="00B55308" w:rsidRDefault="001C430A" w:rsidP="001C430A">
                        <w:pPr>
                          <w:rPr>
                            <w:rFonts w:ascii="Tahoma" w:hAnsi="Tahoma" w:cs="Tahoma"/>
                            <w:sz w:val="18"/>
                            <w:szCs w:val="18"/>
                          </w:rPr>
                        </w:pPr>
                        <w:r w:rsidRPr="00B55308">
                          <w:rPr>
                            <w:rFonts w:ascii="Tahoma" w:hAnsi="Tahoma" w:cs="Tahoma"/>
                            <w:sz w:val="18"/>
                            <w:szCs w:val="18"/>
                            <w:lang w:val="sl-SI"/>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184EEEAC" w14:textId="77777777" w:rsidR="001C430A" w:rsidRPr="00B55308" w:rsidRDefault="001C430A" w:rsidP="001C430A">
                        <w:pPr>
                          <w:rPr>
                            <w:rFonts w:ascii="Tahoma" w:hAnsi="Tahoma" w:cs="Tahoma"/>
                            <w:sz w:val="18"/>
                            <w:szCs w:val="18"/>
                            <w:lang w:val="sl-SI"/>
                          </w:rPr>
                        </w:pPr>
                      </w:p>
                      <w:p w14:paraId="272703BE" w14:textId="77777777" w:rsidR="001C430A" w:rsidRPr="00B55308" w:rsidRDefault="001C430A" w:rsidP="001C430A">
                        <w:pPr>
                          <w:rPr>
                            <w:rFonts w:ascii="Tahoma" w:hAnsi="Tahoma" w:cs="Tahoma"/>
                            <w:sz w:val="18"/>
                            <w:szCs w:val="18"/>
                          </w:rPr>
                        </w:pPr>
                        <w:r w:rsidRPr="00B55308">
                          <w:rPr>
                            <w:rFonts w:ascii="Tahoma" w:hAnsi="Tahoma" w:cs="Tahoma"/>
                            <w:sz w:val="18"/>
                            <w:szCs w:val="18"/>
                            <w:lang w:val="sl-SI"/>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1EC75FE6" w14:textId="77777777" w:rsidR="001C430A" w:rsidRPr="00B55308" w:rsidRDefault="001C430A" w:rsidP="001C430A">
                        <w:pPr>
                          <w:rPr>
                            <w:rFonts w:ascii="Tahoma" w:hAnsi="Tahoma" w:cs="Tahoma"/>
                            <w:sz w:val="18"/>
                            <w:szCs w:val="18"/>
                          </w:rPr>
                        </w:pPr>
                        <w:r w:rsidRPr="00B55308">
                          <w:rPr>
                            <w:rFonts w:ascii="Tahoma" w:hAnsi="Tahoma" w:cs="Tahoma"/>
                            <w:sz w:val="18"/>
                            <w:szCs w:val="18"/>
                            <w:lang w:val="sl-SI"/>
                          </w:rPr>
                          <w:t xml:space="preserve">Naročnik ne odgovarja za morebitne primere napačno posredovanih podatkov elektronske pošte s strani zainteresiranega ponudnika.   </w:t>
                        </w:r>
                      </w:p>
                      <w:p w14:paraId="61B6C628" w14:textId="77777777" w:rsidR="001C430A" w:rsidRPr="00B55308" w:rsidRDefault="001C430A" w:rsidP="001C430A">
                        <w:pPr>
                          <w:rPr>
                            <w:rFonts w:ascii="Tahoma" w:hAnsi="Tahoma" w:cs="Tahoma"/>
                            <w:sz w:val="18"/>
                            <w:szCs w:val="18"/>
                          </w:rPr>
                        </w:pPr>
                        <w:r w:rsidRPr="00B55308">
                          <w:rPr>
                            <w:rFonts w:ascii="Tahoma" w:hAnsi="Tahoma" w:cs="Tahoma"/>
                            <w:sz w:val="18"/>
                            <w:szCs w:val="18"/>
                            <w:lang w:val="sl-SI"/>
                          </w:rPr>
                          <w:t>Prav tako naročnik ne odgovarja za nepravočasno sporočene spremembe glede pravic uporabnikov partnerja v spletni aplikaciji.</w:t>
                        </w:r>
                      </w:p>
                      <w:p w14:paraId="3BDCD0F0" w14:textId="77777777" w:rsidR="001C430A" w:rsidRPr="00B55308" w:rsidRDefault="001C430A" w:rsidP="001C430A">
                        <w:pPr>
                          <w:rPr>
                            <w:rFonts w:ascii="Tahoma" w:hAnsi="Tahoma" w:cs="Tahoma"/>
                            <w:sz w:val="18"/>
                            <w:szCs w:val="18"/>
                            <w:lang w:val="sl-SI"/>
                          </w:rPr>
                        </w:pPr>
                      </w:p>
                      <w:p w14:paraId="214849F3" w14:textId="77777777" w:rsidR="001C430A" w:rsidRPr="00B55308" w:rsidRDefault="001C430A" w:rsidP="001C430A">
                        <w:pPr>
                          <w:rPr>
                            <w:rFonts w:ascii="Tahoma" w:hAnsi="Tahoma" w:cs="Tahoma"/>
                            <w:sz w:val="18"/>
                            <w:szCs w:val="18"/>
                          </w:rPr>
                        </w:pPr>
                        <w:r w:rsidRPr="00B55308">
                          <w:rPr>
                            <w:rFonts w:ascii="Tahoma" w:hAnsi="Tahoma" w:cs="Tahoma"/>
                            <w:sz w:val="18"/>
                            <w:szCs w:val="18"/>
                            <w:lang w:val="sl-SI"/>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p>
                      <w:p w14:paraId="6D49C30B" w14:textId="77777777" w:rsidR="001C430A" w:rsidRPr="00B55308" w:rsidRDefault="001C430A" w:rsidP="001C430A">
                        <w:pPr>
                          <w:rPr>
                            <w:rFonts w:ascii="Tahoma" w:hAnsi="Tahoma" w:cs="Tahoma"/>
                            <w:sz w:val="18"/>
                            <w:szCs w:val="18"/>
                          </w:rPr>
                        </w:pPr>
                        <w:r w:rsidRPr="00B55308">
                          <w:rPr>
                            <w:rFonts w:ascii="Tahoma" w:hAnsi="Tahoma" w:cs="Tahoma"/>
                            <w:sz w:val="18"/>
                            <w:szCs w:val="18"/>
                            <w:lang w:val="sl-SI"/>
                          </w:rPr>
                          <w:t>Vpis polja “OPOMBA” je neobvezen.</w:t>
                        </w:r>
                      </w:p>
                      <w:p w14:paraId="41CC800C" w14:textId="77777777" w:rsidR="001C430A" w:rsidRPr="00B55308" w:rsidRDefault="001C430A" w:rsidP="001C430A">
                        <w:pPr>
                          <w:rPr>
                            <w:rFonts w:ascii="Tahoma" w:hAnsi="Tahoma" w:cs="Tahoma"/>
                            <w:sz w:val="18"/>
                            <w:szCs w:val="18"/>
                            <w:lang w:val="sl-SI"/>
                          </w:rPr>
                        </w:pPr>
                      </w:p>
                      <w:p w14:paraId="5D591A5C" w14:textId="77777777" w:rsidR="001C430A" w:rsidRPr="00B55308" w:rsidRDefault="001C430A" w:rsidP="001C430A">
                        <w:pPr>
                          <w:rPr>
                            <w:rFonts w:ascii="Tahoma" w:hAnsi="Tahoma" w:cs="Tahoma"/>
                            <w:sz w:val="18"/>
                            <w:szCs w:val="18"/>
                            <w:lang w:val="sl-SI"/>
                          </w:rPr>
                        </w:pPr>
                        <w:r w:rsidRPr="00B55308">
                          <w:rPr>
                            <w:rFonts w:ascii="Tahoma" w:hAnsi="Tahoma" w:cs="Tahoma"/>
                            <w:sz w:val="18"/>
                            <w:szCs w:val="18"/>
                            <w:lang w:val="sl-SI"/>
                          </w:rPr>
                          <w:t>Ponudnik mora v spletni aplikaciji izpolniti tudi polja: e-pošta za naročila, skrbnik okvirnega sporazuma in podpisnik okvirnega sporazuma.</w:t>
                        </w:r>
                      </w:p>
                      <w:p w14:paraId="3E5518A2" w14:textId="77777777" w:rsidR="001C430A" w:rsidRPr="00B55308" w:rsidRDefault="001C430A" w:rsidP="001C430A">
                        <w:pPr>
                          <w:rPr>
                            <w:rFonts w:ascii="Tahoma" w:hAnsi="Tahoma" w:cs="Tahoma"/>
                            <w:sz w:val="18"/>
                            <w:szCs w:val="18"/>
                            <w:lang w:val="sl-SI"/>
                          </w:rPr>
                        </w:pPr>
                      </w:p>
                      <w:p w14:paraId="619ED731" w14:textId="77777777" w:rsidR="001C430A" w:rsidRPr="00B55308" w:rsidRDefault="001C430A" w:rsidP="001C430A">
                        <w:pPr>
                          <w:rPr>
                            <w:rFonts w:ascii="Tahoma" w:hAnsi="Tahoma" w:cs="Tahoma"/>
                            <w:sz w:val="18"/>
                            <w:szCs w:val="18"/>
                          </w:rPr>
                        </w:pPr>
                        <w:r w:rsidRPr="00B55308">
                          <w:rPr>
                            <w:rFonts w:ascii="Tahoma" w:hAnsi="Tahoma" w:cs="Tahoma"/>
                            <w:sz w:val="18"/>
                            <w:szCs w:val="18"/>
                            <w:lang w:val="sl-SI"/>
                          </w:rPr>
                          <w:t xml:space="preserve">Iz/v spletno aplikacijo </w:t>
                        </w:r>
                        <w:proofErr w:type="spellStart"/>
                        <w:r w:rsidRPr="00B55308">
                          <w:rPr>
                            <w:rFonts w:ascii="Tahoma" w:hAnsi="Tahoma" w:cs="Tahoma"/>
                            <w:sz w:val="18"/>
                            <w:szCs w:val="18"/>
                            <w:lang w:val="sl-SI"/>
                          </w:rPr>
                          <w:t>Gosoft</w:t>
                        </w:r>
                        <w:proofErr w:type="spellEnd"/>
                        <w:r w:rsidRPr="00B55308">
                          <w:rPr>
                            <w:rFonts w:ascii="Tahoma" w:hAnsi="Tahoma" w:cs="Tahoma"/>
                            <w:sz w:val="18"/>
                            <w:szCs w:val="18"/>
                            <w:lang w:val="sl-SI"/>
                          </w:rPr>
                          <w:t xml:space="preserve"> je mogoč izvoz/uvoz podatkov – podrobna navodila ponudnik pridobi v spletni aplikaciji s klikom na ikono »?« (desni zgornji vogal).</w:t>
                        </w:r>
                      </w:p>
                      <w:p w14:paraId="25B25290" w14:textId="77777777" w:rsidR="001C430A" w:rsidRPr="00B55308" w:rsidRDefault="001C430A" w:rsidP="001C430A">
                        <w:pPr>
                          <w:rPr>
                            <w:rFonts w:ascii="Tahoma" w:hAnsi="Tahoma" w:cs="Tahoma"/>
                            <w:sz w:val="18"/>
                            <w:szCs w:val="18"/>
                            <w:lang w:val="sl-SI"/>
                          </w:rPr>
                        </w:pPr>
                      </w:p>
                      <w:p w14:paraId="45161709" w14:textId="77777777" w:rsidR="001C430A" w:rsidRPr="00B55308" w:rsidRDefault="001C430A" w:rsidP="001C430A">
                        <w:pPr>
                          <w:rPr>
                            <w:rFonts w:ascii="Tahoma" w:hAnsi="Tahoma" w:cs="Tahoma"/>
                            <w:sz w:val="18"/>
                            <w:szCs w:val="18"/>
                          </w:rPr>
                        </w:pPr>
                        <w:r w:rsidRPr="00B55308">
                          <w:rPr>
                            <w:rFonts w:ascii="Tahoma" w:hAnsi="Tahoma" w:cs="Tahoma"/>
                            <w:b/>
                            <w:bCs/>
                            <w:sz w:val="18"/>
                            <w:szCs w:val="18"/>
                            <w:u w:val="single"/>
                            <w:lang w:val="sl-SI"/>
                          </w:rPr>
                          <w:t>Navodila za izdelavo ponudbe:</w:t>
                        </w:r>
                      </w:p>
                      <w:p w14:paraId="7B7E7B00" w14:textId="77777777" w:rsidR="001C430A" w:rsidRPr="00B55308" w:rsidRDefault="001C430A" w:rsidP="001C430A">
                        <w:pPr>
                          <w:rPr>
                            <w:rFonts w:ascii="Tahoma" w:eastAsia="Tahoma" w:hAnsi="Tahoma" w:cs="Tahoma"/>
                            <w:b/>
                            <w:sz w:val="18"/>
                            <w:szCs w:val="18"/>
                            <w:lang w:val="sl-SI"/>
                          </w:rPr>
                        </w:pPr>
                        <w:r w:rsidRPr="00B55308">
                          <w:rPr>
                            <w:rFonts w:ascii="Tahoma" w:eastAsia="Tahoma" w:hAnsi="Tahoma" w:cs="Tahoma"/>
                            <w:b/>
                            <w:sz w:val="18"/>
                            <w:szCs w:val="18"/>
                            <w:lang w:val="sl-SI"/>
                          </w:rPr>
                          <w:t xml:space="preserve">  </w:t>
                        </w:r>
                      </w:p>
                      <w:p w14:paraId="3E419AD2" w14:textId="77777777" w:rsidR="001C430A" w:rsidRPr="00B55308" w:rsidRDefault="001C430A" w:rsidP="001C430A">
                        <w:pPr>
                          <w:rPr>
                            <w:rFonts w:ascii="Tahoma" w:eastAsia="Tahoma" w:hAnsi="Tahoma" w:cs="Tahoma"/>
                            <w:b/>
                            <w:sz w:val="18"/>
                            <w:szCs w:val="18"/>
                            <w:lang w:val="sl-SI"/>
                          </w:rPr>
                        </w:pPr>
                      </w:p>
                      <w:p w14:paraId="46BEDE50" w14:textId="4244F631" w:rsidR="001C430A" w:rsidRPr="00A759AB" w:rsidRDefault="00A759AB" w:rsidP="001C430A">
                        <w:pPr>
                          <w:jc w:val="left"/>
                          <w:rPr>
                            <w:rFonts w:ascii="Tahoma" w:eastAsia="HG Mincho Light J" w:hAnsi="Tahoma" w:cs="Tahoma"/>
                            <w:b/>
                            <w:bCs/>
                            <w:noProof/>
                            <w:kern w:val="1"/>
                            <w:sz w:val="22"/>
                            <w:szCs w:val="22"/>
                            <w:lang w:val="sl-SI" w:eastAsia="ar-SA"/>
                          </w:rPr>
                        </w:pPr>
                        <w:r w:rsidRPr="00A759AB">
                          <w:rPr>
                            <w:rFonts w:ascii="Tahoma" w:eastAsia="HG Mincho Light J" w:hAnsi="Tahoma" w:cs="Tahoma"/>
                            <w:b/>
                            <w:bCs/>
                            <w:noProof/>
                            <w:kern w:val="1"/>
                            <w:sz w:val="22"/>
                            <w:szCs w:val="22"/>
                            <w:lang w:val="sl-SI" w:eastAsia="ar-SA"/>
                          </w:rPr>
                          <w:t xml:space="preserve">1) </w:t>
                        </w:r>
                        <w:r w:rsidR="001C430A" w:rsidRPr="00A759AB">
                          <w:rPr>
                            <w:rFonts w:ascii="Tahoma" w:eastAsia="HG Mincho Light J" w:hAnsi="Tahoma" w:cs="Tahoma"/>
                            <w:b/>
                            <w:bCs/>
                            <w:noProof/>
                            <w:kern w:val="1"/>
                            <w:sz w:val="22"/>
                            <w:szCs w:val="22"/>
                            <w:lang w:val="sl-SI" w:eastAsia="ar-SA"/>
                          </w:rPr>
                          <w:t>Sklop 3</w:t>
                        </w:r>
                        <w:r>
                          <w:rPr>
                            <w:rFonts w:ascii="Tahoma" w:eastAsia="HG Mincho Light J" w:hAnsi="Tahoma" w:cs="Tahoma"/>
                            <w:b/>
                            <w:bCs/>
                            <w:noProof/>
                            <w:kern w:val="1"/>
                            <w:sz w:val="22"/>
                            <w:szCs w:val="22"/>
                            <w:lang w:val="sl-SI" w:eastAsia="ar-SA"/>
                          </w:rPr>
                          <w:t xml:space="preserve"> </w:t>
                        </w:r>
                        <w:r w:rsidR="001C430A" w:rsidRPr="00A759AB">
                          <w:rPr>
                            <w:rFonts w:ascii="Tahoma" w:eastAsia="HG Mincho Light J" w:hAnsi="Tahoma" w:cs="Tahoma"/>
                            <w:b/>
                            <w:bCs/>
                            <w:noProof/>
                            <w:kern w:val="1"/>
                            <w:sz w:val="22"/>
                            <w:szCs w:val="22"/>
                            <w:lang w:val="sl-SI" w:eastAsia="ar-SA"/>
                          </w:rPr>
                          <w:t xml:space="preserve">Prenosni računalniki, šifra JR </w:t>
                        </w:r>
                        <w:r w:rsidR="003071DE" w:rsidRPr="00A759AB">
                          <w:rPr>
                            <w:rFonts w:ascii="Tahoma" w:hAnsi="Tahoma" w:cs="Tahoma"/>
                            <w:b/>
                            <w:bCs/>
                            <w:sz w:val="22"/>
                            <w:szCs w:val="22"/>
                          </w:rPr>
                          <w:t>1571-3-1 in 1571-3-2</w:t>
                        </w:r>
                      </w:p>
                      <w:p w14:paraId="23637A82" w14:textId="36ACBFAD" w:rsidR="001C430A" w:rsidRPr="00A759AB" w:rsidRDefault="001C430A" w:rsidP="001C430A">
                        <w:pPr>
                          <w:jc w:val="left"/>
                          <w:rPr>
                            <w:rFonts w:ascii="Tahoma" w:eastAsia="HG Mincho Light J" w:hAnsi="Tahoma" w:cs="Tahoma"/>
                            <w:b/>
                            <w:bCs/>
                            <w:noProof/>
                            <w:kern w:val="1"/>
                            <w:sz w:val="22"/>
                            <w:szCs w:val="22"/>
                            <w:lang w:val="sl-SI" w:eastAsia="ar-SA"/>
                          </w:rPr>
                        </w:pPr>
                        <w:r w:rsidRPr="00A759AB">
                          <w:rPr>
                            <w:rFonts w:ascii="Tahoma" w:eastAsia="HG Mincho Light J" w:hAnsi="Tahoma" w:cs="Tahoma"/>
                            <w:b/>
                            <w:bCs/>
                            <w:noProof/>
                            <w:kern w:val="1"/>
                            <w:sz w:val="22"/>
                            <w:szCs w:val="22"/>
                            <w:lang w:val="sl-SI" w:eastAsia="ar-SA"/>
                          </w:rPr>
                          <w:t xml:space="preserve">Sklop 4 </w:t>
                        </w:r>
                        <w:r w:rsidR="00A759AB">
                          <w:rPr>
                            <w:rFonts w:ascii="Tahoma" w:eastAsia="HG Mincho Light J" w:hAnsi="Tahoma" w:cs="Tahoma"/>
                            <w:b/>
                            <w:bCs/>
                            <w:noProof/>
                            <w:kern w:val="1"/>
                            <w:sz w:val="22"/>
                            <w:szCs w:val="22"/>
                            <w:lang w:val="sl-SI" w:eastAsia="ar-SA"/>
                          </w:rPr>
                          <w:t xml:space="preserve"> </w:t>
                        </w:r>
                        <w:r w:rsidRPr="00A759AB">
                          <w:rPr>
                            <w:rFonts w:ascii="Tahoma" w:eastAsia="HG Mincho Light J" w:hAnsi="Tahoma" w:cs="Tahoma"/>
                            <w:b/>
                            <w:bCs/>
                            <w:noProof/>
                            <w:kern w:val="1"/>
                            <w:sz w:val="22"/>
                            <w:szCs w:val="22"/>
                            <w:lang w:val="sl-SI" w:eastAsia="ar-SA"/>
                          </w:rPr>
                          <w:t xml:space="preserve">Tiskalnik zapestnic, šifra JR </w:t>
                        </w:r>
                        <w:r w:rsidR="003071DE" w:rsidRPr="00A759AB">
                          <w:rPr>
                            <w:rFonts w:ascii="Tahoma" w:hAnsi="Tahoma" w:cs="Tahoma"/>
                            <w:b/>
                            <w:bCs/>
                            <w:sz w:val="22"/>
                            <w:szCs w:val="22"/>
                          </w:rPr>
                          <w:t>1571-4-1 in 1571-4-2</w:t>
                        </w:r>
                      </w:p>
                      <w:p w14:paraId="3A5F7FBB" w14:textId="2F888AA8" w:rsidR="001C430A" w:rsidRPr="00A759AB" w:rsidRDefault="001C430A" w:rsidP="001C430A">
                        <w:pPr>
                          <w:jc w:val="left"/>
                          <w:rPr>
                            <w:rFonts w:ascii="Tahoma" w:eastAsia="HG Mincho Light J" w:hAnsi="Tahoma" w:cs="Tahoma"/>
                            <w:b/>
                            <w:bCs/>
                            <w:noProof/>
                            <w:kern w:val="1"/>
                            <w:sz w:val="22"/>
                            <w:szCs w:val="22"/>
                            <w:lang w:val="sl-SI" w:eastAsia="ar-SA"/>
                          </w:rPr>
                        </w:pPr>
                        <w:r w:rsidRPr="00A759AB">
                          <w:rPr>
                            <w:rFonts w:ascii="Tahoma" w:eastAsia="HG Mincho Light J" w:hAnsi="Tahoma" w:cs="Tahoma"/>
                            <w:b/>
                            <w:bCs/>
                            <w:noProof/>
                            <w:kern w:val="1"/>
                            <w:sz w:val="22"/>
                            <w:szCs w:val="22"/>
                            <w:lang w:val="sl-SI" w:eastAsia="ar-SA"/>
                          </w:rPr>
                          <w:lastRenderedPageBreak/>
                          <w:t>Sklop 5</w:t>
                        </w:r>
                        <w:r w:rsidR="00A759AB">
                          <w:rPr>
                            <w:rFonts w:ascii="Tahoma" w:eastAsia="HG Mincho Light J" w:hAnsi="Tahoma" w:cs="Tahoma"/>
                            <w:b/>
                            <w:bCs/>
                            <w:noProof/>
                            <w:kern w:val="1"/>
                            <w:sz w:val="22"/>
                            <w:szCs w:val="22"/>
                            <w:lang w:val="sl-SI" w:eastAsia="ar-SA"/>
                          </w:rPr>
                          <w:t xml:space="preserve"> </w:t>
                        </w:r>
                        <w:r w:rsidRPr="00A759AB">
                          <w:rPr>
                            <w:rFonts w:ascii="Tahoma" w:eastAsia="HG Mincho Light J" w:hAnsi="Tahoma" w:cs="Tahoma"/>
                            <w:b/>
                            <w:bCs/>
                            <w:noProof/>
                            <w:kern w:val="1"/>
                            <w:sz w:val="22"/>
                            <w:szCs w:val="22"/>
                            <w:lang w:val="sl-SI" w:eastAsia="ar-SA"/>
                          </w:rPr>
                          <w:t xml:space="preserve">Tiskalnik oznak, šifra JR </w:t>
                        </w:r>
                        <w:r w:rsidR="003071DE" w:rsidRPr="00A759AB">
                          <w:rPr>
                            <w:rFonts w:ascii="Tahoma" w:hAnsi="Tahoma" w:cs="Tahoma"/>
                            <w:b/>
                            <w:bCs/>
                            <w:sz w:val="22"/>
                            <w:szCs w:val="22"/>
                          </w:rPr>
                          <w:t>1571-5-1 in 1571-5-2</w:t>
                        </w:r>
                      </w:p>
                      <w:p w14:paraId="7CB3ECBE" w14:textId="30E4FC9C" w:rsidR="001C430A" w:rsidRPr="00A759AB" w:rsidRDefault="001C430A" w:rsidP="001C430A">
                        <w:pPr>
                          <w:jc w:val="left"/>
                          <w:rPr>
                            <w:rFonts w:ascii="Tahoma" w:eastAsia="HG Mincho Light J" w:hAnsi="Tahoma" w:cs="Tahoma"/>
                            <w:b/>
                            <w:bCs/>
                            <w:noProof/>
                            <w:kern w:val="1"/>
                            <w:sz w:val="22"/>
                            <w:szCs w:val="22"/>
                            <w:lang w:val="sl-SI" w:eastAsia="ar-SA"/>
                          </w:rPr>
                        </w:pPr>
                        <w:r w:rsidRPr="00A759AB">
                          <w:rPr>
                            <w:rFonts w:ascii="Tahoma" w:eastAsia="HG Mincho Light J" w:hAnsi="Tahoma" w:cs="Tahoma"/>
                            <w:b/>
                            <w:bCs/>
                            <w:noProof/>
                            <w:kern w:val="1"/>
                            <w:sz w:val="22"/>
                            <w:szCs w:val="22"/>
                            <w:lang w:val="sl-SI" w:eastAsia="ar-SA"/>
                          </w:rPr>
                          <w:t>Sklop 6</w:t>
                        </w:r>
                        <w:r w:rsidR="00A759AB">
                          <w:rPr>
                            <w:rFonts w:ascii="Tahoma" w:eastAsia="HG Mincho Light J" w:hAnsi="Tahoma" w:cs="Tahoma"/>
                            <w:b/>
                            <w:bCs/>
                            <w:noProof/>
                            <w:kern w:val="1"/>
                            <w:sz w:val="22"/>
                            <w:szCs w:val="22"/>
                            <w:lang w:val="sl-SI" w:eastAsia="ar-SA"/>
                          </w:rPr>
                          <w:t xml:space="preserve"> </w:t>
                        </w:r>
                        <w:r w:rsidRPr="00A759AB">
                          <w:rPr>
                            <w:rFonts w:ascii="Tahoma" w:eastAsia="HG Mincho Light J" w:hAnsi="Tahoma" w:cs="Tahoma"/>
                            <w:b/>
                            <w:bCs/>
                            <w:noProof/>
                            <w:kern w:val="1"/>
                            <w:sz w:val="22"/>
                            <w:szCs w:val="22"/>
                            <w:lang w:val="sl-SI" w:eastAsia="ar-SA"/>
                          </w:rPr>
                          <w:t xml:space="preserve">Aktivna mrežna oprema, šifra JR </w:t>
                        </w:r>
                        <w:r w:rsidR="003071DE" w:rsidRPr="00A759AB">
                          <w:rPr>
                            <w:rFonts w:ascii="Tahoma" w:hAnsi="Tahoma" w:cs="Tahoma"/>
                            <w:b/>
                            <w:bCs/>
                            <w:sz w:val="22"/>
                            <w:szCs w:val="22"/>
                          </w:rPr>
                          <w:t>1571-6-1 in 1571-6-2</w:t>
                        </w:r>
                      </w:p>
                      <w:p w14:paraId="1D8E1DA0" w14:textId="4CEF4A71" w:rsidR="001C430A" w:rsidRPr="00A759AB" w:rsidRDefault="001C430A" w:rsidP="001C430A">
                        <w:pPr>
                          <w:jc w:val="left"/>
                          <w:rPr>
                            <w:rFonts w:ascii="Tahoma" w:hAnsi="Tahoma" w:cs="Tahoma"/>
                            <w:b/>
                            <w:bCs/>
                            <w:sz w:val="22"/>
                            <w:szCs w:val="22"/>
                          </w:rPr>
                        </w:pPr>
                        <w:r w:rsidRPr="00A759AB">
                          <w:rPr>
                            <w:rFonts w:ascii="Tahoma" w:eastAsia="HG Mincho Light J" w:hAnsi="Tahoma" w:cs="Tahoma"/>
                            <w:b/>
                            <w:bCs/>
                            <w:noProof/>
                            <w:kern w:val="1"/>
                            <w:sz w:val="22"/>
                            <w:szCs w:val="22"/>
                            <w:lang w:val="sl-SI" w:eastAsia="ar-SA"/>
                          </w:rPr>
                          <w:t>Sklop 7</w:t>
                        </w:r>
                        <w:r w:rsidR="00A759AB">
                          <w:rPr>
                            <w:rFonts w:ascii="Tahoma" w:eastAsia="HG Mincho Light J" w:hAnsi="Tahoma" w:cs="Tahoma"/>
                            <w:b/>
                            <w:bCs/>
                            <w:noProof/>
                            <w:kern w:val="1"/>
                            <w:sz w:val="22"/>
                            <w:szCs w:val="22"/>
                            <w:lang w:val="sl-SI" w:eastAsia="ar-SA"/>
                          </w:rPr>
                          <w:t xml:space="preserve"> </w:t>
                        </w:r>
                        <w:r w:rsidRPr="00A759AB">
                          <w:rPr>
                            <w:rFonts w:ascii="Tahoma" w:eastAsia="HG Mincho Light J" w:hAnsi="Tahoma" w:cs="Tahoma"/>
                            <w:b/>
                            <w:bCs/>
                            <w:noProof/>
                            <w:kern w:val="1"/>
                            <w:sz w:val="22"/>
                            <w:szCs w:val="22"/>
                            <w:lang w:val="sl-SI" w:eastAsia="ar-SA"/>
                          </w:rPr>
                          <w:t xml:space="preserve">Orodje za mrežno diagnostiko, šifra JR </w:t>
                        </w:r>
                        <w:r w:rsidR="003071DE" w:rsidRPr="00A759AB">
                          <w:rPr>
                            <w:rFonts w:ascii="Tahoma" w:hAnsi="Tahoma" w:cs="Tahoma"/>
                            <w:b/>
                            <w:bCs/>
                            <w:sz w:val="22"/>
                            <w:szCs w:val="22"/>
                          </w:rPr>
                          <w:t>1571-7</w:t>
                        </w:r>
                      </w:p>
                      <w:p w14:paraId="3810DB4C" w14:textId="45B4FBC3" w:rsidR="00AA4D05" w:rsidRPr="00A759AB" w:rsidRDefault="00AA4D05" w:rsidP="001C430A">
                        <w:pPr>
                          <w:jc w:val="left"/>
                          <w:rPr>
                            <w:rFonts w:ascii="Tahoma" w:hAnsi="Tahoma" w:cs="Tahoma"/>
                            <w:b/>
                            <w:bCs/>
                            <w:sz w:val="24"/>
                            <w:szCs w:val="32"/>
                            <w:lang w:val="sl-SI"/>
                          </w:rPr>
                        </w:pPr>
                        <w:proofErr w:type="spellStart"/>
                        <w:r w:rsidRPr="00A759AB">
                          <w:rPr>
                            <w:rFonts w:ascii="Tahoma" w:hAnsi="Tahoma" w:cs="Tahoma"/>
                            <w:b/>
                            <w:bCs/>
                            <w:sz w:val="22"/>
                            <w:szCs w:val="22"/>
                          </w:rPr>
                          <w:t>Sklop</w:t>
                        </w:r>
                        <w:proofErr w:type="spellEnd"/>
                        <w:r w:rsidRPr="00A759AB">
                          <w:rPr>
                            <w:rFonts w:ascii="Tahoma" w:hAnsi="Tahoma" w:cs="Tahoma"/>
                            <w:b/>
                            <w:bCs/>
                            <w:sz w:val="22"/>
                            <w:szCs w:val="22"/>
                          </w:rPr>
                          <w:t xml:space="preserve"> 8</w:t>
                        </w:r>
                        <w:r w:rsidR="0038763C" w:rsidRPr="00A759AB">
                          <w:rPr>
                            <w:rFonts w:ascii="Tahoma" w:hAnsi="Tahoma" w:cs="Tahoma"/>
                            <w:b/>
                            <w:bCs/>
                            <w:sz w:val="22"/>
                            <w:szCs w:val="22"/>
                          </w:rPr>
                          <w:t xml:space="preserve"> </w:t>
                        </w:r>
                        <w:proofErr w:type="spellStart"/>
                        <w:r w:rsidR="0038763C" w:rsidRPr="00A759AB">
                          <w:rPr>
                            <w:rFonts w:ascii="Tahoma" w:hAnsi="Tahoma" w:cs="Tahoma"/>
                            <w:b/>
                            <w:bCs/>
                            <w:sz w:val="22"/>
                            <w:szCs w:val="22"/>
                          </w:rPr>
                          <w:t>Tiskalniki</w:t>
                        </w:r>
                        <w:proofErr w:type="spellEnd"/>
                        <w:r w:rsidR="0038763C" w:rsidRPr="00A759AB">
                          <w:rPr>
                            <w:rFonts w:ascii="Tahoma" w:hAnsi="Tahoma" w:cs="Tahoma"/>
                            <w:b/>
                            <w:bCs/>
                            <w:sz w:val="22"/>
                            <w:szCs w:val="22"/>
                          </w:rPr>
                          <w:t xml:space="preserve"> </w:t>
                        </w:r>
                        <w:proofErr w:type="spellStart"/>
                        <w:r w:rsidR="0038763C" w:rsidRPr="00A759AB">
                          <w:rPr>
                            <w:rFonts w:ascii="Tahoma" w:hAnsi="Tahoma" w:cs="Tahoma"/>
                            <w:b/>
                            <w:bCs/>
                            <w:sz w:val="22"/>
                            <w:szCs w:val="22"/>
                          </w:rPr>
                          <w:t>termičnih</w:t>
                        </w:r>
                        <w:proofErr w:type="spellEnd"/>
                        <w:r w:rsidR="0038763C" w:rsidRPr="00A759AB">
                          <w:rPr>
                            <w:rFonts w:ascii="Tahoma" w:hAnsi="Tahoma" w:cs="Tahoma"/>
                            <w:b/>
                            <w:bCs/>
                            <w:sz w:val="22"/>
                            <w:szCs w:val="22"/>
                          </w:rPr>
                          <w:t xml:space="preserve"> </w:t>
                        </w:r>
                        <w:proofErr w:type="spellStart"/>
                        <w:r w:rsidR="0038763C" w:rsidRPr="00A759AB">
                          <w:rPr>
                            <w:rFonts w:ascii="Tahoma" w:hAnsi="Tahoma" w:cs="Tahoma"/>
                            <w:b/>
                            <w:bCs/>
                            <w:sz w:val="22"/>
                            <w:szCs w:val="22"/>
                          </w:rPr>
                          <w:t>nalepk</w:t>
                        </w:r>
                        <w:proofErr w:type="spellEnd"/>
                        <w:r w:rsidR="0038763C" w:rsidRPr="00A759AB">
                          <w:rPr>
                            <w:rFonts w:ascii="Tahoma" w:hAnsi="Tahoma" w:cs="Tahoma"/>
                            <w:b/>
                            <w:bCs/>
                            <w:sz w:val="22"/>
                            <w:szCs w:val="22"/>
                          </w:rPr>
                          <w:t xml:space="preserve">, </w:t>
                        </w:r>
                        <w:proofErr w:type="spellStart"/>
                        <w:r w:rsidR="0038763C" w:rsidRPr="00A759AB">
                          <w:rPr>
                            <w:rFonts w:ascii="Tahoma" w:hAnsi="Tahoma" w:cs="Tahoma"/>
                            <w:b/>
                            <w:bCs/>
                            <w:sz w:val="22"/>
                            <w:szCs w:val="22"/>
                          </w:rPr>
                          <w:t>šifra</w:t>
                        </w:r>
                        <w:proofErr w:type="spellEnd"/>
                        <w:r w:rsidR="0038763C" w:rsidRPr="00A759AB">
                          <w:rPr>
                            <w:rFonts w:ascii="Tahoma" w:hAnsi="Tahoma" w:cs="Tahoma"/>
                            <w:b/>
                            <w:bCs/>
                            <w:sz w:val="22"/>
                            <w:szCs w:val="22"/>
                          </w:rPr>
                          <w:t xml:space="preserve"> JR 1571-8</w:t>
                        </w:r>
                      </w:p>
                      <w:p w14:paraId="70134C7A" w14:textId="77777777" w:rsidR="001C430A" w:rsidRDefault="001C430A" w:rsidP="001C430A">
                        <w:pPr>
                          <w:rPr>
                            <w:rFonts w:ascii="Tahoma" w:eastAsia="Tahoma" w:hAnsi="Tahoma" w:cs="Tahoma"/>
                            <w:b/>
                            <w:sz w:val="18"/>
                            <w:szCs w:val="18"/>
                            <w:lang w:val="sl-SI"/>
                          </w:rPr>
                        </w:pPr>
                      </w:p>
                      <w:p w14:paraId="2F69DDDB" w14:textId="77777777" w:rsidR="001C430A" w:rsidRPr="0013761E" w:rsidRDefault="001C430A" w:rsidP="001C430A">
                        <w:pPr>
                          <w:rPr>
                            <w:rFonts w:ascii="Tahoma" w:hAnsi="Tahoma" w:cs="Tahoma"/>
                            <w:sz w:val="18"/>
                            <w:szCs w:val="18"/>
                            <w:lang w:val="sl-SI"/>
                          </w:rPr>
                        </w:pPr>
                        <w:r w:rsidRPr="0013761E">
                          <w:rPr>
                            <w:rFonts w:ascii="Tahoma" w:hAnsi="Tahoma" w:cs="Tahoma"/>
                            <w:sz w:val="18"/>
                            <w:szCs w:val="18"/>
                            <w:lang w:val="sl-SI"/>
                          </w:rPr>
                          <w:t xml:space="preserve">LPO – predstavlja ocenjeno porabo artikla v obdobju enega leta. </w:t>
                        </w:r>
                      </w:p>
                      <w:p w14:paraId="0B70E604" w14:textId="77777777" w:rsidR="001C430A" w:rsidRPr="0013761E" w:rsidRDefault="001C430A" w:rsidP="001C430A">
                        <w:pPr>
                          <w:rPr>
                            <w:rFonts w:ascii="Tahoma" w:hAnsi="Tahoma" w:cs="Tahoma"/>
                            <w:sz w:val="18"/>
                            <w:szCs w:val="18"/>
                            <w:lang w:val="sl-SI"/>
                          </w:rPr>
                        </w:pPr>
                      </w:p>
                      <w:p w14:paraId="0534D790" w14:textId="77777777" w:rsidR="001C430A" w:rsidRPr="0013761E" w:rsidRDefault="001C430A" w:rsidP="001C430A">
                        <w:pPr>
                          <w:rPr>
                            <w:rFonts w:ascii="Tahoma" w:hAnsi="Tahoma" w:cs="Tahoma"/>
                            <w:sz w:val="18"/>
                            <w:szCs w:val="18"/>
                            <w:u w:val="single"/>
                            <w:lang w:val="sl-SI"/>
                          </w:rPr>
                        </w:pPr>
                        <w:r w:rsidRPr="0013761E">
                          <w:rPr>
                            <w:rFonts w:ascii="Tahoma" w:hAnsi="Tahoma" w:cs="Tahoma"/>
                            <w:sz w:val="18"/>
                            <w:szCs w:val="18"/>
                            <w:u w:val="single"/>
                            <w:lang w:val="sl-SI"/>
                          </w:rPr>
                          <w:t xml:space="preserve">Ponudnik mora v spletno aplikacijo vpisati tudi ponudbeno ceno (v EUR z DDV!) na razpisano </w:t>
                        </w:r>
                      </w:p>
                      <w:p w14:paraId="573E53F4" w14:textId="77777777" w:rsidR="001C430A" w:rsidRPr="0013761E" w:rsidRDefault="001C430A" w:rsidP="001C430A">
                        <w:pPr>
                          <w:rPr>
                            <w:rFonts w:ascii="Tahoma" w:hAnsi="Tahoma" w:cs="Tahoma"/>
                            <w:sz w:val="18"/>
                            <w:szCs w:val="18"/>
                            <w:u w:val="single"/>
                            <w:lang w:val="sl-SI"/>
                          </w:rPr>
                        </w:pPr>
                        <w:r w:rsidRPr="0013761E">
                          <w:rPr>
                            <w:rFonts w:ascii="Tahoma" w:hAnsi="Tahoma" w:cs="Tahoma"/>
                            <w:sz w:val="18"/>
                            <w:szCs w:val="18"/>
                            <w:u w:val="single"/>
                            <w:lang w:val="sl-SI"/>
                          </w:rPr>
                          <w:t>enoto mere. Ponudnik ceno vpisuje na štiri decimalna mesta.</w:t>
                        </w:r>
                      </w:p>
                      <w:p w14:paraId="0D278AAA" w14:textId="77777777" w:rsidR="001C430A" w:rsidRPr="0013761E" w:rsidRDefault="001C430A" w:rsidP="001C430A">
                        <w:pPr>
                          <w:rPr>
                            <w:rFonts w:ascii="Tahoma" w:hAnsi="Tahoma" w:cs="Tahoma"/>
                            <w:sz w:val="18"/>
                            <w:szCs w:val="18"/>
                            <w:lang w:val="sl-SI"/>
                          </w:rPr>
                        </w:pPr>
                      </w:p>
                      <w:p w14:paraId="40FF5920" w14:textId="77777777" w:rsidR="001C430A" w:rsidRPr="0013761E" w:rsidRDefault="001C430A" w:rsidP="001C430A">
                        <w:pPr>
                          <w:rPr>
                            <w:rFonts w:ascii="Tahoma" w:hAnsi="Tahoma" w:cs="Tahoma"/>
                            <w:sz w:val="18"/>
                            <w:szCs w:val="18"/>
                            <w:lang w:val="sl-SI"/>
                          </w:rPr>
                        </w:pPr>
                        <w:r w:rsidRPr="0013761E">
                          <w:rPr>
                            <w:rFonts w:ascii="Tahoma" w:hAnsi="Tahoma" w:cs="Tahoma"/>
                            <w:sz w:val="18"/>
                            <w:szCs w:val="18"/>
                            <w:lang w:val="sl-SI"/>
                          </w:rPr>
                          <w:t xml:space="preserve">Naročnik obvešča ponudnike, da morajo v predračunu v polje TIP vpisati eno od možnosti: </w:t>
                        </w:r>
                      </w:p>
                      <w:p w14:paraId="1F0AF166" w14:textId="77777777" w:rsidR="001C430A" w:rsidRPr="0013761E" w:rsidRDefault="001C430A" w:rsidP="001C430A">
                        <w:pPr>
                          <w:rPr>
                            <w:rFonts w:ascii="Tahoma" w:hAnsi="Tahoma" w:cs="Tahoma"/>
                            <w:sz w:val="18"/>
                            <w:szCs w:val="18"/>
                            <w:lang w:val="sl-SI"/>
                          </w:rPr>
                        </w:pPr>
                        <w:r w:rsidRPr="0013761E">
                          <w:rPr>
                            <w:rFonts w:ascii="Tahoma" w:hAnsi="Tahoma" w:cs="Tahoma"/>
                            <w:sz w:val="18"/>
                            <w:szCs w:val="18"/>
                            <w:lang w:val="sl-SI"/>
                          </w:rPr>
                          <w:t>•             0 ali NULL – NE PONUJAM;</w:t>
                        </w:r>
                      </w:p>
                      <w:p w14:paraId="01DBA88E" w14:textId="77777777" w:rsidR="001C430A" w:rsidRPr="0013761E" w:rsidRDefault="001C430A" w:rsidP="001C430A">
                        <w:pPr>
                          <w:rPr>
                            <w:rFonts w:ascii="Tahoma" w:hAnsi="Tahoma" w:cs="Tahoma"/>
                            <w:sz w:val="18"/>
                            <w:szCs w:val="18"/>
                            <w:lang w:val="sl-SI"/>
                          </w:rPr>
                        </w:pPr>
                        <w:r w:rsidRPr="0013761E">
                          <w:rPr>
                            <w:rFonts w:ascii="Tahoma" w:hAnsi="Tahoma" w:cs="Tahoma"/>
                            <w:sz w:val="18"/>
                            <w:szCs w:val="18"/>
                            <w:lang w:val="sl-SI"/>
                          </w:rPr>
                          <w:t xml:space="preserve">•             2 – ENAKOVREDNI ARTIKEL; </w:t>
                        </w:r>
                      </w:p>
                      <w:p w14:paraId="62DE0289" w14:textId="77777777" w:rsidR="001C430A" w:rsidRDefault="001C430A" w:rsidP="001C430A">
                        <w:pPr>
                          <w:rPr>
                            <w:rFonts w:ascii="Tahoma" w:eastAsia="Tahoma" w:hAnsi="Tahoma" w:cs="Tahoma"/>
                            <w:b/>
                            <w:sz w:val="18"/>
                            <w:szCs w:val="18"/>
                            <w:lang w:val="sl-SI"/>
                          </w:rPr>
                        </w:pPr>
                        <w:r w:rsidRPr="0013761E">
                          <w:rPr>
                            <w:rFonts w:ascii="Tahoma" w:hAnsi="Tahoma" w:cs="Tahoma"/>
                            <w:sz w:val="18"/>
                            <w:szCs w:val="18"/>
                            <w:lang w:val="sl-SI"/>
                          </w:rPr>
                          <w:t>Če ponudnik vnese vrednost 2 (Enakovredni artikel) MORA vnesti tudi obvezne podatke v polja PD1 …</w:t>
                        </w:r>
                      </w:p>
                      <w:p w14:paraId="7A142F64" w14:textId="77777777" w:rsidR="001C430A" w:rsidRDefault="001C430A" w:rsidP="001C430A">
                        <w:pPr>
                          <w:rPr>
                            <w:rFonts w:ascii="Tahoma" w:eastAsia="Tahoma" w:hAnsi="Tahoma" w:cs="Tahoma"/>
                            <w:b/>
                            <w:sz w:val="18"/>
                            <w:szCs w:val="18"/>
                            <w:lang w:val="sl-SI"/>
                          </w:rPr>
                        </w:pPr>
                      </w:p>
                      <w:p w14:paraId="736AF634" w14:textId="77777777" w:rsidR="001C430A" w:rsidRDefault="001C430A" w:rsidP="001C430A">
                        <w:pPr>
                          <w:rPr>
                            <w:rFonts w:ascii="Tahoma" w:eastAsia="Tahoma" w:hAnsi="Tahoma" w:cs="Tahoma"/>
                            <w:b/>
                            <w:sz w:val="18"/>
                            <w:szCs w:val="18"/>
                            <w:lang w:val="sl-SI"/>
                          </w:rPr>
                        </w:pPr>
                      </w:p>
                      <w:p w14:paraId="697411DD" w14:textId="78173284" w:rsidR="001C430A" w:rsidRPr="0013761E" w:rsidRDefault="001C430A" w:rsidP="001C430A">
                        <w:pPr>
                          <w:rPr>
                            <w:rFonts w:ascii="Tahoma" w:hAnsi="Tahoma" w:cs="Tahoma"/>
                            <w:b/>
                            <w:sz w:val="18"/>
                            <w:szCs w:val="18"/>
                            <w:lang w:val="sl-SI"/>
                          </w:rPr>
                        </w:pPr>
                        <w:r w:rsidRPr="0013761E">
                          <w:rPr>
                            <w:rFonts w:ascii="Tahoma" w:hAnsi="Tahoma" w:cs="Tahoma"/>
                            <w:b/>
                            <w:sz w:val="18"/>
                            <w:szCs w:val="18"/>
                            <w:lang w:val="sl-SI"/>
                          </w:rPr>
                          <w:t xml:space="preserve">Ponudnik bo moral do </w:t>
                        </w:r>
                        <w:r w:rsidR="001C57F5">
                          <w:rPr>
                            <w:rFonts w:ascii="Tahoma" w:hAnsi="Tahoma" w:cs="Tahoma"/>
                            <w:b/>
                            <w:sz w:val="18"/>
                            <w:szCs w:val="18"/>
                          </w:rPr>
                          <w:t>21</w:t>
                        </w:r>
                        <w:r>
                          <w:rPr>
                            <w:rFonts w:ascii="Tahoma" w:hAnsi="Tahoma" w:cs="Tahoma"/>
                            <w:b/>
                            <w:sz w:val="18"/>
                            <w:szCs w:val="18"/>
                          </w:rPr>
                          <w:t>.</w:t>
                        </w:r>
                        <w:r w:rsidR="001C57F5">
                          <w:rPr>
                            <w:rFonts w:ascii="Tahoma" w:hAnsi="Tahoma" w:cs="Tahoma"/>
                            <w:b/>
                            <w:sz w:val="18"/>
                            <w:szCs w:val="18"/>
                          </w:rPr>
                          <w:t>05</w:t>
                        </w:r>
                        <w:r w:rsidRPr="0013761E">
                          <w:rPr>
                            <w:rFonts w:ascii="Tahoma" w:hAnsi="Tahoma" w:cs="Tahoma"/>
                            <w:b/>
                            <w:sz w:val="18"/>
                            <w:szCs w:val="18"/>
                            <w:lang w:val="sl-SI"/>
                          </w:rPr>
                          <w:t>.202</w:t>
                        </w:r>
                        <w:r>
                          <w:rPr>
                            <w:rFonts w:ascii="Tahoma" w:hAnsi="Tahoma" w:cs="Tahoma"/>
                            <w:b/>
                            <w:sz w:val="18"/>
                            <w:szCs w:val="18"/>
                            <w:lang w:val="sl-SI"/>
                          </w:rPr>
                          <w:t>5</w:t>
                        </w:r>
                        <w:r w:rsidRPr="0013761E">
                          <w:rPr>
                            <w:rFonts w:ascii="Tahoma" w:hAnsi="Tahoma" w:cs="Tahoma"/>
                            <w:b/>
                            <w:sz w:val="18"/>
                            <w:szCs w:val="18"/>
                            <w:lang w:val="sl-SI"/>
                          </w:rPr>
                          <w:t xml:space="preserve"> do 10,00  ure vpisati ponujene artikle in ponudbene cene (v EUR </w:t>
                        </w:r>
                        <w:r>
                          <w:rPr>
                            <w:rFonts w:ascii="Tahoma" w:hAnsi="Tahoma" w:cs="Tahoma"/>
                            <w:b/>
                            <w:sz w:val="18"/>
                            <w:szCs w:val="18"/>
                            <w:lang w:val="sl-SI"/>
                          </w:rPr>
                          <w:t>bre</w:t>
                        </w:r>
                        <w:r w:rsidRPr="0013761E">
                          <w:rPr>
                            <w:rFonts w:ascii="Tahoma" w:hAnsi="Tahoma" w:cs="Tahoma"/>
                            <w:b/>
                            <w:sz w:val="18"/>
                            <w:szCs w:val="18"/>
                            <w:lang w:val="sl-SI"/>
                          </w:rPr>
                          <w:t>z DDV!) tudi preko naročnikove spletne aplikacije. V kolikor ponudnik ne bo oddal ponudbe preko naročnikove spletne aplikacije, bo naročnik ponudbo ponudnika označil kot nedopustno.</w:t>
                        </w:r>
                        <w:r w:rsidR="003071DE">
                          <w:rPr>
                            <w:rFonts w:ascii="Tahoma" w:hAnsi="Tahoma" w:cs="Tahoma"/>
                            <w:b/>
                            <w:sz w:val="18"/>
                            <w:szCs w:val="18"/>
                            <w:lang w:val="sl-SI"/>
                          </w:rPr>
                          <w:t xml:space="preserve"> </w:t>
                        </w:r>
                        <w:r w:rsidRPr="0013761E">
                          <w:rPr>
                            <w:rFonts w:ascii="Tahoma" w:hAnsi="Tahoma" w:cs="Tahoma"/>
                            <w:b/>
                            <w:sz w:val="18"/>
                            <w:szCs w:val="18"/>
                            <w:lang w:val="sl-SI"/>
                          </w:rPr>
                          <w:t xml:space="preserve"> </w:t>
                        </w:r>
                      </w:p>
                      <w:p w14:paraId="24DE378F" w14:textId="4D6D730B" w:rsidR="001C430A" w:rsidRPr="0013761E" w:rsidRDefault="001C430A" w:rsidP="001C430A">
                        <w:pPr>
                          <w:rPr>
                            <w:rFonts w:ascii="Tahoma" w:eastAsia="Tahoma" w:hAnsi="Tahoma" w:cs="Tahoma"/>
                            <w:b/>
                            <w:sz w:val="18"/>
                            <w:szCs w:val="18"/>
                            <w:lang w:val="sl-SI"/>
                          </w:rPr>
                        </w:pPr>
                        <w:proofErr w:type="spellStart"/>
                        <w:r w:rsidRPr="0013761E">
                          <w:rPr>
                            <w:rFonts w:ascii="Tahoma" w:hAnsi="Tahoma" w:cs="Tahoma"/>
                            <w:b/>
                            <w:sz w:val="18"/>
                            <w:szCs w:val="18"/>
                          </w:rPr>
                          <w:t>Ponudniki</w:t>
                        </w:r>
                        <w:proofErr w:type="spellEnd"/>
                        <w:r w:rsidRPr="0013761E">
                          <w:rPr>
                            <w:rFonts w:ascii="Tahoma" w:hAnsi="Tahoma" w:cs="Tahoma"/>
                            <w:b/>
                            <w:sz w:val="18"/>
                            <w:szCs w:val="18"/>
                          </w:rPr>
                          <w:t xml:space="preserve">, ki </w:t>
                        </w:r>
                        <w:proofErr w:type="spellStart"/>
                        <w:r w:rsidRPr="0013761E">
                          <w:rPr>
                            <w:rFonts w:ascii="Tahoma" w:hAnsi="Tahoma" w:cs="Tahoma"/>
                            <w:b/>
                            <w:sz w:val="18"/>
                            <w:szCs w:val="18"/>
                          </w:rPr>
                          <w:t>bodo</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oddali</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ponudbo</w:t>
                        </w:r>
                        <w:proofErr w:type="spellEnd"/>
                        <w:r w:rsidRPr="0013761E">
                          <w:rPr>
                            <w:rFonts w:ascii="Tahoma" w:hAnsi="Tahoma" w:cs="Tahoma"/>
                            <w:b/>
                            <w:sz w:val="18"/>
                            <w:szCs w:val="18"/>
                          </w:rPr>
                          <w:t xml:space="preserve"> za </w:t>
                        </w:r>
                        <w:proofErr w:type="spellStart"/>
                        <w:r>
                          <w:rPr>
                            <w:rFonts w:ascii="Tahoma" w:hAnsi="Tahoma" w:cs="Tahoma"/>
                            <w:b/>
                            <w:sz w:val="18"/>
                            <w:szCs w:val="18"/>
                          </w:rPr>
                          <w:t>zgoraj</w:t>
                        </w:r>
                        <w:proofErr w:type="spellEnd"/>
                        <w:r>
                          <w:rPr>
                            <w:rFonts w:ascii="Tahoma" w:hAnsi="Tahoma" w:cs="Tahoma"/>
                            <w:b/>
                            <w:sz w:val="18"/>
                            <w:szCs w:val="18"/>
                          </w:rPr>
                          <w:t xml:space="preserve"> </w:t>
                        </w:r>
                        <w:proofErr w:type="spellStart"/>
                        <w:r>
                          <w:rPr>
                            <w:rFonts w:ascii="Tahoma" w:hAnsi="Tahoma" w:cs="Tahoma"/>
                            <w:b/>
                            <w:sz w:val="18"/>
                            <w:szCs w:val="18"/>
                          </w:rPr>
                          <w:t>navedene</w:t>
                        </w:r>
                        <w:proofErr w:type="spellEnd"/>
                        <w:r>
                          <w:rPr>
                            <w:rFonts w:ascii="Tahoma" w:hAnsi="Tahoma" w:cs="Tahoma"/>
                            <w:b/>
                            <w:sz w:val="18"/>
                            <w:szCs w:val="18"/>
                          </w:rPr>
                          <w:t xml:space="preserve"> </w:t>
                        </w:r>
                        <w:proofErr w:type="spellStart"/>
                        <w:proofErr w:type="gramStart"/>
                        <w:r>
                          <w:rPr>
                            <w:rFonts w:ascii="Tahoma" w:hAnsi="Tahoma" w:cs="Tahoma"/>
                            <w:b/>
                            <w:sz w:val="18"/>
                            <w:szCs w:val="18"/>
                          </w:rPr>
                          <w:t>sklope</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morajo</w:t>
                        </w:r>
                        <w:proofErr w:type="spellEnd"/>
                        <w:proofErr w:type="gramEnd"/>
                        <w:r w:rsidRPr="0013761E">
                          <w:rPr>
                            <w:rFonts w:ascii="Tahoma" w:hAnsi="Tahoma" w:cs="Tahoma"/>
                            <w:b/>
                            <w:sz w:val="18"/>
                            <w:szCs w:val="18"/>
                          </w:rPr>
                          <w:t xml:space="preserve"> </w:t>
                        </w:r>
                        <w:proofErr w:type="spellStart"/>
                        <w:r w:rsidRPr="0013761E">
                          <w:rPr>
                            <w:rFonts w:ascii="Tahoma" w:hAnsi="Tahoma" w:cs="Tahoma"/>
                            <w:b/>
                            <w:sz w:val="18"/>
                            <w:szCs w:val="18"/>
                          </w:rPr>
                          <w:t>oddati</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ponudbo</w:t>
                        </w:r>
                        <w:proofErr w:type="spellEnd"/>
                        <w:r w:rsidRPr="0013761E">
                          <w:rPr>
                            <w:rFonts w:ascii="Tahoma" w:hAnsi="Tahoma" w:cs="Tahoma"/>
                            <w:b/>
                            <w:sz w:val="18"/>
                            <w:szCs w:val="18"/>
                          </w:rPr>
                          <w:t xml:space="preserve"> za </w:t>
                        </w:r>
                        <w:proofErr w:type="spellStart"/>
                        <w:r w:rsidRPr="0013761E">
                          <w:rPr>
                            <w:rFonts w:ascii="Tahoma" w:hAnsi="Tahoma" w:cs="Tahoma"/>
                            <w:b/>
                            <w:sz w:val="18"/>
                            <w:szCs w:val="18"/>
                          </w:rPr>
                          <w:t>vse</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razpisane</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art</w:t>
                        </w:r>
                        <w:r w:rsidR="003071DE">
                          <w:rPr>
                            <w:rFonts w:ascii="Tahoma" w:hAnsi="Tahoma" w:cs="Tahoma"/>
                            <w:b/>
                            <w:sz w:val="18"/>
                            <w:szCs w:val="18"/>
                          </w:rPr>
                          <w:t>i</w:t>
                        </w:r>
                        <w:r w:rsidRPr="0013761E">
                          <w:rPr>
                            <w:rFonts w:ascii="Tahoma" w:hAnsi="Tahoma" w:cs="Tahoma"/>
                            <w:b/>
                            <w:sz w:val="18"/>
                            <w:szCs w:val="18"/>
                          </w:rPr>
                          <w:t>kle</w:t>
                        </w:r>
                        <w:proofErr w:type="spellEnd"/>
                        <w:r w:rsidRPr="0013761E">
                          <w:rPr>
                            <w:rFonts w:ascii="Tahoma" w:hAnsi="Tahoma" w:cs="Tahoma"/>
                            <w:b/>
                            <w:sz w:val="18"/>
                            <w:szCs w:val="18"/>
                          </w:rPr>
                          <w:t>.</w:t>
                        </w:r>
                        <w:r w:rsidR="003071DE">
                          <w:rPr>
                            <w:rFonts w:ascii="Tahoma" w:hAnsi="Tahoma" w:cs="Tahoma"/>
                            <w:b/>
                            <w:sz w:val="18"/>
                            <w:szCs w:val="18"/>
                          </w:rPr>
                          <w:t xml:space="preserve"> </w:t>
                        </w:r>
                        <w:proofErr w:type="spellStart"/>
                        <w:r w:rsidR="003071DE">
                          <w:rPr>
                            <w:rFonts w:ascii="Tahoma" w:hAnsi="Tahoma" w:cs="Tahoma"/>
                            <w:b/>
                            <w:sz w:val="18"/>
                            <w:szCs w:val="18"/>
                          </w:rPr>
                          <w:t>Npr</w:t>
                        </w:r>
                        <w:proofErr w:type="spellEnd"/>
                        <w:r w:rsidR="003071DE">
                          <w:rPr>
                            <w:rFonts w:ascii="Tahoma" w:hAnsi="Tahoma" w:cs="Tahoma"/>
                            <w:b/>
                            <w:sz w:val="18"/>
                            <w:szCs w:val="18"/>
                          </w:rPr>
                          <w:t xml:space="preserve">. </w:t>
                        </w:r>
                        <w:proofErr w:type="spellStart"/>
                        <w:r w:rsidR="003071DE">
                          <w:rPr>
                            <w:rFonts w:ascii="Tahoma" w:hAnsi="Tahoma" w:cs="Tahoma"/>
                            <w:b/>
                            <w:sz w:val="18"/>
                            <w:szCs w:val="18"/>
                          </w:rPr>
                          <w:t>ponudnik</w:t>
                        </w:r>
                        <w:proofErr w:type="spellEnd"/>
                        <w:r w:rsidR="003071DE">
                          <w:rPr>
                            <w:rFonts w:ascii="Tahoma" w:hAnsi="Tahoma" w:cs="Tahoma"/>
                            <w:b/>
                            <w:sz w:val="18"/>
                            <w:szCs w:val="18"/>
                          </w:rPr>
                          <w:t xml:space="preserve"> za </w:t>
                        </w:r>
                        <w:proofErr w:type="spellStart"/>
                        <w:r w:rsidR="003071DE">
                          <w:rPr>
                            <w:rFonts w:ascii="Tahoma" w:hAnsi="Tahoma" w:cs="Tahoma"/>
                            <w:b/>
                            <w:sz w:val="18"/>
                            <w:szCs w:val="18"/>
                          </w:rPr>
                          <w:t>sklop</w:t>
                        </w:r>
                        <w:proofErr w:type="spellEnd"/>
                        <w:r w:rsidR="003071DE">
                          <w:rPr>
                            <w:rFonts w:ascii="Tahoma" w:hAnsi="Tahoma" w:cs="Tahoma"/>
                            <w:b/>
                            <w:sz w:val="18"/>
                            <w:szCs w:val="18"/>
                          </w:rPr>
                          <w:t xml:space="preserve"> 3 mora </w:t>
                        </w:r>
                        <w:proofErr w:type="spellStart"/>
                        <w:r w:rsidR="003071DE">
                          <w:rPr>
                            <w:rFonts w:ascii="Tahoma" w:hAnsi="Tahoma" w:cs="Tahoma"/>
                            <w:b/>
                            <w:sz w:val="18"/>
                            <w:szCs w:val="18"/>
                          </w:rPr>
                          <w:t>oddati</w:t>
                        </w:r>
                        <w:proofErr w:type="spellEnd"/>
                        <w:r w:rsidR="003071DE">
                          <w:rPr>
                            <w:rFonts w:ascii="Tahoma" w:hAnsi="Tahoma" w:cs="Tahoma"/>
                            <w:b/>
                            <w:sz w:val="18"/>
                            <w:szCs w:val="18"/>
                          </w:rPr>
                          <w:t xml:space="preserve"> </w:t>
                        </w:r>
                        <w:proofErr w:type="spellStart"/>
                        <w:r w:rsidR="003071DE">
                          <w:rPr>
                            <w:rFonts w:ascii="Tahoma" w:hAnsi="Tahoma" w:cs="Tahoma"/>
                            <w:b/>
                            <w:sz w:val="18"/>
                            <w:szCs w:val="18"/>
                          </w:rPr>
                          <w:t>ponudbo</w:t>
                        </w:r>
                        <w:proofErr w:type="spellEnd"/>
                        <w:r w:rsidR="003071DE">
                          <w:rPr>
                            <w:rFonts w:ascii="Tahoma" w:hAnsi="Tahoma" w:cs="Tahoma"/>
                            <w:b/>
                            <w:sz w:val="18"/>
                            <w:szCs w:val="18"/>
                          </w:rPr>
                          <w:t xml:space="preserve"> za </w:t>
                        </w:r>
                        <w:proofErr w:type="spellStart"/>
                        <w:r w:rsidR="003071DE">
                          <w:rPr>
                            <w:rFonts w:ascii="Tahoma" w:hAnsi="Tahoma" w:cs="Tahoma"/>
                            <w:b/>
                            <w:sz w:val="18"/>
                            <w:szCs w:val="18"/>
                          </w:rPr>
                          <w:t>vse</w:t>
                        </w:r>
                        <w:proofErr w:type="spellEnd"/>
                        <w:r w:rsidR="003071DE">
                          <w:rPr>
                            <w:rFonts w:ascii="Tahoma" w:hAnsi="Tahoma" w:cs="Tahoma"/>
                            <w:b/>
                            <w:sz w:val="18"/>
                            <w:szCs w:val="18"/>
                          </w:rPr>
                          <w:t xml:space="preserve"> </w:t>
                        </w:r>
                        <w:proofErr w:type="spellStart"/>
                        <w:r w:rsidR="003071DE">
                          <w:rPr>
                            <w:rFonts w:ascii="Tahoma" w:hAnsi="Tahoma" w:cs="Tahoma"/>
                            <w:b/>
                            <w:sz w:val="18"/>
                            <w:szCs w:val="18"/>
                          </w:rPr>
                          <w:t>razpisane</w:t>
                        </w:r>
                        <w:proofErr w:type="spellEnd"/>
                        <w:r w:rsidR="003071DE">
                          <w:rPr>
                            <w:rFonts w:ascii="Tahoma" w:hAnsi="Tahoma" w:cs="Tahoma"/>
                            <w:b/>
                            <w:sz w:val="18"/>
                            <w:szCs w:val="18"/>
                          </w:rPr>
                          <w:t xml:space="preserve"> </w:t>
                        </w:r>
                        <w:proofErr w:type="spellStart"/>
                        <w:r w:rsidR="003071DE">
                          <w:rPr>
                            <w:rFonts w:ascii="Tahoma" w:hAnsi="Tahoma" w:cs="Tahoma"/>
                            <w:b/>
                            <w:sz w:val="18"/>
                            <w:szCs w:val="18"/>
                          </w:rPr>
                          <w:t>artikle</w:t>
                        </w:r>
                        <w:proofErr w:type="spellEnd"/>
                        <w:r w:rsidR="003071DE">
                          <w:rPr>
                            <w:rFonts w:ascii="Tahoma" w:hAnsi="Tahoma" w:cs="Tahoma"/>
                            <w:b/>
                            <w:sz w:val="18"/>
                            <w:szCs w:val="18"/>
                          </w:rPr>
                          <w:t xml:space="preserve"> v </w:t>
                        </w:r>
                        <w:proofErr w:type="spellStart"/>
                        <w:r w:rsidR="003071DE">
                          <w:rPr>
                            <w:rFonts w:ascii="Tahoma" w:hAnsi="Tahoma" w:cs="Tahoma"/>
                            <w:b/>
                            <w:sz w:val="18"/>
                            <w:szCs w:val="18"/>
                          </w:rPr>
                          <w:t>šifri</w:t>
                        </w:r>
                        <w:proofErr w:type="spellEnd"/>
                        <w:r w:rsidR="003071DE">
                          <w:rPr>
                            <w:rFonts w:ascii="Tahoma" w:hAnsi="Tahoma" w:cs="Tahoma"/>
                            <w:b/>
                            <w:sz w:val="18"/>
                            <w:szCs w:val="18"/>
                          </w:rPr>
                          <w:t xml:space="preserve"> JR 1571-3-1 IN JR 1571-3-2.</w:t>
                        </w:r>
                        <w:r w:rsidRPr="0013761E">
                          <w:rPr>
                            <w:rFonts w:ascii="Tahoma" w:hAnsi="Tahoma" w:cs="Tahoma"/>
                            <w:b/>
                            <w:sz w:val="18"/>
                            <w:szCs w:val="18"/>
                          </w:rPr>
                          <w:t xml:space="preserve"> </w:t>
                        </w:r>
                        <w:proofErr w:type="spellStart"/>
                        <w:r w:rsidRPr="0013761E">
                          <w:rPr>
                            <w:rFonts w:ascii="Tahoma" w:hAnsi="Tahoma" w:cs="Tahoma"/>
                            <w:b/>
                            <w:sz w:val="18"/>
                            <w:szCs w:val="18"/>
                          </w:rPr>
                          <w:t>Naročnik</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bo</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vse</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ponudbe</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ponudnikov</w:t>
                        </w:r>
                        <w:proofErr w:type="spellEnd"/>
                        <w:r w:rsidRPr="0013761E">
                          <w:rPr>
                            <w:rFonts w:ascii="Tahoma" w:hAnsi="Tahoma" w:cs="Tahoma"/>
                            <w:b/>
                            <w:sz w:val="18"/>
                            <w:szCs w:val="18"/>
                          </w:rPr>
                          <w:t xml:space="preserve">, ki v </w:t>
                        </w:r>
                        <w:proofErr w:type="spellStart"/>
                        <w:r>
                          <w:rPr>
                            <w:rFonts w:ascii="Tahoma" w:hAnsi="Tahoma" w:cs="Tahoma"/>
                            <w:b/>
                            <w:sz w:val="18"/>
                            <w:szCs w:val="18"/>
                          </w:rPr>
                          <w:t>posameznem</w:t>
                        </w:r>
                        <w:proofErr w:type="spellEnd"/>
                        <w:r>
                          <w:rPr>
                            <w:rFonts w:ascii="Tahoma" w:hAnsi="Tahoma" w:cs="Tahoma"/>
                            <w:b/>
                            <w:sz w:val="18"/>
                            <w:szCs w:val="18"/>
                          </w:rPr>
                          <w:t xml:space="preserve"> </w:t>
                        </w:r>
                        <w:proofErr w:type="spellStart"/>
                        <w:r>
                          <w:rPr>
                            <w:rFonts w:ascii="Tahoma" w:hAnsi="Tahoma" w:cs="Tahoma"/>
                            <w:b/>
                            <w:sz w:val="18"/>
                            <w:szCs w:val="18"/>
                          </w:rPr>
                          <w:t>sklopu</w:t>
                        </w:r>
                        <w:proofErr w:type="spellEnd"/>
                        <w:r w:rsidRPr="0013761E">
                          <w:rPr>
                            <w:rFonts w:ascii="Tahoma" w:hAnsi="Tahoma" w:cs="Tahoma"/>
                            <w:b/>
                            <w:sz w:val="18"/>
                            <w:szCs w:val="18"/>
                          </w:rPr>
                          <w:t xml:space="preserve"> ne </w:t>
                        </w:r>
                        <w:proofErr w:type="spellStart"/>
                        <w:r w:rsidRPr="0013761E">
                          <w:rPr>
                            <w:rFonts w:ascii="Tahoma" w:hAnsi="Tahoma" w:cs="Tahoma"/>
                            <w:b/>
                            <w:sz w:val="18"/>
                            <w:szCs w:val="18"/>
                          </w:rPr>
                          <w:t>bodo</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ponudili</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vseh</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razpisanih</w:t>
                        </w:r>
                        <w:proofErr w:type="spellEnd"/>
                        <w:r w:rsidRPr="0013761E">
                          <w:rPr>
                            <w:rFonts w:ascii="Tahoma" w:hAnsi="Tahoma" w:cs="Tahoma"/>
                            <w:b/>
                            <w:sz w:val="18"/>
                            <w:szCs w:val="18"/>
                          </w:rPr>
                          <w:t xml:space="preserve"> oz. </w:t>
                        </w:r>
                        <w:proofErr w:type="spellStart"/>
                        <w:r w:rsidRPr="0013761E">
                          <w:rPr>
                            <w:rFonts w:ascii="Tahoma" w:hAnsi="Tahoma" w:cs="Tahoma"/>
                            <w:b/>
                            <w:sz w:val="18"/>
                            <w:szCs w:val="18"/>
                          </w:rPr>
                          <w:t>ustreznih</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artiklov</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označil</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kot</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nedopustne</w:t>
                        </w:r>
                        <w:proofErr w:type="spellEnd"/>
                        <w:r w:rsidRPr="0013761E">
                          <w:rPr>
                            <w:rFonts w:ascii="Tahoma" w:hAnsi="Tahoma" w:cs="Tahoma"/>
                            <w:b/>
                            <w:sz w:val="18"/>
                            <w:szCs w:val="18"/>
                          </w:rPr>
                          <w:t>.</w:t>
                        </w:r>
                      </w:p>
                      <w:p w14:paraId="32E57FBE" w14:textId="77777777" w:rsidR="0012673B" w:rsidRDefault="0012673B" w:rsidP="0012673B">
                        <w:pPr>
                          <w:jc w:val="left"/>
                          <w:rPr>
                            <w:b/>
                            <w:bCs/>
                            <w:sz w:val="22"/>
                            <w:szCs w:val="22"/>
                          </w:rPr>
                        </w:pPr>
                      </w:p>
                      <w:p w14:paraId="6A4C2BB7" w14:textId="77777777" w:rsidR="0012673B" w:rsidRDefault="00A759AB" w:rsidP="0012673B">
                        <w:pPr>
                          <w:jc w:val="left"/>
                          <w:rPr>
                            <w:rFonts w:ascii="Tahoma" w:hAnsi="Tahoma" w:cs="Tahoma"/>
                            <w:b/>
                            <w:bCs/>
                            <w:sz w:val="22"/>
                            <w:szCs w:val="22"/>
                          </w:rPr>
                        </w:pPr>
                        <w:r w:rsidRPr="00A759AB">
                          <w:rPr>
                            <w:b/>
                            <w:bCs/>
                            <w:sz w:val="22"/>
                            <w:szCs w:val="22"/>
                          </w:rPr>
                          <w:t xml:space="preserve">2) </w:t>
                        </w:r>
                        <w:r w:rsidR="0012673B" w:rsidRPr="00A759AB">
                          <w:rPr>
                            <w:rFonts w:ascii="Tahoma" w:eastAsia="HG Mincho Light J" w:hAnsi="Tahoma" w:cs="Tahoma"/>
                            <w:b/>
                            <w:bCs/>
                            <w:noProof/>
                            <w:kern w:val="1"/>
                            <w:sz w:val="22"/>
                            <w:szCs w:val="22"/>
                            <w:lang w:val="sl-SI" w:eastAsia="ar-SA"/>
                          </w:rPr>
                          <w:t xml:space="preserve">Sklop 1 Namizni računalniki, šifra JR </w:t>
                        </w:r>
                        <w:r w:rsidR="0012673B" w:rsidRPr="00A759AB">
                          <w:rPr>
                            <w:rFonts w:ascii="Tahoma" w:hAnsi="Tahoma" w:cs="Tahoma"/>
                            <w:b/>
                            <w:bCs/>
                            <w:sz w:val="22"/>
                            <w:szCs w:val="22"/>
                          </w:rPr>
                          <w:t>1571-1</w:t>
                        </w:r>
                        <w:r w:rsidR="0012673B">
                          <w:rPr>
                            <w:rFonts w:ascii="Tahoma" w:hAnsi="Tahoma" w:cs="Tahoma"/>
                            <w:b/>
                            <w:bCs/>
                            <w:sz w:val="22"/>
                            <w:szCs w:val="22"/>
                          </w:rPr>
                          <w:t xml:space="preserve"> in </w:t>
                        </w:r>
                      </w:p>
                      <w:p w14:paraId="7C062E7B" w14:textId="7371A823" w:rsidR="001C430A" w:rsidRDefault="001C430A" w:rsidP="0012673B">
                        <w:pPr>
                          <w:jc w:val="left"/>
                          <w:rPr>
                            <w:b/>
                            <w:bCs/>
                            <w:sz w:val="22"/>
                            <w:szCs w:val="22"/>
                          </w:rPr>
                        </w:pPr>
                        <w:proofErr w:type="spellStart"/>
                        <w:r w:rsidRPr="00A759AB">
                          <w:rPr>
                            <w:b/>
                            <w:bCs/>
                            <w:sz w:val="22"/>
                            <w:szCs w:val="22"/>
                          </w:rPr>
                          <w:t>Sklop</w:t>
                        </w:r>
                        <w:proofErr w:type="spellEnd"/>
                        <w:r w:rsidRPr="00A759AB">
                          <w:rPr>
                            <w:b/>
                            <w:bCs/>
                            <w:sz w:val="22"/>
                            <w:szCs w:val="22"/>
                          </w:rPr>
                          <w:t xml:space="preserve"> 2</w:t>
                        </w:r>
                        <w:r w:rsidR="00A759AB" w:rsidRPr="00A759AB">
                          <w:rPr>
                            <w:b/>
                            <w:bCs/>
                            <w:sz w:val="22"/>
                            <w:szCs w:val="22"/>
                          </w:rPr>
                          <w:t xml:space="preserve"> </w:t>
                        </w:r>
                        <w:proofErr w:type="spellStart"/>
                        <w:r w:rsidRPr="00A759AB">
                          <w:rPr>
                            <w:b/>
                            <w:bCs/>
                            <w:sz w:val="22"/>
                            <w:szCs w:val="22"/>
                          </w:rPr>
                          <w:t>Računalniški</w:t>
                        </w:r>
                        <w:proofErr w:type="spellEnd"/>
                        <w:r w:rsidRPr="00A759AB">
                          <w:rPr>
                            <w:b/>
                            <w:bCs/>
                            <w:sz w:val="22"/>
                            <w:szCs w:val="22"/>
                          </w:rPr>
                          <w:t xml:space="preserve"> </w:t>
                        </w:r>
                        <w:proofErr w:type="spellStart"/>
                        <w:r w:rsidRPr="00A759AB">
                          <w:rPr>
                            <w:b/>
                            <w:bCs/>
                            <w:sz w:val="22"/>
                            <w:szCs w:val="22"/>
                          </w:rPr>
                          <w:t>zasloni</w:t>
                        </w:r>
                        <w:proofErr w:type="spellEnd"/>
                        <w:r w:rsidRPr="00A759AB">
                          <w:rPr>
                            <w:b/>
                            <w:bCs/>
                            <w:sz w:val="22"/>
                            <w:szCs w:val="22"/>
                          </w:rPr>
                          <w:t xml:space="preserve">, </w:t>
                        </w:r>
                        <w:proofErr w:type="spellStart"/>
                        <w:r w:rsidRPr="00A759AB">
                          <w:rPr>
                            <w:b/>
                            <w:bCs/>
                            <w:sz w:val="22"/>
                            <w:szCs w:val="22"/>
                          </w:rPr>
                          <w:t>šifra</w:t>
                        </w:r>
                        <w:proofErr w:type="spellEnd"/>
                        <w:r w:rsidRPr="00A759AB">
                          <w:rPr>
                            <w:b/>
                            <w:bCs/>
                            <w:sz w:val="22"/>
                            <w:szCs w:val="22"/>
                          </w:rPr>
                          <w:t xml:space="preserve"> JR </w:t>
                        </w:r>
                        <w:r w:rsidR="003071DE" w:rsidRPr="00A759AB">
                          <w:rPr>
                            <w:b/>
                            <w:bCs/>
                            <w:sz w:val="22"/>
                            <w:szCs w:val="22"/>
                          </w:rPr>
                          <w:t>1571-2</w:t>
                        </w:r>
                      </w:p>
                      <w:p w14:paraId="3E909413" w14:textId="77777777" w:rsidR="0012673B" w:rsidRPr="0012673B" w:rsidRDefault="0012673B" w:rsidP="0012673B">
                        <w:pPr>
                          <w:jc w:val="left"/>
                          <w:rPr>
                            <w:rFonts w:ascii="Tahoma" w:eastAsia="HG Mincho Light J" w:hAnsi="Tahoma" w:cs="Tahoma"/>
                            <w:b/>
                            <w:bCs/>
                            <w:noProof/>
                            <w:kern w:val="1"/>
                            <w:sz w:val="22"/>
                            <w:szCs w:val="22"/>
                            <w:lang w:val="sl-SI" w:eastAsia="ar-SA"/>
                          </w:rPr>
                        </w:pPr>
                      </w:p>
                      <w:p w14:paraId="1432141B" w14:textId="77777777" w:rsidR="001C430A" w:rsidRPr="0013761E" w:rsidRDefault="001C430A" w:rsidP="001C430A">
                        <w:pPr>
                          <w:rPr>
                            <w:rFonts w:ascii="Tahoma" w:hAnsi="Tahoma" w:cs="Tahoma"/>
                            <w:sz w:val="18"/>
                            <w:szCs w:val="18"/>
                            <w:lang w:val="sl-SI"/>
                          </w:rPr>
                        </w:pPr>
                        <w:r w:rsidRPr="0013761E">
                          <w:rPr>
                            <w:rFonts w:ascii="Tahoma" w:hAnsi="Tahoma" w:cs="Tahoma"/>
                            <w:sz w:val="18"/>
                            <w:szCs w:val="18"/>
                            <w:lang w:val="sl-SI"/>
                          </w:rPr>
                          <w:t xml:space="preserve">LPO – predstavlja ocenjeno porabo artikla v obdobju enega leta. </w:t>
                        </w:r>
                      </w:p>
                      <w:p w14:paraId="603A072E" w14:textId="77777777" w:rsidR="001C430A" w:rsidRPr="0013761E" w:rsidRDefault="001C430A" w:rsidP="001C430A">
                        <w:pPr>
                          <w:rPr>
                            <w:rFonts w:ascii="Tahoma" w:hAnsi="Tahoma" w:cs="Tahoma"/>
                            <w:sz w:val="18"/>
                            <w:szCs w:val="18"/>
                            <w:lang w:val="sl-SI"/>
                          </w:rPr>
                        </w:pPr>
                      </w:p>
                      <w:p w14:paraId="2D325278" w14:textId="77777777" w:rsidR="001C430A" w:rsidRPr="0013761E" w:rsidRDefault="001C430A" w:rsidP="001C430A">
                        <w:pPr>
                          <w:rPr>
                            <w:rFonts w:ascii="Tahoma" w:hAnsi="Tahoma" w:cs="Tahoma"/>
                            <w:sz w:val="18"/>
                            <w:szCs w:val="18"/>
                            <w:u w:val="single"/>
                            <w:lang w:val="sl-SI"/>
                          </w:rPr>
                        </w:pPr>
                        <w:r w:rsidRPr="0013761E">
                          <w:rPr>
                            <w:rFonts w:ascii="Tahoma" w:hAnsi="Tahoma" w:cs="Tahoma"/>
                            <w:sz w:val="18"/>
                            <w:szCs w:val="18"/>
                            <w:u w:val="single"/>
                            <w:lang w:val="sl-SI"/>
                          </w:rPr>
                          <w:t xml:space="preserve">Ponudnik mora v spletno aplikacijo vpisati tudi ponudbeno ceno (v EUR </w:t>
                        </w:r>
                        <w:r>
                          <w:rPr>
                            <w:rFonts w:ascii="Tahoma" w:hAnsi="Tahoma" w:cs="Tahoma"/>
                            <w:sz w:val="18"/>
                            <w:szCs w:val="18"/>
                            <w:u w:val="single"/>
                            <w:lang w:val="sl-SI"/>
                          </w:rPr>
                          <w:t>bre</w:t>
                        </w:r>
                        <w:r w:rsidRPr="0013761E">
                          <w:rPr>
                            <w:rFonts w:ascii="Tahoma" w:hAnsi="Tahoma" w:cs="Tahoma"/>
                            <w:sz w:val="18"/>
                            <w:szCs w:val="18"/>
                            <w:u w:val="single"/>
                            <w:lang w:val="sl-SI"/>
                          </w:rPr>
                          <w:t xml:space="preserve">z DDV!) na razpisano </w:t>
                        </w:r>
                      </w:p>
                      <w:p w14:paraId="7E928880" w14:textId="77777777" w:rsidR="001C430A" w:rsidRPr="0013761E" w:rsidRDefault="001C430A" w:rsidP="001C430A">
                        <w:pPr>
                          <w:rPr>
                            <w:rFonts w:ascii="Tahoma" w:hAnsi="Tahoma" w:cs="Tahoma"/>
                            <w:sz w:val="18"/>
                            <w:szCs w:val="18"/>
                            <w:u w:val="single"/>
                            <w:lang w:val="sl-SI"/>
                          </w:rPr>
                        </w:pPr>
                        <w:r w:rsidRPr="0013761E">
                          <w:rPr>
                            <w:rFonts w:ascii="Tahoma" w:hAnsi="Tahoma" w:cs="Tahoma"/>
                            <w:sz w:val="18"/>
                            <w:szCs w:val="18"/>
                            <w:u w:val="single"/>
                            <w:lang w:val="sl-SI"/>
                          </w:rPr>
                          <w:t>enoto mere. Ponudnik ceno vpisuje na štiri decimalna mesta.</w:t>
                        </w:r>
                      </w:p>
                      <w:p w14:paraId="568B9E92" w14:textId="77777777" w:rsidR="001C430A" w:rsidRPr="0013761E" w:rsidRDefault="001C430A" w:rsidP="001C430A">
                        <w:pPr>
                          <w:rPr>
                            <w:rFonts w:ascii="Tahoma" w:hAnsi="Tahoma" w:cs="Tahoma"/>
                            <w:sz w:val="18"/>
                            <w:szCs w:val="18"/>
                            <w:lang w:val="sl-SI"/>
                          </w:rPr>
                        </w:pPr>
                      </w:p>
                      <w:p w14:paraId="454F1B7C" w14:textId="77777777" w:rsidR="001C430A" w:rsidRPr="0013761E" w:rsidRDefault="001C430A" w:rsidP="001C430A">
                        <w:pPr>
                          <w:rPr>
                            <w:rFonts w:ascii="Tahoma" w:hAnsi="Tahoma" w:cs="Tahoma"/>
                            <w:sz w:val="18"/>
                            <w:szCs w:val="18"/>
                            <w:lang w:val="sl-SI"/>
                          </w:rPr>
                        </w:pPr>
                        <w:r w:rsidRPr="0013761E">
                          <w:rPr>
                            <w:rFonts w:ascii="Tahoma" w:hAnsi="Tahoma" w:cs="Tahoma"/>
                            <w:sz w:val="18"/>
                            <w:szCs w:val="18"/>
                            <w:lang w:val="sl-SI"/>
                          </w:rPr>
                          <w:t xml:space="preserve">Naročnik obvešča ponudnike, da morajo v predračunu v polje TIP vpisati eno od možnosti: </w:t>
                        </w:r>
                      </w:p>
                      <w:p w14:paraId="06DE32BA" w14:textId="77777777" w:rsidR="001C430A" w:rsidRPr="0013761E" w:rsidRDefault="001C430A" w:rsidP="001C430A">
                        <w:pPr>
                          <w:rPr>
                            <w:rFonts w:ascii="Tahoma" w:hAnsi="Tahoma" w:cs="Tahoma"/>
                            <w:sz w:val="18"/>
                            <w:szCs w:val="18"/>
                            <w:lang w:val="sl-SI"/>
                          </w:rPr>
                        </w:pPr>
                        <w:r w:rsidRPr="0013761E">
                          <w:rPr>
                            <w:rFonts w:ascii="Tahoma" w:hAnsi="Tahoma" w:cs="Tahoma"/>
                            <w:sz w:val="18"/>
                            <w:szCs w:val="18"/>
                            <w:lang w:val="sl-SI"/>
                          </w:rPr>
                          <w:t>•             0 ali NULL – NE PONUJAM;</w:t>
                        </w:r>
                      </w:p>
                      <w:p w14:paraId="154CB269" w14:textId="77777777" w:rsidR="001C430A" w:rsidRPr="0013761E" w:rsidRDefault="001C430A" w:rsidP="001C430A">
                        <w:pPr>
                          <w:rPr>
                            <w:rFonts w:ascii="Tahoma" w:hAnsi="Tahoma" w:cs="Tahoma"/>
                            <w:sz w:val="18"/>
                            <w:szCs w:val="18"/>
                            <w:lang w:val="sl-SI"/>
                          </w:rPr>
                        </w:pPr>
                        <w:r w:rsidRPr="0013761E">
                          <w:rPr>
                            <w:rFonts w:ascii="Tahoma" w:hAnsi="Tahoma" w:cs="Tahoma"/>
                            <w:sz w:val="18"/>
                            <w:szCs w:val="18"/>
                            <w:lang w:val="sl-SI"/>
                          </w:rPr>
                          <w:t xml:space="preserve">•             2 – ENAKOVREDNI ARTIKEL; </w:t>
                        </w:r>
                      </w:p>
                      <w:p w14:paraId="3A651965" w14:textId="77777777" w:rsidR="001C430A" w:rsidRPr="0013761E" w:rsidRDefault="001C430A" w:rsidP="001C430A">
                        <w:pPr>
                          <w:rPr>
                            <w:rFonts w:ascii="Tahoma" w:hAnsi="Tahoma" w:cs="Tahoma"/>
                            <w:sz w:val="18"/>
                            <w:szCs w:val="18"/>
                            <w:lang w:val="sl-SI"/>
                          </w:rPr>
                        </w:pPr>
                        <w:r w:rsidRPr="0013761E">
                          <w:rPr>
                            <w:rFonts w:ascii="Tahoma" w:hAnsi="Tahoma" w:cs="Tahoma"/>
                            <w:sz w:val="18"/>
                            <w:szCs w:val="18"/>
                            <w:lang w:val="sl-SI"/>
                          </w:rPr>
                          <w:t>Če ponudnik vnese vrednost 2 (Enakovredni artikel) MORA vnesti tudi obvezne podatke v polja PD1 … PD2! Obvezna polja so označena z 1, neobvezna z 0!</w:t>
                        </w:r>
                      </w:p>
                      <w:p w14:paraId="538C1AD2" w14:textId="77777777" w:rsidR="001C430A" w:rsidRPr="0013761E" w:rsidRDefault="001C430A" w:rsidP="001C430A">
                        <w:pPr>
                          <w:rPr>
                            <w:rFonts w:ascii="Tahoma" w:hAnsi="Tahoma" w:cs="Tahoma"/>
                            <w:sz w:val="18"/>
                            <w:szCs w:val="18"/>
                            <w:lang w:val="sl-SI"/>
                          </w:rPr>
                        </w:pPr>
                      </w:p>
                      <w:p w14:paraId="40EDD00B" w14:textId="31DF0350" w:rsidR="001C430A" w:rsidRPr="0013761E" w:rsidRDefault="001C430A" w:rsidP="001C430A">
                        <w:pPr>
                          <w:rPr>
                            <w:rFonts w:ascii="Tahoma" w:hAnsi="Tahoma" w:cs="Tahoma"/>
                            <w:b/>
                            <w:sz w:val="18"/>
                            <w:szCs w:val="18"/>
                            <w:lang w:val="sl-SI"/>
                          </w:rPr>
                        </w:pPr>
                        <w:r w:rsidRPr="0013761E">
                          <w:rPr>
                            <w:rFonts w:ascii="Tahoma" w:hAnsi="Tahoma" w:cs="Tahoma"/>
                            <w:b/>
                            <w:sz w:val="18"/>
                            <w:szCs w:val="18"/>
                            <w:lang w:val="sl-SI"/>
                          </w:rPr>
                          <w:t xml:space="preserve">Ponudnik bo moral do  </w:t>
                        </w:r>
                        <w:r w:rsidR="001C57F5">
                          <w:rPr>
                            <w:rFonts w:ascii="Tahoma" w:hAnsi="Tahoma" w:cs="Tahoma"/>
                            <w:b/>
                            <w:sz w:val="18"/>
                            <w:szCs w:val="18"/>
                          </w:rPr>
                          <w:t>21</w:t>
                        </w:r>
                        <w:r>
                          <w:rPr>
                            <w:rFonts w:ascii="Tahoma" w:hAnsi="Tahoma" w:cs="Tahoma"/>
                            <w:b/>
                            <w:sz w:val="18"/>
                            <w:szCs w:val="18"/>
                            <w:lang w:val="sl-SI"/>
                          </w:rPr>
                          <w:t>.</w:t>
                        </w:r>
                        <w:r w:rsidR="001C57F5">
                          <w:rPr>
                            <w:rFonts w:ascii="Tahoma" w:hAnsi="Tahoma" w:cs="Tahoma"/>
                            <w:b/>
                            <w:sz w:val="18"/>
                            <w:szCs w:val="18"/>
                          </w:rPr>
                          <w:t>05</w:t>
                        </w:r>
                        <w:r w:rsidRPr="0013761E">
                          <w:rPr>
                            <w:rFonts w:ascii="Tahoma" w:hAnsi="Tahoma" w:cs="Tahoma"/>
                            <w:b/>
                            <w:sz w:val="18"/>
                            <w:szCs w:val="18"/>
                            <w:lang w:val="sl-SI"/>
                          </w:rPr>
                          <w:t>.202</w:t>
                        </w:r>
                        <w:r>
                          <w:rPr>
                            <w:rFonts w:ascii="Tahoma" w:hAnsi="Tahoma" w:cs="Tahoma"/>
                            <w:b/>
                            <w:sz w:val="18"/>
                            <w:szCs w:val="18"/>
                            <w:lang w:val="sl-SI"/>
                          </w:rPr>
                          <w:t>5</w:t>
                        </w:r>
                        <w:r w:rsidRPr="0013761E">
                          <w:rPr>
                            <w:rFonts w:ascii="Tahoma" w:hAnsi="Tahoma" w:cs="Tahoma"/>
                            <w:b/>
                            <w:sz w:val="18"/>
                            <w:szCs w:val="18"/>
                            <w:lang w:val="sl-SI"/>
                          </w:rPr>
                          <w:t xml:space="preserve"> do 10,00  ure vpisati ponujene artikle in ponudbene cene (v EUR </w:t>
                        </w:r>
                        <w:r>
                          <w:rPr>
                            <w:rFonts w:ascii="Tahoma" w:hAnsi="Tahoma" w:cs="Tahoma"/>
                            <w:b/>
                            <w:sz w:val="18"/>
                            <w:szCs w:val="18"/>
                            <w:lang w:val="sl-SI"/>
                          </w:rPr>
                          <w:t>bre</w:t>
                        </w:r>
                        <w:r w:rsidRPr="0013761E">
                          <w:rPr>
                            <w:rFonts w:ascii="Tahoma" w:hAnsi="Tahoma" w:cs="Tahoma"/>
                            <w:b/>
                            <w:sz w:val="18"/>
                            <w:szCs w:val="18"/>
                            <w:lang w:val="sl-SI"/>
                          </w:rPr>
                          <w:t xml:space="preserve">z DDV!) tudi preko naročnikove spletne aplikacije. V kolikor ponudnik ne bo oddal ponudbe preko naročnikove spletne aplikacije, bo naročnik ponudbo ponudnika označil kot nedopustno. </w:t>
                        </w:r>
                      </w:p>
                      <w:p w14:paraId="7E530318" w14:textId="77777777" w:rsidR="001C430A" w:rsidRPr="0013761E" w:rsidRDefault="001C430A" w:rsidP="001C430A">
                        <w:pPr>
                          <w:rPr>
                            <w:rFonts w:ascii="Tahoma" w:hAnsi="Tahoma" w:cs="Tahoma"/>
                            <w:b/>
                            <w:sz w:val="18"/>
                            <w:szCs w:val="18"/>
                          </w:rPr>
                        </w:pPr>
                        <w:proofErr w:type="spellStart"/>
                        <w:r w:rsidRPr="0013761E">
                          <w:rPr>
                            <w:rFonts w:ascii="Tahoma" w:hAnsi="Tahoma" w:cs="Tahoma"/>
                            <w:b/>
                            <w:sz w:val="18"/>
                            <w:szCs w:val="18"/>
                          </w:rPr>
                          <w:t>Ponudnik</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lahko</w:t>
                        </w:r>
                        <w:proofErr w:type="spellEnd"/>
                        <w:r w:rsidRPr="0013761E">
                          <w:rPr>
                            <w:rFonts w:ascii="Tahoma" w:hAnsi="Tahoma" w:cs="Tahoma"/>
                            <w:b/>
                            <w:sz w:val="18"/>
                            <w:szCs w:val="18"/>
                          </w:rPr>
                          <w:t xml:space="preserve"> v </w:t>
                        </w:r>
                        <w:proofErr w:type="spellStart"/>
                        <w:r w:rsidRPr="0013761E">
                          <w:rPr>
                            <w:rFonts w:ascii="Tahoma" w:hAnsi="Tahoma" w:cs="Tahoma"/>
                            <w:b/>
                            <w:sz w:val="18"/>
                            <w:szCs w:val="18"/>
                          </w:rPr>
                          <w:t>navedenih</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sklopih</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odda</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ponudbo</w:t>
                        </w:r>
                        <w:proofErr w:type="spellEnd"/>
                        <w:r w:rsidRPr="0013761E">
                          <w:rPr>
                            <w:rFonts w:ascii="Tahoma" w:hAnsi="Tahoma" w:cs="Tahoma"/>
                            <w:b/>
                            <w:sz w:val="18"/>
                            <w:szCs w:val="18"/>
                          </w:rPr>
                          <w:t xml:space="preserve"> za </w:t>
                        </w:r>
                        <w:proofErr w:type="spellStart"/>
                        <w:r w:rsidRPr="0013761E">
                          <w:rPr>
                            <w:rFonts w:ascii="Tahoma" w:hAnsi="Tahoma" w:cs="Tahoma"/>
                            <w:b/>
                            <w:sz w:val="18"/>
                            <w:szCs w:val="18"/>
                          </w:rPr>
                          <w:t>posamezni</w:t>
                        </w:r>
                        <w:proofErr w:type="spellEnd"/>
                        <w:r w:rsidRPr="0013761E">
                          <w:rPr>
                            <w:rFonts w:ascii="Tahoma" w:hAnsi="Tahoma" w:cs="Tahoma"/>
                            <w:b/>
                            <w:sz w:val="18"/>
                            <w:szCs w:val="18"/>
                          </w:rPr>
                          <w:t xml:space="preserve"> art. v </w:t>
                        </w:r>
                        <w:proofErr w:type="spellStart"/>
                        <w:r w:rsidRPr="0013761E">
                          <w:rPr>
                            <w:rFonts w:ascii="Tahoma" w:hAnsi="Tahoma" w:cs="Tahoma"/>
                            <w:b/>
                            <w:sz w:val="18"/>
                            <w:szCs w:val="18"/>
                          </w:rPr>
                          <w:t>sklopu</w:t>
                        </w:r>
                        <w:proofErr w:type="spellEnd"/>
                        <w:r w:rsidRPr="0013761E">
                          <w:rPr>
                            <w:rFonts w:ascii="Tahoma" w:hAnsi="Tahoma" w:cs="Tahoma"/>
                            <w:b/>
                            <w:sz w:val="18"/>
                            <w:szCs w:val="18"/>
                          </w:rPr>
                          <w:t xml:space="preserve"> (</w:t>
                        </w:r>
                        <w:proofErr w:type="spellStart"/>
                        <w:r w:rsidRPr="0013761E">
                          <w:rPr>
                            <w:rFonts w:ascii="Tahoma" w:hAnsi="Tahoma" w:cs="Tahoma"/>
                            <w:b/>
                            <w:sz w:val="18"/>
                            <w:szCs w:val="18"/>
                          </w:rPr>
                          <w:t>šifri</w:t>
                        </w:r>
                        <w:proofErr w:type="spellEnd"/>
                        <w:r w:rsidRPr="0013761E">
                          <w:rPr>
                            <w:rFonts w:ascii="Tahoma" w:hAnsi="Tahoma" w:cs="Tahoma"/>
                            <w:b/>
                            <w:sz w:val="18"/>
                            <w:szCs w:val="18"/>
                          </w:rPr>
                          <w:t xml:space="preserve"> JR).</w:t>
                        </w:r>
                      </w:p>
                      <w:p w14:paraId="51AAAC66" w14:textId="77777777" w:rsidR="001C430A" w:rsidRPr="0013761E" w:rsidRDefault="001C430A" w:rsidP="001C430A">
                        <w:pPr>
                          <w:rPr>
                            <w:rFonts w:ascii="Tahoma" w:hAnsi="Tahoma" w:cs="Tahoma"/>
                            <w:b/>
                            <w:sz w:val="18"/>
                            <w:szCs w:val="18"/>
                          </w:rPr>
                        </w:pPr>
                      </w:p>
                      <w:p w14:paraId="1BA4A87D" w14:textId="77777777" w:rsidR="001C430A" w:rsidRPr="0013761E" w:rsidRDefault="001C430A" w:rsidP="001C430A">
                        <w:pPr>
                          <w:rPr>
                            <w:rFonts w:ascii="Tahoma" w:hAnsi="Tahoma" w:cs="Tahoma"/>
                            <w:b/>
                            <w:sz w:val="18"/>
                            <w:szCs w:val="18"/>
                          </w:rPr>
                        </w:pPr>
                        <w:r w:rsidRPr="0013761E">
                          <w:rPr>
                            <w:rFonts w:ascii="Tahoma" w:hAnsi="Tahoma" w:cs="Tahoma"/>
                            <w:b/>
                            <w:sz w:val="18"/>
                            <w:szCs w:val="18"/>
                          </w:rPr>
                          <w:t xml:space="preserve"> </w:t>
                        </w:r>
                      </w:p>
                    </w:tc>
                  </w:tr>
                </w:tbl>
                <w:p w14:paraId="15CD9219" w14:textId="77777777" w:rsidR="000C7D3D" w:rsidRPr="00D300FE" w:rsidRDefault="000C7D3D" w:rsidP="000C7D3D">
                  <w:pPr>
                    <w:rPr>
                      <w:rFonts w:ascii="Tahoma" w:hAnsi="Tahoma" w:cs="Tahoma"/>
                      <w:sz w:val="18"/>
                      <w:szCs w:val="18"/>
                    </w:rPr>
                  </w:pPr>
                </w:p>
              </w:tc>
            </w:tr>
            <w:tr w:rsidR="00C70033" w:rsidRPr="00D300FE" w14:paraId="4B251D00" w14:textId="77777777" w:rsidTr="0071544C">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335E7E6E" w14:textId="77777777" w:rsidR="00C70033" w:rsidRPr="00D300FE" w:rsidRDefault="00C70033">
                  <w:pPr>
                    <w:pStyle w:val="Slog2"/>
                    <w:rPr>
                      <w:sz w:val="18"/>
                      <w:szCs w:val="18"/>
                    </w:rPr>
                  </w:pPr>
                  <w:r w:rsidRPr="00D300FE">
                    <w:rPr>
                      <w:sz w:val="18"/>
                      <w:szCs w:val="18"/>
                    </w:rPr>
                    <w:lastRenderedPageBreak/>
                    <w:t>4. Ponudba</w:t>
                  </w:r>
                </w:p>
              </w:tc>
            </w:tr>
            <w:tr w:rsidR="00C70033" w:rsidRPr="00D300FE" w14:paraId="3AE7031A" w14:textId="77777777" w:rsidTr="0071544C">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D300FE" w14:paraId="27DB6C4B" w14:textId="77777777">
                    <w:tc>
                      <w:tcPr>
                        <w:tcW w:w="4078" w:type="dxa"/>
                        <w:tcBorders>
                          <w:top w:val="single" w:sz="4" w:space="0" w:color="669999"/>
                          <w:left w:val="single" w:sz="4" w:space="0" w:color="669999"/>
                          <w:bottom w:val="single" w:sz="4" w:space="0" w:color="669999"/>
                        </w:tcBorders>
                        <w:shd w:val="clear" w:color="auto" w:fill="auto"/>
                      </w:tcPr>
                      <w:p w14:paraId="065AF1DA" w14:textId="02B22043" w:rsidR="00C70033" w:rsidRPr="00D300FE" w:rsidRDefault="00C70033">
                        <w:pPr>
                          <w:pStyle w:val="Slog2"/>
                          <w:rPr>
                            <w:sz w:val="18"/>
                            <w:szCs w:val="18"/>
                          </w:rPr>
                        </w:pPr>
                        <w:r w:rsidRPr="00D300FE">
                          <w:rPr>
                            <w:sz w:val="18"/>
                            <w:szCs w:val="18"/>
                          </w:rPr>
                          <w:t>4.1.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9FCF1F6" w14:textId="77777777" w:rsidR="00C70033" w:rsidRPr="00D300FE" w:rsidRDefault="00130859">
                        <w:pPr>
                          <w:rPr>
                            <w:rFonts w:ascii="Tahoma" w:hAnsi="Tahoma" w:cs="Tahoma"/>
                            <w:sz w:val="18"/>
                            <w:szCs w:val="18"/>
                          </w:rPr>
                        </w:pPr>
                        <w:proofErr w:type="spellStart"/>
                        <w:r w:rsidRPr="00D300FE">
                          <w:rPr>
                            <w:rFonts w:ascii="Tahoma" w:hAnsi="Tahoma" w:cs="Tahoma"/>
                            <w:bCs/>
                            <w:sz w:val="18"/>
                            <w:szCs w:val="18"/>
                          </w:rPr>
                          <w:t>Ponudba</w:t>
                        </w:r>
                        <w:proofErr w:type="spellEnd"/>
                        <w:r w:rsidRPr="00D300FE">
                          <w:rPr>
                            <w:rFonts w:ascii="Tahoma" w:hAnsi="Tahoma" w:cs="Tahoma"/>
                            <w:bCs/>
                            <w:sz w:val="18"/>
                            <w:szCs w:val="18"/>
                          </w:rPr>
                          <w:t xml:space="preserve"> mora </w:t>
                        </w:r>
                        <w:proofErr w:type="spellStart"/>
                        <w:r w:rsidRPr="00D300FE">
                          <w:rPr>
                            <w:rFonts w:ascii="Tahoma" w:hAnsi="Tahoma" w:cs="Tahoma"/>
                            <w:bCs/>
                            <w:sz w:val="18"/>
                            <w:szCs w:val="18"/>
                          </w:rPr>
                          <w:t>biti</w:t>
                        </w:r>
                        <w:proofErr w:type="spellEnd"/>
                        <w:r w:rsidRPr="00D300FE">
                          <w:rPr>
                            <w:rFonts w:ascii="Tahoma" w:hAnsi="Tahoma" w:cs="Tahoma"/>
                            <w:bCs/>
                            <w:sz w:val="18"/>
                            <w:szCs w:val="18"/>
                          </w:rPr>
                          <w:t xml:space="preserve"> </w:t>
                        </w:r>
                        <w:proofErr w:type="spellStart"/>
                        <w:r w:rsidRPr="00D300FE">
                          <w:rPr>
                            <w:rFonts w:ascii="Tahoma" w:hAnsi="Tahoma" w:cs="Tahoma"/>
                            <w:bCs/>
                            <w:sz w:val="18"/>
                            <w:szCs w:val="18"/>
                          </w:rPr>
                          <w:t>pripravljena</w:t>
                        </w:r>
                        <w:proofErr w:type="spellEnd"/>
                        <w:r w:rsidRPr="00D300FE">
                          <w:rPr>
                            <w:rFonts w:ascii="Tahoma" w:hAnsi="Tahoma" w:cs="Tahoma"/>
                            <w:bCs/>
                            <w:sz w:val="18"/>
                            <w:szCs w:val="18"/>
                          </w:rPr>
                          <w:t xml:space="preserve"> v </w:t>
                        </w:r>
                        <w:proofErr w:type="spellStart"/>
                        <w:r w:rsidRPr="00D300FE">
                          <w:rPr>
                            <w:rFonts w:ascii="Tahoma" w:hAnsi="Tahoma" w:cs="Tahoma"/>
                            <w:bCs/>
                            <w:sz w:val="18"/>
                            <w:szCs w:val="18"/>
                          </w:rPr>
                          <w:t>slovenskem</w:t>
                        </w:r>
                        <w:proofErr w:type="spellEnd"/>
                        <w:r w:rsidRPr="00D300FE">
                          <w:rPr>
                            <w:rFonts w:ascii="Tahoma" w:hAnsi="Tahoma" w:cs="Tahoma"/>
                            <w:bCs/>
                            <w:sz w:val="18"/>
                            <w:szCs w:val="18"/>
                          </w:rPr>
                          <w:t xml:space="preserve"> </w:t>
                        </w:r>
                        <w:proofErr w:type="spellStart"/>
                        <w:r w:rsidRPr="00D300FE">
                          <w:rPr>
                            <w:rFonts w:ascii="Tahoma" w:hAnsi="Tahoma" w:cs="Tahoma"/>
                            <w:bCs/>
                            <w:sz w:val="18"/>
                            <w:szCs w:val="18"/>
                          </w:rPr>
                          <w:t>jeziku</w:t>
                        </w:r>
                        <w:proofErr w:type="spellEnd"/>
                        <w:r w:rsidRPr="00D300FE">
                          <w:rPr>
                            <w:rFonts w:ascii="Tahoma" w:hAnsi="Tahoma" w:cs="Tahoma"/>
                            <w:bCs/>
                            <w:sz w:val="18"/>
                            <w:szCs w:val="18"/>
                          </w:rPr>
                          <w:t xml:space="preserve">. </w:t>
                        </w:r>
                        <w:proofErr w:type="spellStart"/>
                        <w:r w:rsidRPr="00D300FE">
                          <w:rPr>
                            <w:rFonts w:ascii="Tahoma" w:hAnsi="Tahoma" w:cs="Tahoma"/>
                            <w:bCs/>
                            <w:sz w:val="18"/>
                            <w:szCs w:val="18"/>
                          </w:rPr>
                          <w:t>Priloge</w:t>
                        </w:r>
                        <w:proofErr w:type="spellEnd"/>
                        <w:r w:rsidRPr="00D300FE">
                          <w:rPr>
                            <w:rFonts w:ascii="Tahoma" w:hAnsi="Tahoma" w:cs="Tahoma"/>
                            <w:bCs/>
                            <w:sz w:val="18"/>
                            <w:szCs w:val="18"/>
                          </w:rPr>
                          <w:t xml:space="preserve"> so </w:t>
                        </w:r>
                        <w:proofErr w:type="spellStart"/>
                        <w:r w:rsidRPr="00D300FE">
                          <w:rPr>
                            <w:rFonts w:ascii="Tahoma" w:hAnsi="Tahoma" w:cs="Tahoma"/>
                            <w:bCs/>
                            <w:sz w:val="18"/>
                            <w:szCs w:val="18"/>
                          </w:rPr>
                          <w:t>lahko</w:t>
                        </w:r>
                        <w:proofErr w:type="spellEnd"/>
                        <w:r w:rsidRPr="00D300FE">
                          <w:rPr>
                            <w:rFonts w:ascii="Tahoma" w:hAnsi="Tahoma" w:cs="Tahoma"/>
                            <w:bCs/>
                            <w:sz w:val="18"/>
                            <w:szCs w:val="18"/>
                          </w:rPr>
                          <w:t xml:space="preserve"> </w:t>
                        </w:r>
                        <w:proofErr w:type="spellStart"/>
                        <w:r w:rsidRPr="00D300FE">
                          <w:rPr>
                            <w:rFonts w:ascii="Tahoma" w:hAnsi="Tahoma" w:cs="Tahoma"/>
                            <w:bCs/>
                            <w:sz w:val="18"/>
                            <w:szCs w:val="18"/>
                          </w:rPr>
                          <w:t>tudi</w:t>
                        </w:r>
                        <w:proofErr w:type="spellEnd"/>
                        <w:r w:rsidRPr="00D300FE">
                          <w:rPr>
                            <w:rFonts w:ascii="Tahoma" w:hAnsi="Tahoma" w:cs="Tahoma"/>
                            <w:bCs/>
                            <w:sz w:val="18"/>
                            <w:szCs w:val="18"/>
                          </w:rPr>
                          <w:t xml:space="preserve"> v </w:t>
                        </w:r>
                        <w:proofErr w:type="spellStart"/>
                        <w:r w:rsidRPr="00D300FE">
                          <w:rPr>
                            <w:rFonts w:ascii="Tahoma" w:hAnsi="Tahoma" w:cs="Tahoma"/>
                            <w:bCs/>
                            <w:sz w:val="18"/>
                            <w:szCs w:val="18"/>
                          </w:rPr>
                          <w:t>tujem</w:t>
                        </w:r>
                        <w:proofErr w:type="spellEnd"/>
                        <w:r w:rsidRPr="00D300FE">
                          <w:rPr>
                            <w:rFonts w:ascii="Tahoma" w:hAnsi="Tahoma" w:cs="Tahoma"/>
                            <w:bCs/>
                            <w:sz w:val="18"/>
                            <w:szCs w:val="18"/>
                          </w:rPr>
                          <w:t xml:space="preserve"> </w:t>
                        </w:r>
                        <w:proofErr w:type="spellStart"/>
                        <w:r w:rsidRPr="00D300FE">
                          <w:rPr>
                            <w:rFonts w:ascii="Tahoma" w:hAnsi="Tahoma" w:cs="Tahoma"/>
                            <w:bCs/>
                            <w:sz w:val="18"/>
                            <w:szCs w:val="18"/>
                          </w:rPr>
                          <w:t>jeziku</w:t>
                        </w:r>
                        <w:proofErr w:type="spellEnd"/>
                        <w:r w:rsidRPr="00D300FE">
                          <w:rPr>
                            <w:rFonts w:ascii="Tahoma" w:hAnsi="Tahoma" w:cs="Tahoma"/>
                            <w:bCs/>
                            <w:sz w:val="18"/>
                            <w:szCs w:val="18"/>
                          </w:rPr>
                          <w:t xml:space="preserve">. Na </w:t>
                        </w:r>
                        <w:proofErr w:type="spellStart"/>
                        <w:r w:rsidRPr="00D300FE">
                          <w:rPr>
                            <w:rFonts w:ascii="Tahoma" w:hAnsi="Tahoma" w:cs="Tahoma"/>
                            <w:bCs/>
                            <w:sz w:val="18"/>
                            <w:szCs w:val="18"/>
                          </w:rPr>
                          <w:t>zahtevo</w:t>
                        </w:r>
                        <w:proofErr w:type="spellEnd"/>
                        <w:r w:rsidRPr="00D300FE">
                          <w:rPr>
                            <w:rFonts w:ascii="Tahoma" w:hAnsi="Tahoma" w:cs="Tahoma"/>
                            <w:bCs/>
                            <w:sz w:val="18"/>
                            <w:szCs w:val="18"/>
                          </w:rPr>
                          <w:t xml:space="preserve"> </w:t>
                        </w:r>
                        <w:proofErr w:type="spellStart"/>
                        <w:r w:rsidRPr="00D300FE">
                          <w:rPr>
                            <w:rFonts w:ascii="Tahoma" w:hAnsi="Tahoma" w:cs="Tahoma"/>
                            <w:bCs/>
                            <w:sz w:val="18"/>
                            <w:szCs w:val="18"/>
                          </w:rPr>
                          <w:t>naročnika</w:t>
                        </w:r>
                        <w:proofErr w:type="spellEnd"/>
                        <w:r w:rsidRPr="00D300FE">
                          <w:rPr>
                            <w:rFonts w:ascii="Tahoma" w:hAnsi="Tahoma" w:cs="Tahoma"/>
                            <w:bCs/>
                            <w:sz w:val="18"/>
                            <w:szCs w:val="18"/>
                          </w:rPr>
                          <w:t xml:space="preserve"> mora </w:t>
                        </w:r>
                        <w:proofErr w:type="spellStart"/>
                        <w:r w:rsidRPr="00D300FE">
                          <w:rPr>
                            <w:rFonts w:ascii="Tahoma" w:hAnsi="Tahoma" w:cs="Tahoma"/>
                            <w:bCs/>
                            <w:sz w:val="18"/>
                            <w:szCs w:val="18"/>
                          </w:rPr>
                          <w:t>ponudnik</w:t>
                        </w:r>
                        <w:proofErr w:type="spellEnd"/>
                        <w:r w:rsidRPr="00D300FE">
                          <w:rPr>
                            <w:rFonts w:ascii="Tahoma" w:hAnsi="Tahoma" w:cs="Tahoma"/>
                            <w:bCs/>
                            <w:sz w:val="18"/>
                            <w:szCs w:val="18"/>
                          </w:rPr>
                          <w:t xml:space="preserve"> </w:t>
                        </w:r>
                        <w:proofErr w:type="spellStart"/>
                        <w:r w:rsidRPr="00D300FE">
                          <w:rPr>
                            <w:rFonts w:ascii="Tahoma" w:hAnsi="Tahoma" w:cs="Tahoma"/>
                            <w:bCs/>
                            <w:sz w:val="18"/>
                            <w:szCs w:val="18"/>
                          </w:rPr>
                          <w:t>priskrbeti</w:t>
                        </w:r>
                        <w:proofErr w:type="spellEnd"/>
                        <w:r w:rsidRPr="00D300FE">
                          <w:rPr>
                            <w:rFonts w:ascii="Tahoma" w:hAnsi="Tahoma" w:cs="Tahoma"/>
                            <w:bCs/>
                            <w:sz w:val="18"/>
                            <w:szCs w:val="18"/>
                          </w:rPr>
                          <w:t xml:space="preserve"> </w:t>
                        </w:r>
                        <w:proofErr w:type="spellStart"/>
                        <w:r w:rsidRPr="00D300FE">
                          <w:rPr>
                            <w:rFonts w:ascii="Tahoma" w:hAnsi="Tahoma" w:cs="Tahoma"/>
                            <w:bCs/>
                            <w:sz w:val="18"/>
                            <w:szCs w:val="18"/>
                          </w:rPr>
                          <w:t>prevod</w:t>
                        </w:r>
                        <w:proofErr w:type="spellEnd"/>
                        <w:r w:rsidRPr="00D300FE">
                          <w:rPr>
                            <w:rFonts w:ascii="Tahoma" w:hAnsi="Tahoma" w:cs="Tahoma"/>
                            <w:bCs/>
                            <w:sz w:val="18"/>
                            <w:szCs w:val="18"/>
                          </w:rPr>
                          <w:t xml:space="preserve"> v </w:t>
                        </w:r>
                        <w:proofErr w:type="spellStart"/>
                        <w:r w:rsidRPr="00D300FE">
                          <w:rPr>
                            <w:rFonts w:ascii="Tahoma" w:hAnsi="Tahoma" w:cs="Tahoma"/>
                            <w:bCs/>
                            <w:sz w:val="18"/>
                            <w:szCs w:val="18"/>
                          </w:rPr>
                          <w:t>slovenski</w:t>
                        </w:r>
                        <w:proofErr w:type="spellEnd"/>
                        <w:r w:rsidRPr="00D300FE">
                          <w:rPr>
                            <w:rFonts w:ascii="Tahoma" w:hAnsi="Tahoma" w:cs="Tahoma"/>
                            <w:bCs/>
                            <w:sz w:val="18"/>
                            <w:szCs w:val="18"/>
                          </w:rPr>
                          <w:t xml:space="preserve"> </w:t>
                        </w:r>
                        <w:proofErr w:type="spellStart"/>
                        <w:r w:rsidRPr="00D300FE">
                          <w:rPr>
                            <w:rFonts w:ascii="Tahoma" w:hAnsi="Tahoma" w:cs="Tahoma"/>
                            <w:bCs/>
                            <w:sz w:val="18"/>
                            <w:szCs w:val="18"/>
                          </w:rPr>
                          <w:t>jezik</w:t>
                        </w:r>
                        <w:proofErr w:type="spellEnd"/>
                        <w:r w:rsidRPr="00D300FE">
                          <w:rPr>
                            <w:rFonts w:ascii="Tahoma" w:hAnsi="Tahoma" w:cs="Tahoma"/>
                            <w:bCs/>
                            <w:sz w:val="18"/>
                            <w:szCs w:val="18"/>
                          </w:rPr>
                          <w:t xml:space="preserve"> </w:t>
                        </w:r>
                        <w:proofErr w:type="spellStart"/>
                        <w:r w:rsidRPr="00D300FE">
                          <w:rPr>
                            <w:rFonts w:ascii="Tahoma" w:hAnsi="Tahoma" w:cs="Tahoma"/>
                            <w:bCs/>
                            <w:sz w:val="18"/>
                            <w:szCs w:val="18"/>
                          </w:rPr>
                          <w:t>na</w:t>
                        </w:r>
                        <w:proofErr w:type="spellEnd"/>
                        <w:r w:rsidRPr="00D300FE">
                          <w:rPr>
                            <w:rFonts w:ascii="Tahoma" w:hAnsi="Tahoma" w:cs="Tahoma"/>
                            <w:bCs/>
                            <w:sz w:val="18"/>
                            <w:szCs w:val="18"/>
                          </w:rPr>
                          <w:t xml:space="preserve"> </w:t>
                        </w:r>
                        <w:proofErr w:type="spellStart"/>
                        <w:r w:rsidRPr="00D300FE">
                          <w:rPr>
                            <w:rFonts w:ascii="Tahoma" w:hAnsi="Tahoma" w:cs="Tahoma"/>
                            <w:bCs/>
                            <w:sz w:val="18"/>
                            <w:szCs w:val="18"/>
                          </w:rPr>
                          <w:t>lastbne</w:t>
                        </w:r>
                        <w:proofErr w:type="spellEnd"/>
                        <w:r w:rsidRPr="00D300FE">
                          <w:rPr>
                            <w:rFonts w:ascii="Tahoma" w:hAnsi="Tahoma" w:cs="Tahoma"/>
                            <w:bCs/>
                            <w:sz w:val="18"/>
                            <w:szCs w:val="18"/>
                          </w:rPr>
                          <w:t xml:space="preserve"> </w:t>
                        </w:r>
                        <w:proofErr w:type="spellStart"/>
                        <w:r w:rsidRPr="00D300FE">
                          <w:rPr>
                            <w:rFonts w:ascii="Tahoma" w:hAnsi="Tahoma" w:cs="Tahoma"/>
                            <w:bCs/>
                            <w:sz w:val="18"/>
                            <w:szCs w:val="18"/>
                          </w:rPr>
                          <w:t>stroške</w:t>
                        </w:r>
                        <w:proofErr w:type="spellEnd"/>
                        <w:r w:rsidRPr="00D300FE">
                          <w:rPr>
                            <w:rFonts w:ascii="Tahoma" w:hAnsi="Tahoma" w:cs="Tahoma"/>
                            <w:bCs/>
                            <w:sz w:val="18"/>
                            <w:szCs w:val="18"/>
                          </w:rPr>
                          <w:t xml:space="preserve"> in v </w:t>
                        </w:r>
                        <w:proofErr w:type="spellStart"/>
                        <w:r w:rsidRPr="00D300FE">
                          <w:rPr>
                            <w:rFonts w:ascii="Tahoma" w:hAnsi="Tahoma" w:cs="Tahoma"/>
                            <w:bCs/>
                            <w:sz w:val="18"/>
                            <w:szCs w:val="18"/>
                          </w:rPr>
                          <w:t>roku</w:t>
                        </w:r>
                        <w:proofErr w:type="spellEnd"/>
                        <w:r w:rsidRPr="00D300FE">
                          <w:rPr>
                            <w:rFonts w:ascii="Tahoma" w:hAnsi="Tahoma" w:cs="Tahoma"/>
                            <w:bCs/>
                            <w:sz w:val="18"/>
                            <w:szCs w:val="18"/>
                          </w:rPr>
                          <w:t xml:space="preserve">, ki ga </w:t>
                        </w:r>
                        <w:proofErr w:type="spellStart"/>
                        <w:r w:rsidRPr="00D300FE">
                          <w:rPr>
                            <w:rFonts w:ascii="Tahoma" w:hAnsi="Tahoma" w:cs="Tahoma"/>
                            <w:bCs/>
                            <w:sz w:val="18"/>
                            <w:szCs w:val="18"/>
                          </w:rPr>
                          <w:t>bo</w:t>
                        </w:r>
                        <w:proofErr w:type="spellEnd"/>
                        <w:r w:rsidRPr="00D300FE">
                          <w:rPr>
                            <w:rFonts w:ascii="Tahoma" w:hAnsi="Tahoma" w:cs="Tahoma"/>
                            <w:bCs/>
                            <w:sz w:val="18"/>
                            <w:szCs w:val="18"/>
                          </w:rPr>
                          <w:t xml:space="preserve"> </w:t>
                        </w:r>
                        <w:proofErr w:type="spellStart"/>
                        <w:r w:rsidRPr="00D300FE">
                          <w:rPr>
                            <w:rFonts w:ascii="Tahoma" w:hAnsi="Tahoma" w:cs="Tahoma"/>
                            <w:bCs/>
                            <w:sz w:val="18"/>
                            <w:szCs w:val="18"/>
                          </w:rPr>
                          <w:t>določil</w:t>
                        </w:r>
                        <w:proofErr w:type="spellEnd"/>
                        <w:r w:rsidRPr="00D300FE">
                          <w:rPr>
                            <w:rFonts w:ascii="Tahoma" w:hAnsi="Tahoma" w:cs="Tahoma"/>
                            <w:bCs/>
                            <w:sz w:val="18"/>
                            <w:szCs w:val="18"/>
                          </w:rPr>
                          <w:t xml:space="preserve"> </w:t>
                        </w:r>
                        <w:proofErr w:type="spellStart"/>
                        <w:r w:rsidRPr="00D300FE">
                          <w:rPr>
                            <w:rFonts w:ascii="Tahoma" w:hAnsi="Tahoma" w:cs="Tahoma"/>
                            <w:bCs/>
                            <w:sz w:val="18"/>
                            <w:szCs w:val="18"/>
                          </w:rPr>
                          <w:t>naročnik</w:t>
                        </w:r>
                        <w:proofErr w:type="spellEnd"/>
                        <w:r w:rsidRPr="00D300FE">
                          <w:rPr>
                            <w:rFonts w:ascii="Tahoma" w:hAnsi="Tahoma" w:cs="Tahoma"/>
                            <w:bCs/>
                            <w:sz w:val="18"/>
                            <w:szCs w:val="18"/>
                          </w:rPr>
                          <w:t>.</w:t>
                        </w:r>
                      </w:p>
                    </w:tc>
                  </w:tr>
                  <w:tr w:rsidR="00C70033" w:rsidRPr="00D300FE" w14:paraId="02E9951F" w14:textId="77777777">
                    <w:tc>
                      <w:tcPr>
                        <w:tcW w:w="4078" w:type="dxa"/>
                        <w:tcBorders>
                          <w:top w:val="single" w:sz="4" w:space="0" w:color="669999"/>
                          <w:left w:val="single" w:sz="4" w:space="0" w:color="669999"/>
                          <w:bottom w:val="single" w:sz="4" w:space="0" w:color="669999"/>
                        </w:tcBorders>
                        <w:shd w:val="clear" w:color="auto" w:fill="auto"/>
                      </w:tcPr>
                      <w:p w14:paraId="27D651BD" w14:textId="519BF0BD" w:rsidR="00C70033" w:rsidRPr="00D300FE" w:rsidRDefault="00C70033">
                        <w:pPr>
                          <w:pStyle w:val="Slog2"/>
                          <w:rPr>
                            <w:sz w:val="18"/>
                            <w:szCs w:val="18"/>
                          </w:rPr>
                        </w:pPr>
                        <w:r w:rsidRPr="00D300FE">
                          <w:rPr>
                            <w:sz w:val="18"/>
                            <w:szCs w:val="18"/>
                          </w:rPr>
                          <w:t>4.2.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40A86FD" w14:textId="77777777" w:rsidR="00C70033" w:rsidRPr="00D300FE" w:rsidRDefault="00C70033">
                        <w:pPr>
                          <w:pStyle w:val="Naslov2"/>
                        </w:pPr>
                        <w:r w:rsidRPr="00D300FE">
                          <w:t xml:space="preserve">Ponudba mora biti predložena v elektronski obliki v formatih obrazcev, ki jih je v dokumentaciji dal </w:t>
                        </w:r>
                        <w:r w:rsidRPr="00D300FE">
                          <w:lastRenderedPageBreak/>
                          <w:t xml:space="preserve">naročnik ali izpolnjenih ročno in </w:t>
                        </w:r>
                        <w:proofErr w:type="spellStart"/>
                        <w:r w:rsidRPr="00D300FE">
                          <w:t>poskeniranih</w:t>
                        </w:r>
                        <w:proofErr w:type="spellEnd"/>
                        <w:r w:rsidRPr="00D300FE">
                          <w:t xml:space="preserve"> v formatu PDF ter oddanih na portalu e-JN  pri objavi tega javnega naročila.</w:t>
                        </w:r>
                      </w:p>
                    </w:tc>
                  </w:tr>
                  <w:tr w:rsidR="00C70033" w:rsidRPr="00D300FE" w14:paraId="1B8E6B10" w14:textId="77777777">
                    <w:tc>
                      <w:tcPr>
                        <w:tcW w:w="4078" w:type="dxa"/>
                        <w:tcBorders>
                          <w:top w:val="single" w:sz="4" w:space="0" w:color="669999"/>
                          <w:left w:val="single" w:sz="4" w:space="0" w:color="669999"/>
                          <w:bottom w:val="single" w:sz="4" w:space="0" w:color="669999"/>
                        </w:tcBorders>
                        <w:shd w:val="clear" w:color="auto" w:fill="auto"/>
                      </w:tcPr>
                      <w:p w14:paraId="560A6761" w14:textId="59616E7A" w:rsidR="00C70033" w:rsidRPr="00D300FE" w:rsidRDefault="00C70033">
                        <w:pPr>
                          <w:pStyle w:val="Slog2"/>
                          <w:rPr>
                            <w:sz w:val="18"/>
                            <w:szCs w:val="18"/>
                          </w:rPr>
                        </w:pPr>
                        <w:r w:rsidRPr="00D300FE">
                          <w:rPr>
                            <w:sz w:val="18"/>
                            <w:szCs w:val="18"/>
                          </w:rPr>
                          <w:lastRenderedPageBreak/>
                          <w:t>4.3.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82CD904" w14:textId="77777777" w:rsidR="00C70033" w:rsidRPr="00D300FE" w:rsidRDefault="00C70033">
                        <w:pPr>
                          <w:pStyle w:val="Naslov2"/>
                        </w:pPr>
                        <w:r w:rsidRPr="00D300FE">
                          <w:t>Ponudnik nosi vse stroške, povezane s pripravo in predložitvijo ponudbe.</w:t>
                        </w:r>
                      </w:p>
                    </w:tc>
                  </w:tr>
                  <w:tr w:rsidR="00C70033" w:rsidRPr="00D300FE" w14:paraId="18F9DC25" w14:textId="77777777">
                    <w:tc>
                      <w:tcPr>
                        <w:tcW w:w="4078" w:type="dxa"/>
                        <w:tcBorders>
                          <w:top w:val="single" w:sz="4" w:space="0" w:color="669999"/>
                          <w:left w:val="single" w:sz="4" w:space="0" w:color="669999"/>
                          <w:bottom w:val="single" w:sz="4" w:space="0" w:color="669999"/>
                        </w:tcBorders>
                        <w:shd w:val="clear" w:color="auto" w:fill="auto"/>
                      </w:tcPr>
                      <w:p w14:paraId="41ADFAE9" w14:textId="453A2B00" w:rsidR="00C70033" w:rsidRPr="00D300FE" w:rsidRDefault="00C70033">
                        <w:pPr>
                          <w:pStyle w:val="Slog2"/>
                          <w:rPr>
                            <w:sz w:val="18"/>
                            <w:szCs w:val="18"/>
                          </w:rPr>
                        </w:pPr>
                        <w:r w:rsidRPr="00D300FE">
                          <w:rPr>
                            <w:sz w:val="18"/>
                            <w:szCs w:val="18"/>
                          </w:rPr>
                          <w:t xml:space="preserve">4.4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A7F9C07" w14:textId="77777777" w:rsidR="00B84E7F" w:rsidRPr="00D300FE" w:rsidRDefault="00B84E7F" w:rsidP="00325E36">
                        <w:pPr>
                          <w:pStyle w:val="Naslov2"/>
                          <w:spacing w:before="0" w:after="0"/>
                        </w:pPr>
                        <w:r w:rsidRPr="00D300FE">
                          <w:t xml:space="preserve">Tri mesece od roka za prejem ponudbe, kar ponudniki potrdijo z oddajo ponudbe. </w:t>
                        </w:r>
                      </w:p>
                      <w:p w14:paraId="1C919B27" w14:textId="77777777" w:rsidR="00C70033" w:rsidRPr="00D300FE" w:rsidRDefault="00B84E7F" w:rsidP="00325E36">
                        <w:pPr>
                          <w:pStyle w:val="Naslov2"/>
                          <w:spacing w:before="0" w:after="0"/>
                        </w:pPr>
                        <w:r w:rsidRPr="00D300FE">
                          <w:t>Za podaljšanje veljavnosti ponudbe in veljavnosti predloženega finančnega zavarovanja za resnost ponudbe (v kolikor je to zahtevano) do zaključka postopka oddaje JN,  je odgovoren izključno ponudnik.</w:t>
                        </w:r>
                      </w:p>
                    </w:tc>
                  </w:tr>
                  <w:tr w:rsidR="00C70033" w:rsidRPr="00D300FE" w14:paraId="39D4ACE1" w14:textId="77777777">
                    <w:tc>
                      <w:tcPr>
                        <w:tcW w:w="4078" w:type="dxa"/>
                        <w:tcBorders>
                          <w:top w:val="single" w:sz="4" w:space="0" w:color="669999"/>
                          <w:left w:val="single" w:sz="4" w:space="0" w:color="669999"/>
                          <w:bottom w:val="single" w:sz="4" w:space="0" w:color="669999"/>
                        </w:tcBorders>
                        <w:shd w:val="clear" w:color="auto" w:fill="auto"/>
                      </w:tcPr>
                      <w:p w14:paraId="447F3B07" w14:textId="639089FF" w:rsidR="00C70033" w:rsidRPr="00D300FE" w:rsidRDefault="00C70033">
                        <w:pPr>
                          <w:pStyle w:val="Slog2"/>
                          <w:rPr>
                            <w:sz w:val="18"/>
                            <w:szCs w:val="18"/>
                          </w:rPr>
                        </w:pPr>
                        <w:r w:rsidRPr="00D300FE">
                          <w:rPr>
                            <w:sz w:val="18"/>
                            <w:szCs w:val="18"/>
                          </w:rPr>
                          <w:t>4..5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0084F3C" w14:textId="77777777" w:rsidR="00C70033" w:rsidRPr="00D300FE" w:rsidRDefault="00C70033">
                        <w:pPr>
                          <w:pStyle w:val="Naslov2"/>
                        </w:pPr>
                        <w:r w:rsidRPr="00D300FE">
                          <w:t>Niso dovoljene.</w:t>
                        </w:r>
                      </w:p>
                    </w:tc>
                  </w:tr>
                  <w:tr w:rsidR="00C70033" w:rsidRPr="00D300FE" w14:paraId="4F377573" w14:textId="77777777">
                    <w:tc>
                      <w:tcPr>
                        <w:tcW w:w="4078" w:type="dxa"/>
                        <w:tcBorders>
                          <w:top w:val="single" w:sz="4" w:space="0" w:color="669999"/>
                          <w:left w:val="single" w:sz="4" w:space="0" w:color="669999"/>
                          <w:bottom w:val="single" w:sz="4" w:space="0" w:color="669999"/>
                        </w:tcBorders>
                        <w:shd w:val="clear" w:color="auto" w:fill="auto"/>
                      </w:tcPr>
                      <w:p w14:paraId="2EF905C9" w14:textId="2BDFE1A5" w:rsidR="00C70033" w:rsidRPr="00D300FE" w:rsidRDefault="00C70033">
                        <w:pPr>
                          <w:pStyle w:val="Slog2"/>
                          <w:rPr>
                            <w:sz w:val="18"/>
                            <w:szCs w:val="18"/>
                          </w:rPr>
                        </w:pPr>
                        <w:r w:rsidRPr="00D300FE">
                          <w:rPr>
                            <w:sz w:val="18"/>
                            <w:szCs w:val="18"/>
                          </w:rPr>
                          <w:t>4.6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25FC5E4" w14:textId="77777777" w:rsidR="00C70033" w:rsidRPr="00D300FE" w:rsidRDefault="00C70033">
                        <w:pPr>
                          <w:pStyle w:val="Naslov2"/>
                        </w:pPr>
                        <w:r w:rsidRPr="00D300FE">
                          <w:t>Niso dovoljene.</w:t>
                        </w:r>
                      </w:p>
                    </w:tc>
                  </w:tr>
                  <w:tr w:rsidR="0071544C" w:rsidRPr="00D300FE" w14:paraId="199A1F70" w14:textId="77777777">
                    <w:tc>
                      <w:tcPr>
                        <w:tcW w:w="4078" w:type="dxa"/>
                        <w:tcBorders>
                          <w:top w:val="single" w:sz="4" w:space="0" w:color="669999"/>
                          <w:left w:val="single" w:sz="4" w:space="0" w:color="669999"/>
                          <w:bottom w:val="single" w:sz="4" w:space="0" w:color="669999"/>
                        </w:tcBorders>
                        <w:shd w:val="clear" w:color="auto" w:fill="auto"/>
                      </w:tcPr>
                      <w:p w14:paraId="1F7591A0" w14:textId="7A41BF67" w:rsidR="0071544C" w:rsidRPr="00D300FE" w:rsidRDefault="0071544C">
                        <w:pPr>
                          <w:pStyle w:val="Slog2"/>
                          <w:rPr>
                            <w:sz w:val="18"/>
                            <w:szCs w:val="18"/>
                          </w:rPr>
                        </w:pPr>
                        <w:r>
                          <w:rPr>
                            <w:sz w:val="18"/>
                            <w:szCs w:val="18"/>
                          </w:rPr>
                          <w:t>4.7. Zaupnost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A41DDE9" w14:textId="77777777" w:rsidR="0071544C" w:rsidRDefault="0071544C" w:rsidP="0071544C">
                        <w:pPr>
                          <w:pStyle w:val="Naslov2"/>
                        </w:pPr>
                        <w:r>
                          <w:t>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7C60689C" w14:textId="3BEAEA91" w:rsidR="0071544C" w:rsidRPr="00D300FE" w:rsidRDefault="0071544C" w:rsidP="0071544C">
                        <w:pPr>
                          <w:pStyle w:val="Naslov2"/>
                        </w:pPr>
                        <w: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po veljavnem pravu javni.</w:t>
                        </w:r>
                      </w:p>
                    </w:tc>
                  </w:tr>
                  <w:tr w:rsidR="00C70033" w:rsidRPr="00D300FE" w14:paraId="0F30B68C" w14:textId="77777777">
                    <w:tc>
                      <w:tcPr>
                        <w:tcW w:w="4078" w:type="dxa"/>
                        <w:tcBorders>
                          <w:top w:val="single" w:sz="4" w:space="0" w:color="669999"/>
                          <w:left w:val="single" w:sz="4" w:space="0" w:color="669999"/>
                          <w:bottom w:val="single" w:sz="4" w:space="0" w:color="669999"/>
                        </w:tcBorders>
                        <w:shd w:val="clear" w:color="auto" w:fill="auto"/>
                      </w:tcPr>
                      <w:p w14:paraId="1DA18A68" w14:textId="79886905" w:rsidR="00C70033" w:rsidRPr="00D300FE" w:rsidRDefault="00C70033">
                        <w:pPr>
                          <w:pStyle w:val="Slog2"/>
                          <w:rPr>
                            <w:sz w:val="18"/>
                            <w:szCs w:val="18"/>
                          </w:rPr>
                        </w:pPr>
                        <w:r w:rsidRPr="00D300FE">
                          <w:rPr>
                            <w:sz w:val="18"/>
                            <w:szCs w:val="18"/>
                          </w:rPr>
                          <w:t>4.</w:t>
                        </w:r>
                        <w:r w:rsidR="0071544C">
                          <w:rPr>
                            <w:sz w:val="18"/>
                            <w:szCs w:val="18"/>
                          </w:rPr>
                          <w:t>8</w:t>
                        </w:r>
                        <w:r w:rsidRPr="00D300FE">
                          <w:rPr>
                            <w:sz w:val="18"/>
                            <w:szCs w:val="18"/>
                          </w:rPr>
                          <w:t xml:space="preserve">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9462741" w14:textId="25B0E316" w:rsidR="0071544C" w:rsidRDefault="0071544C" w:rsidP="0071544C">
                        <w:pPr>
                          <w:pStyle w:val="Naslov2"/>
                        </w:pPr>
                        <w: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435CC680" w14:textId="77777777" w:rsidR="0071544C" w:rsidRDefault="0071544C" w:rsidP="0071544C">
                        <w:pPr>
                          <w:pStyle w:val="Naslov2"/>
                        </w:pPr>
                        <w:r>
                          <w:t xml:space="preserve">V primeru skupne ponudbe pri nobenem ponudniku ne smejo obstajati razlogi za izključitev, pogoje za priznanje sposobnosti pa lahko izpolnijo ponudniki skupaj (v kolikor se pri posameznem pogoju ne zahteva, da ga izpolnijo </w:t>
                        </w:r>
                        <w:r>
                          <w:lastRenderedPageBreak/>
                          <w:t>vsi partnerji v skupni ponudbi ali vsi gospodarski subjekti v ponudbi).</w:t>
                        </w:r>
                      </w:p>
                      <w:p w14:paraId="5937E6D4" w14:textId="48E4EE93" w:rsidR="0071544C" w:rsidRDefault="0071544C" w:rsidP="0071544C">
                        <w:pPr>
                          <w:pStyle w:val="Naslov2"/>
                        </w:pPr>
                        <w:r>
                          <w:t>Vsak ponudnik v skupni ponudbi mora zase izpolniti in predložiti obrazec ESPD, obrazec Izjava o udeležbi v lastništvu in o povezanih družbah in obrazec Izjava o odsotnosti osebnih povezav.</w:t>
                        </w:r>
                      </w:p>
                      <w:p w14:paraId="509F340C" w14:textId="3830EE75" w:rsidR="0071544C" w:rsidRDefault="0071544C" w:rsidP="0071544C">
                        <w:pPr>
                          <w:pStyle w:val="Naslov2"/>
                        </w:pPr>
                        <w:r>
                          <w:t>Obrazce Predračun oz. izpise iz spletne aplikacije, Podatki o podizvajalcih, specifikacije in pogodbo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069C92D2" w14:textId="77777777" w:rsidR="0071544C" w:rsidRDefault="0071544C" w:rsidP="0071544C">
                        <w:pPr>
                          <w:pStyle w:val="Naslov2"/>
                        </w:pPr>
                      </w:p>
                      <w:p w14:paraId="1AA38BA3" w14:textId="3FB92954" w:rsidR="00C70033" w:rsidRPr="00D300FE" w:rsidRDefault="0071544C" w:rsidP="0071544C">
                        <w:pPr>
                          <w:pStyle w:val="Naslov2"/>
                        </w:pPr>
                        <w: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tc>
                  </w:tr>
                  <w:tr w:rsidR="00C70033" w:rsidRPr="00D300FE" w14:paraId="3961EB79" w14:textId="77777777">
                    <w:tc>
                      <w:tcPr>
                        <w:tcW w:w="4078" w:type="dxa"/>
                        <w:tcBorders>
                          <w:top w:val="single" w:sz="4" w:space="0" w:color="669999"/>
                          <w:left w:val="single" w:sz="4" w:space="0" w:color="669999"/>
                          <w:bottom w:val="single" w:sz="4" w:space="0" w:color="669999"/>
                        </w:tcBorders>
                        <w:shd w:val="clear" w:color="auto" w:fill="auto"/>
                      </w:tcPr>
                      <w:p w14:paraId="5AD7D387" w14:textId="33CFA850" w:rsidR="00C70033" w:rsidRPr="00D300FE" w:rsidRDefault="00C70033">
                        <w:pPr>
                          <w:pStyle w:val="Slog2"/>
                          <w:rPr>
                            <w:sz w:val="18"/>
                            <w:szCs w:val="18"/>
                          </w:rPr>
                        </w:pPr>
                        <w:r w:rsidRPr="00D300FE">
                          <w:rPr>
                            <w:sz w:val="18"/>
                            <w:szCs w:val="18"/>
                          </w:rPr>
                          <w:lastRenderedPageBreak/>
                          <w:t>4.</w:t>
                        </w:r>
                        <w:r w:rsidR="005D3AB2">
                          <w:rPr>
                            <w:sz w:val="18"/>
                            <w:szCs w:val="18"/>
                          </w:rPr>
                          <w:t>9</w:t>
                        </w:r>
                        <w:r w:rsidRPr="00D300FE">
                          <w:rPr>
                            <w:sz w:val="18"/>
                            <w:szCs w:val="18"/>
                          </w:rPr>
                          <w:t xml:space="preserve">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F24FC3" w14:textId="77777777" w:rsidR="005D3AB2" w:rsidRDefault="005D3AB2" w:rsidP="005D3AB2">
                        <w:pPr>
                          <w:pStyle w:val="Naslov2"/>
                        </w:pPr>
                        <w:r>
                          <w:t>Naročnik na podlagi osmega odstavka 94. člena ZJN-3 določa, da se določila te točke uporabljajo le za podizvajalce, katerih zmogljivosti uporablja ponudnik, to je podizvajalce, s katerimi ponudnik izpolnjuje pogoje za priznanje sposobnosti iz točke 7. teh navodil ponudnikom.</w:t>
                        </w:r>
                      </w:p>
                      <w:p w14:paraId="7BEAB87D" w14:textId="31E0126D" w:rsidR="005D3AB2" w:rsidRDefault="005D3AB2" w:rsidP="005D3AB2">
                        <w:pPr>
                          <w:pStyle w:val="Naslov2"/>
                        </w:pPr>
                        <w:r>
                          <w:t xml:space="preserve">V primeru, da bo ponudnik pri izvedbi naročila sodeloval s podizvajalci, mora v obrazcu ESPD navesti vse podizvajalce. Ponudnik lahko odda v </w:t>
                        </w:r>
                        <w:proofErr w:type="spellStart"/>
                        <w:r>
                          <w:t>podizvajanje</w:t>
                        </w:r>
                        <w:proofErr w:type="spellEnd"/>
                        <w:r>
                          <w:t xml:space="preserve"> del javnega naročila, vendar ne celotnega naročila. Ponudnik mora v ponudbi predložiti tudi izpolnjen obrazec ESPD za vsakega podizvajalca, s katerim bo sodeloval pri naročilu. </w:t>
                        </w:r>
                      </w:p>
                      <w:p w14:paraId="76B48CA4" w14:textId="77777777" w:rsidR="005D3AB2" w:rsidRDefault="005D3AB2" w:rsidP="005D3AB2">
                        <w:pPr>
                          <w:pStyle w:val="Naslov2"/>
                        </w:pPr>
                      </w:p>
                      <w:p w14:paraId="07846BE3" w14:textId="77777777" w:rsidR="005D3AB2" w:rsidRDefault="005D3AB2" w:rsidP="005D3AB2">
                        <w:pPr>
                          <w:pStyle w:val="Naslov2"/>
                        </w:pPr>
                        <w:r>
                          <w:t xml:space="preserve">Ponudniku, ki namerava naročilo izvesti s podizvajalci, v ponudbi ni treba predložiti dogovorov oziroma pogodb s podizvajalci, moral pa jih bo predložiti naknadno, v kolikor bo naročnik to zahteval. Enako velja za primer, ko </w:t>
                        </w:r>
                        <w:r>
                          <w:lastRenderedPageBreak/>
                          <w:t>ponudnik uporabi zmogljivosti drugega subjekta skladno z 81. členom ZJN-3.</w:t>
                        </w:r>
                      </w:p>
                      <w:p w14:paraId="7E2BA420" w14:textId="77777777" w:rsidR="005D3AB2" w:rsidRDefault="005D3AB2" w:rsidP="005D3AB2">
                        <w:pPr>
                          <w:pStyle w:val="Naslov2"/>
                        </w:pPr>
                        <w: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6 te razpisne dokumentacije (»Razlogi za izključitev«).</w:t>
                        </w:r>
                      </w:p>
                      <w:p w14:paraId="6B445675" w14:textId="77777777" w:rsidR="005D3AB2" w:rsidRDefault="005D3AB2" w:rsidP="005D3AB2">
                        <w:pPr>
                          <w:pStyle w:val="Naslov2"/>
                        </w:pPr>
                      </w:p>
                      <w:p w14:paraId="37B5CA01" w14:textId="77777777" w:rsidR="005D3AB2" w:rsidRDefault="005D3AB2" w:rsidP="005D3AB2">
                        <w:pPr>
                          <w:pStyle w:val="Naslov2"/>
                        </w:pPr>
                        <w: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 Enako velja za druge subjekte, katerih zmogljivosti uporablja ponudnik skladno z 81. členom ZJN-3.</w:t>
                        </w:r>
                      </w:p>
                      <w:p w14:paraId="541359CF" w14:textId="77777777" w:rsidR="005D3AB2" w:rsidRDefault="005D3AB2" w:rsidP="005D3AB2">
                        <w:pPr>
                          <w:pStyle w:val="Naslov2"/>
                        </w:pPr>
                      </w:p>
                      <w:p w14:paraId="328AB7F3" w14:textId="3D3B16AF" w:rsidR="005D3AB2" w:rsidRDefault="005D3AB2" w:rsidP="005D3AB2">
                        <w:pPr>
                          <w:pStyle w:val="Naslov2"/>
                        </w:pPr>
                        <w:r>
                          <w:t xml:space="preserve">Podizvajalci, ki bodo priglašeni v ponudbi, morajo ustrezno izpolniti, datirati, podpisati in žigosati svoj obrazec ESPD, ponudnik pa mora ta obrazec predložiti v svoji ponudbi za vsakega podizvajalca. Ponudnik (oziroma skupina ponudnikov), ki namerava oddati del javnega naročila v </w:t>
                        </w:r>
                        <w:proofErr w:type="spellStart"/>
                        <w:r>
                          <w:t>podizvajanje</w:t>
                        </w:r>
                        <w:proofErr w:type="spellEnd"/>
                        <w:r>
                          <w:t>, mora v ponudbi predložiti tudi izpolnjen, podpisan, datiran in žigosan obrazec »Podizvajalci«.</w:t>
                        </w:r>
                      </w:p>
                      <w:p w14:paraId="0EBFAFE9" w14:textId="77777777" w:rsidR="005D3AB2" w:rsidRDefault="005D3AB2" w:rsidP="005D3AB2">
                        <w:pPr>
                          <w:pStyle w:val="Naslov2"/>
                        </w:pPr>
                        <w:r>
                          <w:t>V primeru, ko podizvajalec zahteva neposredna plačila, mora ponudnik v ponudbi priložiti izpolnjen, datiran ter s strani podizvajalca podpisan in žigosan obrazec »Izjava podizvajalca o neposrednih plačilih«. Kadar je predvideno, da bodo neposredna plačila znašala več, kot 10.000,00 EUR brez DDV, je treba za takega podizvajalca predložiti tudi obrazec Izjava o udeležbi v lastništvu in o povezanih družbah.</w:t>
                        </w:r>
                      </w:p>
                      <w:p w14:paraId="50005FA4" w14:textId="18D88851" w:rsidR="00C70033" w:rsidRPr="00D300FE" w:rsidRDefault="00C70033">
                        <w:pPr>
                          <w:rPr>
                            <w:rFonts w:ascii="Tahoma" w:hAnsi="Tahoma" w:cs="Tahoma"/>
                            <w:sz w:val="18"/>
                            <w:szCs w:val="18"/>
                          </w:rPr>
                        </w:pPr>
                      </w:p>
                    </w:tc>
                  </w:tr>
                </w:tbl>
                <w:p w14:paraId="7C935313" w14:textId="77777777" w:rsidR="00C70033" w:rsidRPr="00D300FE" w:rsidRDefault="00C70033">
                  <w:pPr>
                    <w:pStyle w:val="Naslov2"/>
                  </w:pPr>
                </w:p>
              </w:tc>
            </w:tr>
            <w:tr w:rsidR="00C70033" w:rsidRPr="00D300FE" w14:paraId="41394621" w14:textId="77777777" w:rsidTr="0071544C">
              <w:tc>
                <w:tcPr>
                  <w:tcW w:w="4248" w:type="dxa"/>
                  <w:gridSpan w:val="2"/>
                  <w:tcBorders>
                    <w:top w:val="single" w:sz="4" w:space="0" w:color="669999"/>
                    <w:left w:val="single" w:sz="4" w:space="0" w:color="669999"/>
                    <w:bottom w:val="single" w:sz="4" w:space="0" w:color="669999"/>
                  </w:tcBorders>
                  <w:shd w:val="clear" w:color="auto" w:fill="auto"/>
                </w:tcPr>
                <w:p w14:paraId="4B6ED862" w14:textId="61954784" w:rsidR="00C70033" w:rsidRPr="00D300FE" w:rsidRDefault="00C70033">
                  <w:pPr>
                    <w:pStyle w:val="Slog2"/>
                    <w:rPr>
                      <w:sz w:val="18"/>
                      <w:szCs w:val="18"/>
                    </w:rPr>
                  </w:pPr>
                  <w:r w:rsidRPr="00D300FE">
                    <w:rPr>
                      <w:sz w:val="18"/>
                      <w:szCs w:val="18"/>
                    </w:rPr>
                    <w:lastRenderedPageBreak/>
                    <w:t>4.</w:t>
                  </w:r>
                  <w:r w:rsidR="005D3AB2">
                    <w:rPr>
                      <w:sz w:val="18"/>
                      <w:szCs w:val="18"/>
                    </w:rPr>
                    <w:t>10</w:t>
                  </w:r>
                  <w:r w:rsidRPr="00D300FE">
                    <w:rPr>
                      <w:sz w:val="18"/>
                      <w:szCs w:val="18"/>
                    </w:rPr>
                    <w:t xml:space="preserve">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766FFC91" w14:textId="53F73920" w:rsidR="00C70033" w:rsidRPr="00D300FE" w:rsidRDefault="00C70033" w:rsidP="0070297F">
                  <w:pPr>
                    <w:pStyle w:val="Naslov2"/>
                    <w:spacing w:before="0" w:after="0"/>
                  </w:pPr>
                  <w:r w:rsidRPr="00D300FE">
                    <w:t xml:space="preserve">Ponudba se šteje za pravočasno oddano, če jo naročnik prejme preko sistema e-JN </w:t>
                  </w:r>
                  <w:hyperlink r:id="rId12" w:history="1">
                    <w:r w:rsidR="00B90767" w:rsidRPr="00D300FE">
                      <w:rPr>
                        <w:rStyle w:val="Hiperpovezava"/>
                        <w:b/>
                        <w:bCs/>
                      </w:rPr>
                      <w:t>https://ejn.gov.si/</w:t>
                    </w:r>
                    <w:r w:rsidR="00B90767" w:rsidRPr="00D300FE">
                      <w:rPr>
                        <w:rStyle w:val="Hiperpovezava"/>
                        <w:color w:val="auto"/>
                        <w:u w:val="none"/>
                      </w:rPr>
                      <w:t xml:space="preserve"> najkasneje do  </w:t>
                    </w:r>
                  </w:hyperlink>
                  <w:r w:rsidR="001C57F5">
                    <w:rPr>
                      <w:b/>
                      <w:bCs/>
                    </w:rPr>
                    <w:t>21</w:t>
                  </w:r>
                  <w:r w:rsidR="0070297F" w:rsidRPr="00D300FE">
                    <w:rPr>
                      <w:b/>
                      <w:bCs/>
                    </w:rPr>
                    <w:t>.</w:t>
                  </w:r>
                  <w:r w:rsidR="001C57F5">
                    <w:rPr>
                      <w:b/>
                      <w:bCs/>
                    </w:rPr>
                    <w:t>05</w:t>
                  </w:r>
                  <w:r w:rsidR="0070297F" w:rsidRPr="00D300FE">
                    <w:rPr>
                      <w:b/>
                      <w:bCs/>
                    </w:rPr>
                    <w:t>.202</w:t>
                  </w:r>
                  <w:r w:rsidR="001C430A">
                    <w:rPr>
                      <w:b/>
                      <w:bCs/>
                    </w:rPr>
                    <w:t>5</w:t>
                  </w:r>
                  <w:r w:rsidR="0070297F" w:rsidRPr="00D300FE">
                    <w:rPr>
                      <w:b/>
                      <w:bCs/>
                    </w:rPr>
                    <w:t xml:space="preserve"> </w:t>
                  </w:r>
                  <w:r w:rsidRPr="00D300FE">
                    <w:t xml:space="preserve">do </w:t>
                  </w:r>
                  <w:r w:rsidRPr="00D300FE">
                    <w:rPr>
                      <w:b/>
                    </w:rPr>
                    <w:t>1</w:t>
                  </w:r>
                  <w:r w:rsidR="00CB135D" w:rsidRPr="00D300FE">
                    <w:rPr>
                      <w:b/>
                    </w:rPr>
                    <w:t>0</w:t>
                  </w:r>
                  <w:r w:rsidRPr="00D300FE">
                    <w:rPr>
                      <w:b/>
                    </w:rPr>
                    <w:t>:00 ure.</w:t>
                  </w:r>
                  <w:r w:rsidRPr="00D300FE">
                    <w:t xml:space="preserve"> Za oddano ponudbo se šteje ponudba, ki je v informacijskem sistemu e-JN označena s statusom »ODDANO«. </w:t>
                  </w:r>
                </w:p>
              </w:tc>
            </w:tr>
            <w:tr w:rsidR="00C70033" w:rsidRPr="00D300FE" w14:paraId="03DB428A" w14:textId="77777777" w:rsidTr="0071544C">
              <w:tc>
                <w:tcPr>
                  <w:tcW w:w="4248" w:type="dxa"/>
                  <w:gridSpan w:val="2"/>
                  <w:tcBorders>
                    <w:top w:val="single" w:sz="4" w:space="0" w:color="669999"/>
                    <w:left w:val="single" w:sz="4" w:space="0" w:color="669999"/>
                    <w:bottom w:val="single" w:sz="4" w:space="0" w:color="669999"/>
                  </w:tcBorders>
                  <w:shd w:val="clear" w:color="auto" w:fill="auto"/>
                </w:tcPr>
                <w:p w14:paraId="4D4438C7" w14:textId="1E8E5986" w:rsidR="00C70033" w:rsidRPr="00D300FE" w:rsidRDefault="00C70033">
                  <w:pPr>
                    <w:pStyle w:val="Slog2"/>
                    <w:rPr>
                      <w:sz w:val="18"/>
                      <w:szCs w:val="18"/>
                    </w:rPr>
                  </w:pPr>
                  <w:r w:rsidRPr="00D300FE">
                    <w:rPr>
                      <w:sz w:val="18"/>
                      <w:szCs w:val="18"/>
                    </w:rPr>
                    <w:lastRenderedPageBreak/>
                    <w:t>4.</w:t>
                  </w:r>
                  <w:r w:rsidR="005D3AB2">
                    <w:rPr>
                      <w:sz w:val="18"/>
                      <w:szCs w:val="18"/>
                    </w:rPr>
                    <w:t>11</w:t>
                  </w:r>
                  <w:r w:rsidRPr="00D300FE">
                    <w:rPr>
                      <w:sz w:val="18"/>
                      <w:szCs w:val="18"/>
                    </w:rPr>
                    <w:t xml:space="preserve">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4D430D7F" w14:textId="77777777" w:rsidR="00C70033" w:rsidRPr="00D300FE" w:rsidRDefault="00C70033" w:rsidP="0070297F">
                  <w:pPr>
                    <w:snapToGrid w:val="0"/>
                    <w:rPr>
                      <w:rFonts w:ascii="Tahoma" w:hAnsi="Tahoma" w:cs="Tahoma"/>
                      <w:color w:val="auto"/>
                      <w:sz w:val="18"/>
                      <w:szCs w:val="18"/>
                      <w:lang w:val="sl-SI"/>
                    </w:rPr>
                  </w:pPr>
                </w:p>
                <w:p w14:paraId="1CCB60F5" w14:textId="77777777" w:rsidR="005D3AB2" w:rsidRPr="005D3AB2" w:rsidRDefault="005D3AB2" w:rsidP="005D3AB2">
                  <w:pPr>
                    <w:rPr>
                      <w:rFonts w:ascii="Tahoma" w:hAnsi="Tahoma" w:cs="Tahoma"/>
                      <w:color w:val="auto"/>
                      <w:sz w:val="18"/>
                      <w:szCs w:val="18"/>
                      <w:lang w:val="sl-SI"/>
                    </w:rPr>
                  </w:pPr>
                </w:p>
                <w:p w14:paraId="41535100" w14:textId="4A20B043" w:rsidR="005D3AB2" w:rsidRPr="005D3AB2" w:rsidRDefault="005D3AB2" w:rsidP="005D3AB2">
                  <w:pPr>
                    <w:rPr>
                      <w:rFonts w:ascii="Tahoma" w:hAnsi="Tahoma" w:cs="Tahoma"/>
                      <w:color w:val="auto"/>
                      <w:sz w:val="18"/>
                      <w:szCs w:val="18"/>
                      <w:lang w:val="sl-SI"/>
                    </w:rPr>
                  </w:pPr>
                  <w:r w:rsidRPr="005D3AB2">
                    <w:rPr>
                      <w:rFonts w:ascii="Tahoma" w:hAnsi="Tahoma" w:cs="Tahoma"/>
                      <w:color w:val="auto"/>
                      <w:sz w:val="18"/>
                      <w:szCs w:val="18"/>
                      <w:lang w:val="sl-SI"/>
                    </w:rPr>
                    <w:t xml:space="preserve">Ponudniki morajo ponudbe predložiti v informacijski sistem e-JN na spletnem naslovu </w:t>
                  </w:r>
                  <w:hyperlink r:id="rId13" w:history="1">
                    <w:r w:rsidRPr="006C5E77">
                      <w:rPr>
                        <w:rStyle w:val="Hiperpovezava"/>
                        <w:rFonts w:ascii="Tahoma" w:hAnsi="Tahoma" w:cs="Tahoma"/>
                        <w:sz w:val="18"/>
                        <w:szCs w:val="18"/>
                        <w:lang w:val="sl-SI"/>
                      </w:rPr>
                      <w:t>https://ejn.gov.si/</w:t>
                    </w:r>
                  </w:hyperlink>
                  <w:r>
                    <w:rPr>
                      <w:rFonts w:ascii="Tahoma" w:hAnsi="Tahoma" w:cs="Tahoma"/>
                      <w:color w:val="auto"/>
                      <w:sz w:val="18"/>
                      <w:szCs w:val="18"/>
                      <w:lang w:val="sl-SI"/>
                    </w:rPr>
                    <w:t xml:space="preserve"> </w:t>
                  </w:r>
                  <w:r w:rsidRPr="005D3AB2">
                    <w:rPr>
                      <w:rFonts w:ascii="Tahoma" w:hAnsi="Tahoma" w:cs="Tahoma"/>
                      <w:color w:val="auto"/>
                      <w:sz w:val="18"/>
                      <w:szCs w:val="18"/>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6C5E77">
                      <w:rPr>
                        <w:rStyle w:val="Hiperpovezava"/>
                        <w:rFonts w:ascii="Tahoma" w:hAnsi="Tahoma" w:cs="Tahoma"/>
                        <w:sz w:val="18"/>
                        <w:szCs w:val="18"/>
                        <w:lang w:val="sl-SI"/>
                      </w:rPr>
                      <w:t>https://ejn.gov.si/</w:t>
                    </w:r>
                  </w:hyperlink>
                  <w:r>
                    <w:rPr>
                      <w:rFonts w:ascii="Tahoma" w:hAnsi="Tahoma" w:cs="Tahoma"/>
                      <w:color w:val="auto"/>
                      <w:sz w:val="18"/>
                      <w:szCs w:val="18"/>
                      <w:lang w:val="sl-SI"/>
                    </w:rPr>
                    <w:t xml:space="preserve"> </w:t>
                  </w:r>
                  <w:r w:rsidRPr="005D3AB2">
                    <w:rPr>
                      <w:rFonts w:ascii="Tahoma" w:hAnsi="Tahoma" w:cs="Tahoma"/>
                      <w:color w:val="auto"/>
                      <w:sz w:val="18"/>
                      <w:szCs w:val="18"/>
                      <w:lang w:val="sl-SI"/>
                    </w:rPr>
                    <w:t>.</w:t>
                  </w:r>
                </w:p>
                <w:p w14:paraId="3457371B" w14:textId="77777777" w:rsidR="005D3AB2" w:rsidRPr="005D3AB2" w:rsidRDefault="005D3AB2" w:rsidP="005D3AB2">
                  <w:pPr>
                    <w:rPr>
                      <w:rFonts w:ascii="Tahoma" w:hAnsi="Tahoma" w:cs="Tahoma"/>
                      <w:color w:val="auto"/>
                      <w:sz w:val="18"/>
                      <w:szCs w:val="18"/>
                      <w:lang w:val="sl-SI"/>
                    </w:rPr>
                  </w:pPr>
                </w:p>
                <w:p w14:paraId="10E9D2F0" w14:textId="37FBB95B" w:rsidR="005D3AB2" w:rsidRPr="005D3AB2" w:rsidRDefault="005D3AB2" w:rsidP="005D3AB2">
                  <w:pPr>
                    <w:rPr>
                      <w:rFonts w:ascii="Tahoma" w:hAnsi="Tahoma" w:cs="Tahoma"/>
                      <w:color w:val="auto"/>
                      <w:sz w:val="18"/>
                      <w:szCs w:val="18"/>
                      <w:lang w:val="sl-SI"/>
                    </w:rPr>
                  </w:pPr>
                  <w:r w:rsidRPr="005D3AB2">
                    <w:rPr>
                      <w:rFonts w:ascii="Tahoma" w:hAnsi="Tahoma" w:cs="Tahoma"/>
                      <w:color w:val="auto"/>
                      <w:sz w:val="18"/>
                      <w:szCs w:val="18"/>
                      <w:lang w:val="sl-SI"/>
                    </w:rPr>
                    <w:t xml:space="preserve">Ponudnik se mora pred oddajo ponudbe registrirati na spletnem naslovu </w:t>
                  </w:r>
                  <w:hyperlink r:id="rId15" w:history="1">
                    <w:r w:rsidRPr="006C5E77">
                      <w:rPr>
                        <w:rStyle w:val="Hiperpovezava"/>
                        <w:rFonts w:ascii="Tahoma" w:hAnsi="Tahoma" w:cs="Tahoma"/>
                        <w:sz w:val="18"/>
                        <w:szCs w:val="18"/>
                        <w:lang w:val="sl-SI"/>
                      </w:rPr>
                      <w:t>https://ejn.gov.si/</w:t>
                    </w:r>
                  </w:hyperlink>
                  <w:r>
                    <w:rPr>
                      <w:rFonts w:ascii="Tahoma" w:hAnsi="Tahoma" w:cs="Tahoma"/>
                      <w:color w:val="auto"/>
                      <w:sz w:val="18"/>
                      <w:szCs w:val="18"/>
                      <w:lang w:val="sl-SI"/>
                    </w:rPr>
                    <w:t xml:space="preserve"> </w:t>
                  </w:r>
                  <w:r w:rsidRPr="005D3AB2">
                    <w:rPr>
                      <w:rFonts w:ascii="Tahoma" w:hAnsi="Tahoma" w:cs="Tahoma"/>
                      <w:color w:val="auto"/>
                      <w:sz w:val="18"/>
                      <w:szCs w:val="18"/>
                      <w:lang w:val="sl-SI"/>
                    </w:rPr>
                    <w:t>, v skladu z Navodili za uporabo e-JN. Če je ponudnik že registriran v informacijski sistem e-JN, se v aplikacijo prijavi na istem naslovu.</w:t>
                  </w:r>
                </w:p>
                <w:p w14:paraId="754E09A4" w14:textId="77777777" w:rsidR="005D3AB2" w:rsidRPr="005D3AB2" w:rsidRDefault="005D3AB2" w:rsidP="005D3AB2">
                  <w:pPr>
                    <w:rPr>
                      <w:rFonts w:ascii="Tahoma" w:hAnsi="Tahoma" w:cs="Tahoma"/>
                      <w:color w:val="auto"/>
                      <w:sz w:val="18"/>
                      <w:szCs w:val="18"/>
                      <w:lang w:val="sl-SI"/>
                    </w:rPr>
                  </w:pPr>
                </w:p>
                <w:p w14:paraId="4DD4CB38" w14:textId="77777777" w:rsidR="005D3AB2" w:rsidRPr="005D3AB2" w:rsidRDefault="005D3AB2" w:rsidP="005D3AB2">
                  <w:pPr>
                    <w:rPr>
                      <w:rFonts w:ascii="Tahoma" w:hAnsi="Tahoma" w:cs="Tahoma"/>
                      <w:color w:val="auto"/>
                      <w:sz w:val="18"/>
                      <w:szCs w:val="18"/>
                      <w:lang w:val="sl-SI"/>
                    </w:rPr>
                  </w:pPr>
                  <w:r w:rsidRPr="005D3AB2">
                    <w:rPr>
                      <w:rFonts w:ascii="Tahoma" w:hAnsi="Tahoma" w:cs="Tahoma"/>
                      <w:color w:val="auto"/>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7784F9E2" w14:textId="77777777" w:rsidR="005D3AB2" w:rsidRPr="005D3AB2" w:rsidRDefault="005D3AB2" w:rsidP="005D3AB2">
                  <w:pPr>
                    <w:rPr>
                      <w:rFonts w:ascii="Tahoma" w:hAnsi="Tahoma" w:cs="Tahoma"/>
                      <w:color w:val="auto"/>
                      <w:sz w:val="18"/>
                      <w:szCs w:val="18"/>
                      <w:lang w:val="sl-SI"/>
                    </w:rPr>
                  </w:pPr>
                  <w:r w:rsidRPr="005D3AB2">
                    <w:rPr>
                      <w:rFonts w:ascii="Tahoma" w:hAnsi="Tahoma" w:cs="Tahoma"/>
                      <w:color w:val="auto"/>
                      <w:sz w:val="18"/>
                      <w:szCs w:val="18"/>
                      <w:lang w:val="sl-SI"/>
                    </w:rPr>
                    <w:t xml:space="preserve">Dostop do povezave za oddajo elektronske ponudbe v tem postopku javnega naročila je naveden na Portalu javnih naročil www.enarocanje.si pri objavi predmetnega javnega naročila (točka B.5). </w:t>
                  </w:r>
                </w:p>
                <w:p w14:paraId="085D7196" w14:textId="3994CEB9" w:rsidR="00C70033" w:rsidRPr="00864F99" w:rsidRDefault="00C70033" w:rsidP="0070297F">
                  <w:pPr>
                    <w:rPr>
                      <w:rFonts w:ascii="Tahoma" w:hAnsi="Tahoma" w:cs="Tahoma"/>
                      <w:color w:val="auto"/>
                      <w:sz w:val="18"/>
                      <w:szCs w:val="18"/>
                    </w:rPr>
                  </w:pPr>
                </w:p>
              </w:tc>
            </w:tr>
            <w:tr w:rsidR="00C70033" w:rsidRPr="00D300FE" w14:paraId="6DC04A8F" w14:textId="77777777" w:rsidTr="0071544C">
              <w:tc>
                <w:tcPr>
                  <w:tcW w:w="4248" w:type="dxa"/>
                  <w:gridSpan w:val="2"/>
                  <w:tcBorders>
                    <w:top w:val="single" w:sz="4" w:space="0" w:color="669999"/>
                    <w:left w:val="single" w:sz="4" w:space="0" w:color="669999"/>
                    <w:bottom w:val="single" w:sz="4" w:space="0" w:color="669999"/>
                  </w:tcBorders>
                  <w:shd w:val="clear" w:color="auto" w:fill="auto"/>
                </w:tcPr>
                <w:p w14:paraId="0D946C35" w14:textId="44B875EB" w:rsidR="00C70033" w:rsidRPr="00D300FE" w:rsidRDefault="00C70033">
                  <w:pPr>
                    <w:pStyle w:val="Slog2"/>
                    <w:rPr>
                      <w:sz w:val="18"/>
                      <w:szCs w:val="18"/>
                    </w:rPr>
                  </w:pPr>
                  <w:r w:rsidRPr="00D300FE">
                    <w:rPr>
                      <w:sz w:val="18"/>
                      <w:szCs w:val="18"/>
                    </w:rPr>
                    <w:t>4.</w:t>
                  </w:r>
                  <w:r w:rsidR="005D3AB2">
                    <w:rPr>
                      <w:sz w:val="18"/>
                      <w:szCs w:val="18"/>
                    </w:rPr>
                    <w:t>12</w:t>
                  </w:r>
                  <w:r w:rsidRPr="00D300FE">
                    <w:rPr>
                      <w:sz w:val="18"/>
                      <w:szCs w:val="18"/>
                    </w:rPr>
                    <w:t xml:space="preserve">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207F4B3" w14:textId="77777777" w:rsidR="00C70033" w:rsidRPr="00D300FE" w:rsidRDefault="00C70033" w:rsidP="0070297F">
                  <w:pPr>
                    <w:pStyle w:val="Naslov2"/>
                    <w:spacing w:before="0" w:after="0"/>
                  </w:pPr>
                  <w:r w:rsidRPr="00D300FE">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6434524" w14:textId="77777777" w:rsidR="00C70033" w:rsidRPr="00D300FE" w:rsidRDefault="00C70033" w:rsidP="0070297F">
                  <w:pPr>
                    <w:pStyle w:val="Naslov2"/>
                    <w:spacing w:before="0" w:after="0"/>
                  </w:pPr>
                  <w:r w:rsidRPr="00D300FE">
                    <w:t>Po preteku roka za predložitev ponudb ponudbe ne bo več mogoče oddati.</w:t>
                  </w:r>
                </w:p>
              </w:tc>
            </w:tr>
            <w:tr w:rsidR="00C70033" w:rsidRPr="00D300FE" w14:paraId="1B6F3140" w14:textId="77777777" w:rsidTr="0071544C">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4F93542" w14:textId="439795A3" w:rsidR="00C70033" w:rsidRPr="00D300FE" w:rsidRDefault="00C70033">
                  <w:pPr>
                    <w:pStyle w:val="Slog2"/>
                    <w:rPr>
                      <w:sz w:val="18"/>
                      <w:szCs w:val="18"/>
                    </w:rPr>
                  </w:pPr>
                  <w:r w:rsidRPr="00D300FE">
                    <w:rPr>
                      <w:sz w:val="18"/>
                      <w:szCs w:val="18"/>
                    </w:rPr>
                    <w:t>4.</w:t>
                  </w:r>
                  <w:r w:rsidR="005D3AB2">
                    <w:rPr>
                      <w:sz w:val="18"/>
                      <w:szCs w:val="18"/>
                    </w:rPr>
                    <w:t>13</w:t>
                  </w:r>
                  <w:r w:rsidRPr="00D300FE">
                    <w:rPr>
                      <w:sz w:val="18"/>
                      <w:szCs w:val="18"/>
                    </w:rPr>
                    <w:t>. Odpiranje ponudb</w:t>
                  </w:r>
                </w:p>
                <w:tbl>
                  <w:tblPr>
                    <w:tblW w:w="8390" w:type="dxa"/>
                    <w:tblLayout w:type="fixed"/>
                    <w:tblLook w:val="0000" w:firstRow="0" w:lastRow="0" w:firstColumn="0" w:lastColumn="0" w:noHBand="0" w:noVBand="0"/>
                  </w:tblPr>
                  <w:tblGrid>
                    <w:gridCol w:w="8390"/>
                  </w:tblGrid>
                  <w:tr w:rsidR="005D3AB2" w:rsidRPr="00D300FE" w14:paraId="41A72A15" w14:textId="77777777" w:rsidTr="00811FCD">
                    <w:trPr>
                      <w:trHeight w:val="255"/>
                    </w:trPr>
                    <w:tc>
                      <w:tcPr>
                        <w:tcW w:w="8390" w:type="dxa"/>
                        <w:tcBorders>
                          <w:top w:val="single" w:sz="4" w:space="0" w:color="669999"/>
                          <w:left w:val="single" w:sz="4" w:space="0" w:color="669999"/>
                          <w:bottom w:val="single" w:sz="4" w:space="0" w:color="669999"/>
                          <w:right w:val="single" w:sz="4" w:space="0" w:color="669999"/>
                        </w:tcBorders>
                        <w:shd w:val="clear" w:color="auto" w:fill="auto"/>
                      </w:tcPr>
                      <w:p w14:paraId="3FD19369" w14:textId="77777777" w:rsidR="005D3AB2" w:rsidRDefault="005D3AB2" w:rsidP="005D3AB2">
                        <w:pPr>
                          <w:rPr>
                            <w:rFonts w:ascii="Tahoma" w:hAnsi="Tahoma" w:cs="Tahoma"/>
                            <w:sz w:val="18"/>
                            <w:szCs w:val="18"/>
                          </w:rPr>
                        </w:pPr>
                        <w:proofErr w:type="spellStart"/>
                        <w:r w:rsidRPr="000A68F3">
                          <w:rPr>
                            <w:rFonts w:ascii="Tahoma" w:hAnsi="Tahoma" w:cs="Tahoma"/>
                            <w:sz w:val="18"/>
                            <w:szCs w:val="18"/>
                          </w:rPr>
                          <w:t>Odpiranje</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ponudb</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bo</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potekalo</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avtomatično</w:t>
                        </w:r>
                        <w:proofErr w:type="spellEnd"/>
                        <w:r w:rsidRPr="000A68F3">
                          <w:rPr>
                            <w:rFonts w:ascii="Tahoma" w:hAnsi="Tahoma" w:cs="Tahoma"/>
                            <w:sz w:val="18"/>
                            <w:szCs w:val="18"/>
                          </w:rPr>
                          <w:t xml:space="preserve"> v </w:t>
                        </w:r>
                        <w:proofErr w:type="spellStart"/>
                        <w:r w:rsidRPr="000A68F3">
                          <w:rPr>
                            <w:rFonts w:ascii="Tahoma" w:hAnsi="Tahoma" w:cs="Tahoma"/>
                            <w:sz w:val="18"/>
                            <w:szCs w:val="18"/>
                          </w:rPr>
                          <w:t>informacijskem</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sistemu</w:t>
                        </w:r>
                        <w:proofErr w:type="spellEnd"/>
                        <w:r w:rsidRPr="000A68F3">
                          <w:rPr>
                            <w:rFonts w:ascii="Tahoma" w:hAnsi="Tahoma" w:cs="Tahoma"/>
                            <w:sz w:val="18"/>
                            <w:szCs w:val="18"/>
                          </w:rPr>
                          <w:t xml:space="preserve"> e-JN </w:t>
                        </w:r>
                        <w:proofErr w:type="spellStart"/>
                        <w:r w:rsidRPr="000A68F3">
                          <w:rPr>
                            <w:rFonts w:ascii="Tahoma" w:hAnsi="Tahoma" w:cs="Tahoma"/>
                            <w:sz w:val="18"/>
                            <w:szCs w:val="18"/>
                          </w:rPr>
                          <w:t>na</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spletnem</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naslovu</w:t>
                        </w:r>
                        <w:proofErr w:type="spellEnd"/>
                        <w:r w:rsidRPr="000A68F3">
                          <w:rPr>
                            <w:rFonts w:ascii="Tahoma" w:hAnsi="Tahoma" w:cs="Tahoma"/>
                            <w:sz w:val="18"/>
                            <w:szCs w:val="18"/>
                          </w:rPr>
                          <w:t xml:space="preserve"> </w:t>
                        </w:r>
                        <w:hyperlink r:id="rId16" w:history="1">
                          <w:r w:rsidRPr="002C022A">
                            <w:rPr>
                              <w:rStyle w:val="Hiperpovezava"/>
                              <w:rFonts w:ascii="Tahoma" w:hAnsi="Tahoma" w:cs="Tahoma"/>
                              <w:sz w:val="18"/>
                              <w:szCs w:val="18"/>
                            </w:rPr>
                            <w:t>https://ejn.gov.si/</w:t>
                          </w:r>
                        </w:hyperlink>
                        <w:r w:rsidRPr="000A68F3">
                          <w:rPr>
                            <w:rFonts w:ascii="Tahoma" w:hAnsi="Tahoma" w:cs="Tahoma"/>
                            <w:sz w:val="18"/>
                            <w:szCs w:val="18"/>
                          </w:rPr>
                          <w:t>.</w:t>
                        </w:r>
                      </w:p>
                      <w:p w14:paraId="6610F50A" w14:textId="77777777" w:rsidR="005D3AB2" w:rsidRPr="000A68F3" w:rsidRDefault="005D3AB2" w:rsidP="005D3AB2">
                        <w:pPr>
                          <w:rPr>
                            <w:rFonts w:ascii="Tahoma" w:hAnsi="Tahoma" w:cs="Tahoma"/>
                            <w:sz w:val="18"/>
                            <w:szCs w:val="18"/>
                          </w:rPr>
                        </w:pPr>
                      </w:p>
                      <w:p w14:paraId="577514AE" w14:textId="239ACA8F" w:rsidR="005D3AB2" w:rsidRPr="00D300FE" w:rsidRDefault="005D3AB2" w:rsidP="005D3AB2">
                        <w:pPr>
                          <w:rPr>
                            <w:rFonts w:ascii="Tahoma" w:hAnsi="Tahoma" w:cs="Tahoma"/>
                            <w:sz w:val="18"/>
                            <w:szCs w:val="18"/>
                          </w:rPr>
                        </w:pPr>
                        <w:proofErr w:type="spellStart"/>
                        <w:r w:rsidRPr="000A68F3">
                          <w:rPr>
                            <w:rFonts w:ascii="Tahoma" w:hAnsi="Tahoma" w:cs="Tahoma"/>
                            <w:sz w:val="18"/>
                            <w:szCs w:val="18"/>
                          </w:rPr>
                          <w:t>Odpiranje</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poteka</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tako</w:t>
                        </w:r>
                        <w:proofErr w:type="spellEnd"/>
                        <w:r w:rsidRPr="000A68F3">
                          <w:rPr>
                            <w:rFonts w:ascii="Tahoma" w:hAnsi="Tahoma" w:cs="Tahoma"/>
                            <w:sz w:val="18"/>
                            <w:szCs w:val="18"/>
                          </w:rPr>
                          <w:t xml:space="preserve">, da </w:t>
                        </w:r>
                        <w:proofErr w:type="spellStart"/>
                        <w:r w:rsidRPr="000A68F3">
                          <w:rPr>
                            <w:rFonts w:ascii="Tahoma" w:hAnsi="Tahoma" w:cs="Tahoma"/>
                            <w:sz w:val="18"/>
                            <w:szCs w:val="18"/>
                          </w:rPr>
                          <w:t>informacijski</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sistem</w:t>
                        </w:r>
                        <w:proofErr w:type="spellEnd"/>
                        <w:r w:rsidRPr="000A68F3">
                          <w:rPr>
                            <w:rFonts w:ascii="Tahoma" w:hAnsi="Tahoma" w:cs="Tahoma"/>
                            <w:sz w:val="18"/>
                            <w:szCs w:val="18"/>
                          </w:rPr>
                          <w:t xml:space="preserve"> e-JN </w:t>
                        </w:r>
                        <w:proofErr w:type="spellStart"/>
                        <w:r w:rsidRPr="000A68F3">
                          <w:rPr>
                            <w:rFonts w:ascii="Tahoma" w:hAnsi="Tahoma" w:cs="Tahoma"/>
                            <w:sz w:val="18"/>
                            <w:szCs w:val="18"/>
                          </w:rPr>
                          <w:t>samodejno</w:t>
                        </w:r>
                        <w:proofErr w:type="spellEnd"/>
                        <w:r w:rsidRPr="000A68F3">
                          <w:rPr>
                            <w:rFonts w:ascii="Tahoma" w:hAnsi="Tahoma" w:cs="Tahoma"/>
                            <w:sz w:val="18"/>
                            <w:szCs w:val="18"/>
                          </w:rPr>
                          <w:t xml:space="preserve"> </w:t>
                        </w:r>
                        <w:proofErr w:type="spellStart"/>
                        <w:proofErr w:type="gramStart"/>
                        <w:r w:rsidRPr="000A68F3">
                          <w:rPr>
                            <w:rFonts w:ascii="Tahoma" w:hAnsi="Tahoma" w:cs="Tahoma"/>
                            <w:sz w:val="18"/>
                            <w:szCs w:val="18"/>
                          </w:rPr>
                          <w:t>dne</w:t>
                        </w:r>
                        <w:proofErr w:type="spellEnd"/>
                        <w:r w:rsidRPr="000A68F3">
                          <w:rPr>
                            <w:rFonts w:ascii="Tahoma" w:hAnsi="Tahoma" w:cs="Tahoma"/>
                            <w:sz w:val="18"/>
                            <w:szCs w:val="18"/>
                          </w:rPr>
                          <w:t xml:space="preserve">  </w:t>
                        </w:r>
                        <w:r w:rsidR="001C57F5" w:rsidRPr="001C57F5">
                          <w:rPr>
                            <w:rFonts w:ascii="Tahoma" w:hAnsi="Tahoma" w:cs="Tahoma"/>
                            <w:b/>
                            <w:bCs/>
                            <w:sz w:val="18"/>
                            <w:szCs w:val="18"/>
                          </w:rPr>
                          <w:t>21</w:t>
                        </w:r>
                        <w:proofErr w:type="gramEnd"/>
                        <w:r w:rsidRPr="001C57F5">
                          <w:rPr>
                            <w:rFonts w:ascii="Tahoma" w:hAnsi="Tahoma" w:cs="Tahoma"/>
                            <w:b/>
                            <w:bCs/>
                            <w:sz w:val="18"/>
                            <w:szCs w:val="18"/>
                          </w:rPr>
                          <w:t xml:space="preserve">. </w:t>
                        </w:r>
                        <w:r w:rsidR="001C57F5" w:rsidRPr="001C57F5">
                          <w:rPr>
                            <w:rFonts w:ascii="Tahoma" w:hAnsi="Tahoma" w:cs="Tahoma"/>
                            <w:b/>
                            <w:bCs/>
                            <w:sz w:val="18"/>
                            <w:szCs w:val="18"/>
                          </w:rPr>
                          <w:t>05</w:t>
                        </w:r>
                        <w:r w:rsidRPr="001C57F5">
                          <w:rPr>
                            <w:rFonts w:ascii="Tahoma" w:hAnsi="Tahoma" w:cs="Tahoma"/>
                            <w:b/>
                            <w:bCs/>
                            <w:sz w:val="18"/>
                            <w:szCs w:val="18"/>
                          </w:rPr>
                          <w:t>.</w:t>
                        </w:r>
                        <w:r w:rsidR="001C57F5" w:rsidRPr="001C57F5">
                          <w:rPr>
                            <w:rFonts w:ascii="Tahoma" w:hAnsi="Tahoma" w:cs="Tahoma"/>
                            <w:b/>
                            <w:bCs/>
                            <w:sz w:val="18"/>
                            <w:szCs w:val="18"/>
                          </w:rPr>
                          <w:t>2025</w:t>
                        </w:r>
                        <w:r w:rsidRPr="001C57F5">
                          <w:rPr>
                            <w:rFonts w:ascii="Tahoma" w:hAnsi="Tahoma" w:cs="Tahoma"/>
                            <w:b/>
                            <w:bCs/>
                            <w:sz w:val="18"/>
                            <w:szCs w:val="18"/>
                          </w:rPr>
                          <w:t xml:space="preserve">    </w:t>
                        </w:r>
                        <w:proofErr w:type="spellStart"/>
                        <w:r w:rsidRPr="001C57F5">
                          <w:rPr>
                            <w:rFonts w:ascii="Tahoma" w:hAnsi="Tahoma" w:cs="Tahoma"/>
                            <w:b/>
                            <w:bCs/>
                            <w:sz w:val="18"/>
                            <w:szCs w:val="18"/>
                          </w:rPr>
                          <w:t>ob</w:t>
                        </w:r>
                        <w:proofErr w:type="spellEnd"/>
                        <w:r w:rsidRPr="001C57F5">
                          <w:rPr>
                            <w:rFonts w:ascii="Tahoma" w:hAnsi="Tahoma" w:cs="Tahoma"/>
                            <w:b/>
                            <w:bCs/>
                            <w:sz w:val="18"/>
                            <w:szCs w:val="18"/>
                          </w:rPr>
                          <w:t xml:space="preserve"> 12,00</w:t>
                        </w:r>
                        <w:r w:rsidRPr="000A68F3">
                          <w:rPr>
                            <w:rFonts w:ascii="Tahoma" w:hAnsi="Tahoma" w:cs="Tahoma"/>
                            <w:sz w:val="18"/>
                            <w:szCs w:val="18"/>
                          </w:rPr>
                          <w:t xml:space="preserve"> </w:t>
                        </w:r>
                        <w:proofErr w:type="spellStart"/>
                        <w:r w:rsidRPr="000A68F3">
                          <w:rPr>
                            <w:rFonts w:ascii="Tahoma" w:hAnsi="Tahoma" w:cs="Tahoma"/>
                            <w:sz w:val="18"/>
                            <w:szCs w:val="18"/>
                          </w:rPr>
                          <w:t>uri</w:t>
                        </w:r>
                        <w:proofErr w:type="spellEnd"/>
                        <w:r w:rsidRPr="000A68F3">
                          <w:rPr>
                            <w:rFonts w:ascii="Tahoma" w:hAnsi="Tahoma" w:cs="Tahoma"/>
                            <w:sz w:val="18"/>
                            <w:szCs w:val="18"/>
                          </w:rPr>
                          <w:t xml:space="preserve">, ki je </w:t>
                        </w:r>
                        <w:proofErr w:type="spellStart"/>
                        <w:r w:rsidRPr="000A68F3">
                          <w:rPr>
                            <w:rFonts w:ascii="Tahoma" w:hAnsi="Tahoma" w:cs="Tahoma"/>
                            <w:sz w:val="18"/>
                            <w:szCs w:val="18"/>
                          </w:rPr>
                          <w:t>določena</w:t>
                        </w:r>
                        <w:proofErr w:type="spellEnd"/>
                        <w:r w:rsidRPr="000A68F3">
                          <w:rPr>
                            <w:rFonts w:ascii="Tahoma" w:hAnsi="Tahoma" w:cs="Tahoma"/>
                            <w:sz w:val="18"/>
                            <w:szCs w:val="18"/>
                          </w:rPr>
                          <w:t xml:space="preserve"> za </w:t>
                        </w:r>
                        <w:proofErr w:type="spellStart"/>
                        <w:r w:rsidRPr="000A68F3">
                          <w:rPr>
                            <w:rFonts w:ascii="Tahoma" w:hAnsi="Tahoma" w:cs="Tahoma"/>
                            <w:sz w:val="18"/>
                            <w:szCs w:val="18"/>
                          </w:rPr>
                          <w:t>javno</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odpiranje</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ponudb</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prikaže</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podatke</w:t>
                        </w:r>
                        <w:proofErr w:type="spellEnd"/>
                        <w:r w:rsidRPr="000A68F3">
                          <w:rPr>
                            <w:rFonts w:ascii="Tahoma" w:hAnsi="Tahoma" w:cs="Tahoma"/>
                            <w:sz w:val="18"/>
                            <w:szCs w:val="18"/>
                          </w:rPr>
                          <w:t xml:space="preserve"> o </w:t>
                        </w:r>
                        <w:proofErr w:type="spellStart"/>
                        <w:r w:rsidRPr="000A68F3">
                          <w:rPr>
                            <w:rFonts w:ascii="Tahoma" w:hAnsi="Tahoma" w:cs="Tahoma"/>
                            <w:sz w:val="18"/>
                            <w:szCs w:val="18"/>
                          </w:rPr>
                          <w:t>ponudniku</w:t>
                        </w:r>
                        <w:proofErr w:type="spellEnd"/>
                        <w:r w:rsidRPr="000A68F3">
                          <w:rPr>
                            <w:rFonts w:ascii="Tahoma" w:hAnsi="Tahoma" w:cs="Tahoma"/>
                            <w:sz w:val="18"/>
                            <w:szCs w:val="18"/>
                          </w:rPr>
                          <w:t xml:space="preserve">, o </w:t>
                        </w:r>
                        <w:proofErr w:type="spellStart"/>
                        <w:r w:rsidRPr="000A68F3">
                          <w:rPr>
                            <w:rFonts w:ascii="Tahoma" w:hAnsi="Tahoma" w:cs="Tahoma"/>
                            <w:sz w:val="18"/>
                            <w:szCs w:val="18"/>
                          </w:rPr>
                          <w:t>variantah</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če</w:t>
                        </w:r>
                        <w:proofErr w:type="spellEnd"/>
                        <w:r w:rsidRPr="000A68F3">
                          <w:rPr>
                            <w:rFonts w:ascii="Tahoma" w:hAnsi="Tahoma" w:cs="Tahoma"/>
                            <w:sz w:val="18"/>
                            <w:szCs w:val="18"/>
                          </w:rPr>
                          <w:t xml:space="preserve"> so bile </w:t>
                        </w:r>
                        <w:proofErr w:type="spellStart"/>
                        <w:r w:rsidRPr="000A68F3">
                          <w:rPr>
                            <w:rFonts w:ascii="Tahoma" w:hAnsi="Tahoma" w:cs="Tahoma"/>
                            <w:sz w:val="18"/>
                            <w:szCs w:val="18"/>
                          </w:rPr>
                          <w:t>zahtevane</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oziroma</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dovoljene</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ter</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omogoči</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dostop</w:t>
                        </w:r>
                        <w:proofErr w:type="spellEnd"/>
                        <w:r w:rsidRPr="000A68F3">
                          <w:rPr>
                            <w:rFonts w:ascii="Tahoma" w:hAnsi="Tahoma" w:cs="Tahoma"/>
                            <w:sz w:val="18"/>
                            <w:szCs w:val="18"/>
                          </w:rPr>
                          <w:t xml:space="preserve"> do .pdf </w:t>
                        </w:r>
                        <w:proofErr w:type="spellStart"/>
                        <w:r w:rsidRPr="000A68F3">
                          <w:rPr>
                            <w:rFonts w:ascii="Tahoma" w:hAnsi="Tahoma" w:cs="Tahoma"/>
                            <w:sz w:val="18"/>
                            <w:szCs w:val="18"/>
                          </w:rPr>
                          <w:t>dokumenta</w:t>
                        </w:r>
                        <w:proofErr w:type="spellEnd"/>
                        <w:r w:rsidRPr="000A68F3">
                          <w:rPr>
                            <w:rFonts w:ascii="Tahoma" w:hAnsi="Tahoma" w:cs="Tahoma"/>
                            <w:sz w:val="18"/>
                            <w:szCs w:val="18"/>
                          </w:rPr>
                          <w:t xml:space="preserve">, ki ga </w:t>
                        </w:r>
                        <w:proofErr w:type="spellStart"/>
                        <w:r w:rsidRPr="000A68F3">
                          <w:rPr>
                            <w:rFonts w:ascii="Tahoma" w:hAnsi="Tahoma" w:cs="Tahoma"/>
                            <w:sz w:val="18"/>
                            <w:szCs w:val="18"/>
                          </w:rPr>
                          <w:t>ponudnik</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naloži</w:t>
                        </w:r>
                        <w:proofErr w:type="spellEnd"/>
                        <w:r w:rsidRPr="000A68F3">
                          <w:rPr>
                            <w:rFonts w:ascii="Tahoma" w:hAnsi="Tahoma" w:cs="Tahoma"/>
                            <w:sz w:val="18"/>
                            <w:szCs w:val="18"/>
                          </w:rPr>
                          <w:t xml:space="preserve"> v </w:t>
                        </w:r>
                        <w:proofErr w:type="spellStart"/>
                        <w:r w:rsidRPr="000A68F3">
                          <w:rPr>
                            <w:rFonts w:ascii="Tahoma" w:hAnsi="Tahoma" w:cs="Tahoma"/>
                            <w:sz w:val="18"/>
                            <w:szCs w:val="18"/>
                          </w:rPr>
                          <w:t>sistem</w:t>
                        </w:r>
                        <w:proofErr w:type="spellEnd"/>
                        <w:r w:rsidRPr="000A68F3">
                          <w:rPr>
                            <w:rFonts w:ascii="Tahoma" w:hAnsi="Tahoma" w:cs="Tahoma"/>
                            <w:sz w:val="18"/>
                            <w:szCs w:val="18"/>
                          </w:rPr>
                          <w:t xml:space="preserve"> e-JN pod </w:t>
                        </w:r>
                        <w:proofErr w:type="spellStart"/>
                        <w:r w:rsidRPr="000A68F3">
                          <w:rPr>
                            <w:rFonts w:ascii="Tahoma" w:hAnsi="Tahoma" w:cs="Tahoma"/>
                            <w:sz w:val="18"/>
                            <w:szCs w:val="18"/>
                          </w:rPr>
                          <w:t>zavihek</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Predračun</w:t>
                        </w:r>
                        <w:proofErr w:type="spellEnd"/>
                        <w:r w:rsidRPr="000A68F3">
                          <w:rPr>
                            <w:rFonts w:ascii="Tahoma" w:hAnsi="Tahoma" w:cs="Tahoma"/>
                            <w:sz w:val="18"/>
                            <w:szCs w:val="18"/>
                          </w:rPr>
                          <w:t xml:space="preserve">«. Ta </w:t>
                        </w:r>
                        <w:proofErr w:type="spellStart"/>
                        <w:r w:rsidRPr="000A68F3">
                          <w:rPr>
                            <w:rFonts w:ascii="Tahoma" w:hAnsi="Tahoma" w:cs="Tahoma"/>
                            <w:sz w:val="18"/>
                            <w:szCs w:val="18"/>
                          </w:rPr>
                          <w:t>dokument</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bo</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javen</w:t>
                        </w:r>
                        <w:proofErr w:type="spellEnd"/>
                        <w:r w:rsidRPr="000A68F3">
                          <w:rPr>
                            <w:rFonts w:ascii="Tahoma" w:hAnsi="Tahoma" w:cs="Tahoma"/>
                            <w:sz w:val="18"/>
                            <w:szCs w:val="18"/>
                          </w:rPr>
                          <w:t xml:space="preserve"> </w:t>
                        </w:r>
                        <w:proofErr w:type="gramStart"/>
                        <w:r w:rsidRPr="000A68F3">
                          <w:rPr>
                            <w:rFonts w:ascii="Tahoma" w:hAnsi="Tahoma" w:cs="Tahoma"/>
                            <w:sz w:val="18"/>
                            <w:szCs w:val="18"/>
                          </w:rPr>
                          <w:t>oz,.</w:t>
                        </w:r>
                        <w:proofErr w:type="gramEnd"/>
                        <w:r w:rsidRPr="000A68F3">
                          <w:rPr>
                            <w:rFonts w:ascii="Tahoma" w:hAnsi="Tahoma" w:cs="Tahoma"/>
                            <w:sz w:val="18"/>
                            <w:szCs w:val="18"/>
                          </w:rPr>
                          <w:t xml:space="preserve"> </w:t>
                        </w:r>
                        <w:proofErr w:type="spellStart"/>
                        <w:r w:rsidRPr="000A68F3">
                          <w:rPr>
                            <w:rFonts w:ascii="Tahoma" w:hAnsi="Tahoma" w:cs="Tahoma"/>
                            <w:sz w:val="18"/>
                            <w:szCs w:val="18"/>
                          </w:rPr>
                          <w:t>objavljen</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na</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portalu</w:t>
                        </w:r>
                        <w:proofErr w:type="spellEnd"/>
                        <w:r w:rsidRPr="000A68F3">
                          <w:rPr>
                            <w:rFonts w:ascii="Tahoma" w:hAnsi="Tahoma" w:cs="Tahoma"/>
                            <w:sz w:val="18"/>
                            <w:szCs w:val="18"/>
                          </w:rPr>
                          <w:t xml:space="preserve"> e-</w:t>
                        </w:r>
                        <w:proofErr w:type="spellStart"/>
                        <w:r w:rsidRPr="000A68F3">
                          <w:rPr>
                            <w:rFonts w:ascii="Tahoma" w:hAnsi="Tahoma" w:cs="Tahoma"/>
                            <w:sz w:val="18"/>
                            <w:szCs w:val="18"/>
                          </w:rPr>
                          <w:t>jn.</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Ponudniki</w:t>
                        </w:r>
                        <w:proofErr w:type="spellEnd"/>
                        <w:r w:rsidRPr="000A68F3">
                          <w:rPr>
                            <w:rFonts w:ascii="Tahoma" w:hAnsi="Tahoma" w:cs="Tahoma"/>
                            <w:sz w:val="18"/>
                            <w:szCs w:val="18"/>
                          </w:rPr>
                          <w:t xml:space="preserve">, ki so </w:t>
                        </w:r>
                        <w:proofErr w:type="spellStart"/>
                        <w:r w:rsidRPr="000A68F3">
                          <w:rPr>
                            <w:rFonts w:ascii="Tahoma" w:hAnsi="Tahoma" w:cs="Tahoma"/>
                            <w:sz w:val="18"/>
                            <w:szCs w:val="18"/>
                          </w:rPr>
                          <w:t>oddali</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ponudbe</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imajo</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te</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podatke</w:t>
                        </w:r>
                        <w:proofErr w:type="spellEnd"/>
                        <w:r w:rsidRPr="000A68F3">
                          <w:rPr>
                            <w:rFonts w:ascii="Tahoma" w:hAnsi="Tahoma" w:cs="Tahoma"/>
                            <w:sz w:val="18"/>
                            <w:szCs w:val="18"/>
                          </w:rPr>
                          <w:t xml:space="preserve"> v </w:t>
                        </w:r>
                        <w:proofErr w:type="spellStart"/>
                        <w:r w:rsidRPr="000A68F3">
                          <w:rPr>
                            <w:rFonts w:ascii="Tahoma" w:hAnsi="Tahoma" w:cs="Tahoma"/>
                            <w:sz w:val="18"/>
                            <w:szCs w:val="18"/>
                          </w:rPr>
                          <w:t>informacijskem</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sistemu</w:t>
                        </w:r>
                        <w:proofErr w:type="spellEnd"/>
                        <w:r w:rsidRPr="000A68F3">
                          <w:rPr>
                            <w:rFonts w:ascii="Tahoma" w:hAnsi="Tahoma" w:cs="Tahoma"/>
                            <w:sz w:val="18"/>
                            <w:szCs w:val="18"/>
                          </w:rPr>
                          <w:t xml:space="preserve"> e-JN </w:t>
                        </w:r>
                        <w:proofErr w:type="spellStart"/>
                        <w:r w:rsidRPr="000A68F3">
                          <w:rPr>
                            <w:rFonts w:ascii="Tahoma" w:hAnsi="Tahoma" w:cs="Tahoma"/>
                            <w:sz w:val="18"/>
                            <w:szCs w:val="18"/>
                          </w:rPr>
                          <w:t>na</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razpolago</w:t>
                        </w:r>
                        <w:proofErr w:type="spellEnd"/>
                        <w:r w:rsidRPr="000A68F3">
                          <w:rPr>
                            <w:rFonts w:ascii="Tahoma" w:hAnsi="Tahoma" w:cs="Tahoma"/>
                            <w:sz w:val="18"/>
                            <w:szCs w:val="18"/>
                          </w:rPr>
                          <w:t xml:space="preserve"> v </w:t>
                        </w:r>
                        <w:proofErr w:type="spellStart"/>
                        <w:r w:rsidRPr="000A68F3">
                          <w:rPr>
                            <w:rFonts w:ascii="Tahoma" w:hAnsi="Tahoma" w:cs="Tahoma"/>
                            <w:sz w:val="18"/>
                            <w:szCs w:val="18"/>
                          </w:rPr>
                          <w:t>razdelku</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Zapisnik</w:t>
                        </w:r>
                        <w:proofErr w:type="spellEnd"/>
                        <w:r w:rsidRPr="000A68F3">
                          <w:rPr>
                            <w:rFonts w:ascii="Tahoma" w:hAnsi="Tahoma" w:cs="Tahoma"/>
                            <w:sz w:val="18"/>
                            <w:szCs w:val="18"/>
                          </w:rPr>
                          <w:t xml:space="preserve"> o </w:t>
                        </w:r>
                        <w:proofErr w:type="spellStart"/>
                        <w:r w:rsidRPr="000A68F3">
                          <w:rPr>
                            <w:rFonts w:ascii="Tahoma" w:hAnsi="Tahoma" w:cs="Tahoma"/>
                            <w:sz w:val="18"/>
                            <w:szCs w:val="18"/>
                          </w:rPr>
                          <w:t>odpiranju</w:t>
                        </w:r>
                        <w:proofErr w:type="spellEnd"/>
                        <w:r w:rsidRPr="000A68F3">
                          <w:rPr>
                            <w:rFonts w:ascii="Tahoma" w:hAnsi="Tahoma" w:cs="Tahoma"/>
                            <w:sz w:val="18"/>
                            <w:szCs w:val="18"/>
                          </w:rPr>
                          <w:t xml:space="preserve"> </w:t>
                        </w:r>
                        <w:proofErr w:type="spellStart"/>
                        <w:r w:rsidRPr="000A68F3">
                          <w:rPr>
                            <w:rFonts w:ascii="Tahoma" w:hAnsi="Tahoma" w:cs="Tahoma"/>
                            <w:sz w:val="18"/>
                            <w:szCs w:val="18"/>
                          </w:rPr>
                          <w:t>ponudb</w:t>
                        </w:r>
                        <w:proofErr w:type="spellEnd"/>
                        <w:r w:rsidRPr="000A68F3">
                          <w:rPr>
                            <w:rFonts w:ascii="Tahoma" w:hAnsi="Tahoma" w:cs="Tahoma"/>
                            <w:sz w:val="18"/>
                            <w:szCs w:val="18"/>
                          </w:rPr>
                          <w:t>«.</w:t>
                        </w:r>
                      </w:p>
                    </w:tc>
                  </w:tr>
                </w:tbl>
                <w:p w14:paraId="45063D6C" w14:textId="77777777" w:rsidR="00C70033" w:rsidRPr="00D300FE" w:rsidRDefault="00C70033">
                  <w:pPr>
                    <w:pStyle w:val="Slog2"/>
                    <w:rPr>
                      <w:sz w:val="18"/>
                      <w:szCs w:val="18"/>
                    </w:rPr>
                  </w:pPr>
                </w:p>
              </w:tc>
            </w:tr>
          </w:tbl>
          <w:p w14:paraId="13C13600" w14:textId="77777777" w:rsidR="00C70033" w:rsidRPr="00D300FE" w:rsidRDefault="00C70033">
            <w:pPr>
              <w:pStyle w:val="Slog2"/>
              <w:rPr>
                <w:sz w:val="18"/>
                <w:szCs w:val="18"/>
              </w:rPr>
            </w:pPr>
            <w:r w:rsidRPr="00D300FE">
              <w:rPr>
                <w:sz w:val="18"/>
                <w:szCs w:val="18"/>
              </w:rPr>
              <w:lastRenderedPageBreak/>
              <w:t>5. Preverjanje sposobnosti</w:t>
            </w:r>
          </w:p>
          <w:tbl>
            <w:tblPr>
              <w:tblW w:w="0" w:type="auto"/>
              <w:tblLayout w:type="fixed"/>
              <w:tblLook w:val="0000" w:firstRow="0" w:lastRow="0" w:firstColumn="0" w:lastColumn="0" w:noHBand="0" w:noVBand="0"/>
            </w:tblPr>
            <w:tblGrid>
              <w:gridCol w:w="8415"/>
            </w:tblGrid>
            <w:tr w:rsidR="00C70033" w:rsidRPr="00D300FE" w14:paraId="2B9B447F"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4242B52F" w14:textId="77777777" w:rsidR="006071A0" w:rsidRDefault="006071A0" w:rsidP="006071A0">
                  <w:pPr>
                    <w:spacing w:after="120"/>
                    <w:rPr>
                      <w:rFonts w:ascii="Tahoma" w:hAnsi="Tahoma" w:cs="Tahoma"/>
                      <w:bCs/>
                      <w:sz w:val="18"/>
                      <w:szCs w:val="18"/>
                      <w:lang w:val="sl-SI"/>
                    </w:rPr>
                  </w:pPr>
                  <w:r>
                    <w:rPr>
                      <w:rFonts w:ascii="Tahoma" w:hAnsi="Tahoma" w:cs="Tahoma"/>
                      <w:b/>
                      <w:bCs/>
                      <w:sz w:val="18"/>
                      <w:szCs w:val="18"/>
                      <w:lang w:val="sl-SI"/>
                    </w:rPr>
                    <w:t>Gospodarski subjekt potrdi izpolnjevanje pogojev s predložitvijo izpolnjenega in podpisanega obrazca ESPD</w:t>
                  </w:r>
                  <w:r>
                    <w:rPr>
                      <w:rFonts w:ascii="Tahoma" w:hAnsi="Tahoma" w:cs="Tahoma"/>
                      <w:bCs/>
                      <w:sz w:val="18"/>
                      <w:szCs w:val="18"/>
                      <w:lang w:val="sl-SI"/>
                    </w:rPr>
                    <w:t xml:space="preserve"> (gospodarski subjekt obrazec ESPD iz razpisne dokumentacije shrani na svoj računalnik, nato pa ga izpolni preko spletne povezave </w:t>
                  </w:r>
                  <w:hyperlink r:id="rId17" w:history="1">
                    <w:r>
                      <w:rPr>
                        <w:rStyle w:val="Hiperpovezava"/>
                        <w:rFonts w:ascii="Tahoma" w:hAnsi="Tahoma" w:cs="Tahoma"/>
                        <w:sz w:val="18"/>
                        <w:szCs w:val="18"/>
                      </w:rPr>
                      <w:t>https://ejn.gov.si/espd</w:t>
                    </w:r>
                  </w:hyperlink>
                  <w:r>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142D937C" w14:textId="77777777" w:rsidR="006071A0" w:rsidRDefault="006071A0" w:rsidP="006071A0">
                  <w:pPr>
                    <w:spacing w:after="120"/>
                    <w:rPr>
                      <w:rFonts w:ascii="Tahoma" w:hAnsi="Tahoma" w:cs="Tahoma"/>
                      <w:bCs/>
                      <w:sz w:val="18"/>
                      <w:szCs w:val="18"/>
                      <w:lang w:val="sl-SI"/>
                    </w:rPr>
                  </w:pPr>
                  <w:r>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0E38943B" w14:textId="337FB37F" w:rsidR="00C70033" w:rsidRPr="00D300FE" w:rsidRDefault="006071A0" w:rsidP="006071A0">
                  <w:pPr>
                    <w:spacing w:after="120"/>
                    <w:rPr>
                      <w:rFonts w:ascii="Tahoma" w:hAnsi="Tahoma" w:cs="Tahoma"/>
                      <w:sz w:val="18"/>
                      <w:szCs w:val="18"/>
                    </w:rPr>
                  </w:pPr>
                  <w:r>
                    <w:rPr>
                      <w:rFonts w:ascii="Tahoma" w:hAnsi="Tahoma" w:cs="Tahoma"/>
                      <w:b/>
                      <w:bCs/>
                      <w:sz w:val="18"/>
                      <w:szCs w:val="18"/>
                      <w:lang w:val="sl-SI"/>
                    </w:rPr>
                    <w:t>Izpolnjevanje pogojev bo naročnik preveril pred izdajo odločitve skladno s 77. in 78. členom ZJN-3.</w:t>
                  </w:r>
                </w:p>
              </w:tc>
            </w:tr>
          </w:tbl>
          <w:p w14:paraId="7E9F844A" w14:textId="77777777" w:rsidR="00C70033" w:rsidRPr="00D300FE" w:rsidRDefault="00C70033">
            <w:pPr>
              <w:pStyle w:val="Slog2"/>
              <w:rPr>
                <w:sz w:val="18"/>
                <w:szCs w:val="18"/>
              </w:rPr>
            </w:pPr>
            <w:r w:rsidRPr="00D300FE">
              <w:rPr>
                <w:sz w:val="18"/>
                <w:szCs w:val="18"/>
              </w:rPr>
              <w:t>6. Razlogi za izključitev</w:t>
            </w:r>
          </w:p>
          <w:tbl>
            <w:tblPr>
              <w:tblW w:w="4950" w:type="pct"/>
              <w:tblLayout w:type="fixed"/>
              <w:tblLook w:val="0000" w:firstRow="0" w:lastRow="0" w:firstColumn="0" w:lastColumn="0" w:noHBand="0" w:noVBand="0"/>
            </w:tblPr>
            <w:tblGrid>
              <w:gridCol w:w="8326"/>
            </w:tblGrid>
            <w:tr w:rsidR="00C70033" w:rsidRPr="00D300FE" w14:paraId="3177421E" w14:textId="77777777" w:rsidTr="006D730C">
              <w:trPr>
                <w:trHeight w:val="487"/>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8A30803" w14:textId="77777777" w:rsidR="00C70033" w:rsidRPr="00D300FE" w:rsidRDefault="00C70033">
                  <w:pPr>
                    <w:rPr>
                      <w:rFonts w:ascii="Tahoma" w:hAnsi="Tahoma" w:cs="Tahoma"/>
                      <w:sz w:val="18"/>
                      <w:szCs w:val="18"/>
                    </w:rPr>
                  </w:pPr>
                  <w:r w:rsidRPr="00D300FE">
                    <w:rPr>
                      <w:rFonts w:ascii="Tahoma" w:hAnsi="Tahoma" w:cs="Tahoma"/>
                      <w:b/>
                      <w:sz w:val="18"/>
                      <w:szCs w:val="18"/>
                      <w:lang w:val="sl-SI"/>
                    </w:rPr>
                    <w:t>A: Razlogi, povezani s kazenskimi obsodbami</w:t>
                  </w:r>
                </w:p>
              </w:tc>
            </w:tr>
            <w:tr w:rsidR="00C70033" w:rsidRPr="00D300FE" w14:paraId="7B7C57EF" w14:textId="77777777" w:rsidTr="006D730C">
              <w:trPr>
                <w:trHeight w:val="558"/>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0EF40E4" w14:textId="77777777" w:rsidR="006071A0" w:rsidRDefault="006071A0" w:rsidP="006071A0">
                  <w:pPr>
                    <w:spacing w:after="120"/>
                    <w:rPr>
                      <w:rFonts w:ascii="Tahoma" w:hAnsi="Tahoma" w:cs="Tahoma"/>
                      <w:sz w:val="18"/>
                      <w:szCs w:val="18"/>
                      <w:lang w:val="sl-SI"/>
                    </w:rPr>
                  </w:pPr>
                  <w:r>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5995E25" w14:textId="77777777" w:rsidR="006071A0" w:rsidRDefault="006071A0" w:rsidP="006071A0">
                  <w:pPr>
                    <w:spacing w:after="120"/>
                    <w:rPr>
                      <w:rFonts w:ascii="Tahoma" w:hAnsi="Tahoma" w:cs="Tahoma"/>
                      <w:sz w:val="18"/>
                      <w:szCs w:val="18"/>
                      <w:lang w:val="sl-SI"/>
                    </w:rPr>
                  </w:pPr>
                  <w:r>
                    <w:rPr>
                      <w:rFonts w:ascii="Tahoma" w:hAnsi="Tahoma" w:cs="Tahoma"/>
                      <w:sz w:val="18"/>
                      <w:szCs w:val="18"/>
                      <w:lang w:val="sl-SI"/>
                    </w:rPr>
                    <w:t>(pogoj mora izpolnjevati vsak gospodarski subjekt, ki bo vključen v izvedbo javnega naročila)</w:t>
                  </w:r>
                </w:p>
                <w:p w14:paraId="07BD79E7" w14:textId="77777777" w:rsidR="006071A0" w:rsidRDefault="006071A0" w:rsidP="006071A0">
                  <w:pPr>
                    <w:spacing w:after="120"/>
                    <w:rPr>
                      <w:rFonts w:ascii="Tahoma" w:hAnsi="Tahoma" w:cs="Tahoma"/>
                      <w:sz w:val="18"/>
                      <w:szCs w:val="18"/>
                      <w:lang w:val="sl-SI"/>
                    </w:rPr>
                  </w:pPr>
                  <w:r>
                    <w:rPr>
                      <w:rFonts w:ascii="Tahoma" w:hAnsi="Tahoma" w:cs="Tahoma"/>
                      <w:b/>
                      <w:sz w:val="18"/>
                      <w:szCs w:val="18"/>
                      <w:u w:val="single"/>
                      <w:lang w:val="sl-SI"/>
                    </w:rPr>
                    <w:t>Gospodarski subjekt s sedežem v Republiki Sloveniji</w:t>
                  </w:r>
                  <w:r>
                    <w:rPr>
                      <w:rFonts w:ascii="Tahoma" w:hAnsi="Tahoma" w:cs="Tahoma"/>
                      <w:sz w:val="18"/>
                      <w:szCs w:val="18"/>
                      <w:lang w:val="sl-SI"/>
                    </w:rPr>
                    <w:t xml:space="preserve"> potrdi izpolnjevanje pogoja s predložitvijo:</w:t>
                  </w:r>
                </w:p>
                <w:p w14:paraId="0AFA38D6" w14:textId="77777777" w:rsidR="006071A0" w:rsidRDefault="006071A0" w:rsidP="006071A0">
                  <w:pPr>
                    <w:numPr>
                      <w:ilvl w:val="0"/>
                      <w:numId w:val="11"/>
                    </w:numPr>
                    <w:spacing w:after="120"/>
                    <w:ind w:left="714"/>
                    <w:rPr>
                      <w:rFonts w:ascii="Tahoma" w:hAnsi="Tahoma" w:cs="Tahoma"/>
                      <w:sz w:val="18"/>
                      <w:szCs w:val="18"/>
                    </w:rPr>
                  </w:pPr>
                  <w:r>
                    <w:rPr>
                      <w:rFonts w:ascii="Tahoma" w:hAnsi="Tahoma" w:cs="Tahoma"/>
                      <w:sz w:val="18"/>
                      <w:szCs w:val="18"/>
                      <w:lang w:val="sl-SI"/>
                    </w:rPr>
                    <w:t xml:space="preserve">izpolnjenega obrazca </w:t>
                  </w:r>
                  <w:r>
                    <w:rPr>
                      <w:rFonts w:ascii="Tahoma" w:hAnsi="Tahoma" w:cs="Tahoma"/>
                      <w:b/>
                      <w:sz w:val="18"/>
                      <w:szCs w:val="18"/>
                      <w:lang w:val="sl-SI"/>
                    </w:rPr>
                    <w:t>ESPD</w:t>
                  </w:r>
                  <w:r>
                    <w:rPr>
                      <w:rFonts w:ascii="Tahoma" w:hAnsi="Tahoma" w:cs="Tahoma"/>
                      <w:sz w:val="18"/>
                      <w:szCs w:val="18"/>
                      <w:lang w:val="sl-SI"/>
                    </w:rPr>
                    <w:t>;</w:t>
                  </w:r>
                </w:p>
                <w:p w14:paraId="3C6319C6" w14:textId="77777777" w:rsidR="006071A0" w:rsidRDefault="006071A0" w:rsidP="006071A0">
                  <w:pPr>
                    <w:numPr>
                      <w:ilvl w:val="0"/>
                      <w:numId w:val="11"/>
                    </w:numPr>
                    <w:spacing w:after="120"/>
                    <w:ind w:left="714"/>
                    <w:rPr>
                      <w:rFonts w:ascii="Tahoma" w:hAnsi="Tahoma" w:cs="Tahoma"/>
                      <w:sz w:val="18"/>
                      <w:szCs w:val="18"/>
                    </w:rPr>
                  </w:pPr>
                  <w:r>
                    <w:rPr>
                      <w:rFonts w:ascii="Tahoma" w:hAnsi="Tahoma" w:cs="Tahoma"/>
                      <w:b/>
                      <w:sz w:val="18"/>
                      <w:szCs w:val="18"/>
                      <w:lang w:val="sl-SI"/>
                    </w:rPr>
                    <w:t>zahtevka za podatke iz kazenske evidence fizičnih oseb</w:t>
                  </w:r>
                  <w:r>
                    <w:rPr>
                      <w:rFonts w:ascii="Tahoma" w:hAnsi="Tahoma" w:cs="Tahoma"/>
                      <w:sz w:val="18"/>
                      <w:szCs w:val="18"/>
                      <w:lang w:val="sl-SI"/>
                    </w:rPr>
                    <w:t xml:space="preserve"> </w:t>
                  </w:r>
                  <w:r>
                    <w:rPr>
                      <w:rFonts w:ascii="Tahoma" w:hAnsi="Tahoma" w:cs="Tahoma"/>
                      <w:i/>
                      <w:sz w:val="18"/>
                      <w:szCs w:val="18"/>
                      <w:lang w:val="sl-SI"/>
                    </w:rPr>
                    <w:t>(zahtevek se predloži za vsako osebo, ki je članica upravnega, vodstvenega ali nadzornega organa gospodarskega subjekta ali ki ima pooblastila za njegovo zastopanje ali odločanje ali nadzor v njem);</w:t>
                  </w:r>
                </w:p>
                <w:p w14:paraId="40E084F7" w14:textId="77777777" w:rsidR="006071A0" w:rsidRDefault="006071A0" w:rsidP="006071A0">
                  <w:pPr>
                    <w:numPr>
                      <w:ilvl w:val="0"/>
                      <w:numId w:val="11"/>
                    </w:numPr>
                    <w:spacing w:after="120"/>
                    <w:ind w:left="714"/>
                    <w:rPr>
                      <w:rFonts w:ascii="Tahoma" w:hAnsi="Tahoma" w:cs="Tahoma"/>
                      <w:sz w:val="18"/>
                      <w:szCs w:val="18"/>
                    </w:rPr>
                  </w:pPr>
                  <w:r>
                    <w:rPr>
                      <w:rFonts w:ascii="Tahoma" w:hAnsi="Tahoma" w:cs="Tahoma"/>
                      <w:b/>
                      <w:sz w:val="18"/>
                      <w:szCs w:val="18"/>
                      <w:lang w:val="sl-SI"/>
                    </w:rPr>
                    <w:t>zahtevka za podatke iz kazenske evidence pravnih oseb</w:t>
                  </w:r>
                  <w:r>
                    <w:rPr>
                      <w:rFonts w:ascii="Tahoma" w:hAnsi="Tahoma" w:cs="Tahoma"/>
                      <w:sz w:val="18"/>
                      <w:szCs w:val="18"/>
                      <w:lang w:val="sl-SI"/>
                    </w:rPr>
                    <w:t xml:space="preserve"> </w:t>
                  </w:r>
                  <w:r>
                    <w:rPr>
                      <w:rFonts w:ascii="Tahoma" w:hAnsi="Tahoma" w:cs="Tahoma"/>
                      <w:i/>
                      <w:sz w:val="18"/>
                      <w:szCs w:val="18"/>
                      <w:lang w:val="sl-SI"/>
                    </w:rPr>
                    <w:t>(zahtevek se predloži za gospodarski subjekt).</w:t>
                  </w:r>
                </w:p>
                <w:p w14:paraId="0059CEE0" w14:textId="77777777" w:rsidR="006071A0" w:rsidRDefault="006071A0" w:rsidP="006071A0">
                  <w:pPr>
                    <w:spacing w:after="120"/>
                    <w:rPr>
                      <w:rFonts w:ascii="Tahoma" w:hAnsi="Tahoma" w:cs="Tahoma"/>
                      <w:sz w:val="18"/>
                      <w:szCs w:val="18"/>
                    </w:rPr>
                  </w:pPr>
                  <w:r>
                    <w:rPr>
                      <w:rFonts w:ascii="Tahoma" w:hAnsi="Tahoma" w:cs="Tahoma"/>
                      <w:b/>
                      <w:sz w:val="18"/>
                      <w:szCs w:val="18"/>
                      <w:u w:val="single"/>
                      <w:lang w:val="sl-SI"/>
                    </w:rPr>
                    <w:t>Gospodarski subjekt, ki nima sedeža v Republiki Sloveniji</w:t>
                  </w:r>
                  <w:r>
                    <w:rPr>
                      <w:rFonts w:ascii="Tahoma" w:hAnsi="Tahoma" w:cs="Tahoma"/>
                      <w:sz w:val="18"/>
                      <w:szCs w:val="18"/>
                      <w:lang w:val="sl-SI"/>
                    </w:rPr>
                    <w:t xml:space="preserve"> potrdi izpolnjevanje pogoja s predložitvijo:</w:t>
                  </w:r>
                </w:p>
                <w:p w14:paraId="1062245F" w14:textId="77777777" w:rsidR="006071A0" w:rsidRDefault="006071A0" w:rsidP="006071A0">
                  <w:pPr>
                    <w:numPr>
                      <w:ilvl w:val="0"/>
                      <w:numId w:val="12"/>
                    </w:numPr>
                    <w:spacing w:after="120"/>
                    <w:ind w:left="714"/>
                    <w:rPr>
                      <w:rFonts w:ascii="Tahoma" w:hAnsi="Tahoma" w:cs="Tahoma"/>
                      <w:sz w:val="18"/>
                      <w:szCs w:val="18"/>
                    </w:rPr>
                  </w:pPr>
                  <w:r>
                    <w:rPr>
                      <w:rFonts w:ascii="Tahoma" w:hAnsi="Tahoma" w:cs="Tahoma"/>
                      <w:sz w:val="18"/>
                      <w:szCs w:val="18"/>
                      <w:lang w:val="sl-SI"/>
                    </w:rPr>
                    <w:t xml:space="preserve">izpolnjenega obrazca </w:t>
                  </w:r>
                  <w:r>
                    <w:rPr>
                      <w:rFonts w:ascii="Tahoma" w:hAnsi="Tahoma" w:cs="Tahoma"/>
                      <w:b/>
                      <w:sz w:val="18"/>
                      <w:szCs w:val="18"/>
                      <w:lang w:val="sl-SI"/>
                    </w:rPr>
                    <w:t>ESPD</w:t>
                  </w:r>
                  <w:r>
                    <w:rPr>
                      <w:rFonts w:ascii="Tahoma" w:hAnsi="Tahoma" w:cs="Tahoma"/>
                      <w:sz w:val="18"/>
                      <w:szCs w:val="18"/>
                      <w:lang w:val="sl-SI"/>
                    </w:rPr>
                    <w:t>;</w:t>
                  </w:r>
                </w:p>
                <w:p w14:paraId="2019FE72" w14:textId="77777777" w:rsidR="006071A0" w:rsidRDefault="006071A0" w:rsidP="006071A0">
                  <w:pPr>
                    <w:numPr>
                      <w:ilvl w:val="0"/>
                      <w:numId w:val="12"/>
                    </w:numPr>
                    <w:contextualSpacing/>
                    <w:rPr>
                      <w:rFonts w:ascii="Tahoma" w:hAnsi="Tahoma" w:cs="Tahoma"/>
                      <w:sz w:val="18"/>
                      <w:szCs w:val="18"/>
                    </w:rPr>
                  </w:pPr>
                  <w:r>
                    <w:rPr>
                      <w:rFonts w:ascii="Tahoma" w:hAnsi="Tahoma" w:cs="Tahoma"/>
                      <w:b/>
                      <w:sz w:val="18"/>
                      <w:szCs w:val="18"/>
                      <w:lang w:val="sl-SI"/>
                    </w:rPr>
                    <w:t>izpisa iz ustreznega registra</w:t>
                  </w:r>
                  <w:r>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20432A86" w14:textId="77777777" w:rsidR="006071A0" w:rsidRDefault="006071A0" w:rsidP="006071A0">
                  <w:pPr>
                    <w:rPr>
                      <w:rFonts w:ascii="Tahoma" w:hAnsi="Tahoma" w:cs="Tahoma"/>
                      <w:sz w:val="18"/>
                      <w:szCs w:val="18"/>
                      <w:lang w:val="it-IT"/>
                    </w:rPr>
                  </w:pPr>
                  <w:r>
                    <w:rPr>
                      <w:rFonts w:ascii="Tahoma" w:hAnsi="Tahoma" w:cs="Tahoma"/>
                      <w:sz w:val="18"/>
                      <w:szCs w:val="18"/>
                      <w:lang w:val="sl-SI"/>
                    </w:rPr>
                    <w:t>Gospodarski subjekti lahko s pomočjo spletne strani</w:t>
                  </w:r>
                  <w:r>
                    <w:rPr>
                      <w:rFonts w:ascii="Tahoma" w:hAnsi="Tahoma" w:cs="Tahoma"/>
                      <w:color w:val="FF0000"/>
                      <w:sz w:val="18"/>
                      <w:szCs w:val="18"/>
                      <w:lang w:val="sl-SI"/>
                    </w:rPr>
                    <w:t xml:space="preserve"> </w:t>
                  </w:r>
                </w:p>
                <w:p w14:paraId="4BC30AD4" w14:textId="77777777" w:rsidR="006071A0" w:rsidRDefault="006071A0" w:rsidP="006071A0">
                  <w:pPr>
                    <w:spacing w:after="120"/>
                    <w:rPr>
                      <w:rFonts w:ascii="Tahoma" w:hAnsi="Tahoma" w:cs="Tahoma"/>
                      <w:sz w:val="18"/>
                      <w:szCs w:val="18"/>
                      <w:lang w:val="it-IT"/>
                    </w:rPr>
                  </w:pPr>
                  <w:hyperlink r:id="rId18" w:history="1">
                    <w:r>
                      <w:rPr>
                        <w:rStyle w:val="Hiperpovezava"/>
                        <w:rFonts w:ascii="Tahoma" w:hAnsi="Tahoma" w:cs="Tahoma"/>
                        <w:color w:val="0000FF"/>
                        <w:sz w:val="18"/>
                        <w:szCs w:val="18"/>
                        <w:lang w:val="sl-SI"/>
                      </w:rPr>
                      <w:t>http://ec.europa.eu/markt/ecertis/searchDocument.do</w:t>
                    </w:r>
                  </w:hyperlink>
                  <w:r>
                    <w:rPr>
                      <w:rFonts w:ascii="Tahoma" w:hAnsi="Tahoma" w:cs="Tahoma"/>
                      <w:color w:val="FF0000"/>
                      <w:sz w:val="18"/>
                      <w:szCs w:val="18"/>
                      <w:lang w:val="sl-SI"/>
                    </w:rPr>
                    <w:t xml:space="preserve"> </w:t>
                  </w:r>
                  <w:r>
                    <w:rPr>
                      <w:rFonts w:ascii="Tahoma" w:hAnsi="Tahoma" w:cs="Tahoma"/>
                      <w:sz w:val="18"/>
                      <w:szCs w:val="18"/>
                      <w:lang w:val="sl-SI"/>
                    </w:rPr>
                    <w:t>poiščejo katera država in kateri organ vodi evidenco o nekaznovanosti, in sicer:</w:t>
                  </w:r>
                </w:p>
                <w:p w14:paraId="1483510B" w14:textId="77777777" w:rsidR="006071A0" w:rsidRDefault="006071A0" w:rsidP="006071A0">
                  <w:pPr>
                    <w:numPr>
                      <w:ilvl w:val="0"/>
                      <w:numId w:val="13"/>
                    </w:numPr>
                    <w:spacing w:after="120"/>
                    <w:ind w:left="714"/>
                    <w:rPr>
                      <w:rFonts w:ascii="Tahoma" w:hAnsi="Tahoma" w:cs="Tahoma"/>
                      <w:sz w:val="18"/>
                      <w:szCs w:val="18"/>
                    </w:rPr>
                  </w:pPr>
                  <w:r>
                    <w:rPr>
                      <w:rFonts w:ascii="Tahoma" w:hAnsi="Tahoma" w:cs="Tahoma"/>
                      <w:sz w:val="18"/>
                      <w:szCs w:val="18"/>
                      <w:lang w:val="sl-SI"/>
                    </w:rPr>
                    <w:t xml:space="preserve">Evidence </w:t>
                  </w:r>
                  <w:proofErr w:type="spellStart"/>
                  <w:r>
                    <w:rPr>
                      <w:rFonts w:ascii="Tahoma" w:hAnsi="Tahoma" w:cs="Tahoma"/>
                      <w:sz w:val="18"/>
                      <w:szCs w:val="18"/>
                      <w:lang w:val="sl-SI"/>
                    </w:rPr>
                    <w:t>of</w:t>
                  </w:r>
                  <w:proofErr w:type="spellEnd"/>
                  <w:r>
                    <w:rPr>
                      <w:rFonts w:ascii="Tahoma" w:hAnsi="Tahoma" w:cs="Tahoma"/>
                      <w:sz w:val="18"/>
                      <w:szCs w:val="18"/>
                      <w:lang w:val="sl-SI"/>
                    </w:rPr>
                    <w:t xml:space="preserve"> absence </w:t>
                  </w:r>
                  <w:proofErr w:type="spellStart"/>
                  <w:r>
                    <w:rPr>
                      <w:rFonts w:ascii="Tahoma" w:hAnsi="Tahoma" w:cs="Tahoma"/>
                      <w:sz w:val="18"/>
                      <w:szCs w:val="18"/>
                      <w:lang w:val="sl-SI"/>
                    </w:rPr>
                    <w:t>of</w:t>
                  </w:r>
                  <w:proofErr w:type="spellEnd"/>
                  <w:r>
                    <w:rPr>
                      <w:rFonts w:ascii="Tahoma" w:hAnsi="Tahoma" w:cs="Tahoma"/>
                      <w:sz w:val="18"/>
                      <w:szCs w:val="18"/>
                      <w:lang w:val="sl-SI"/>
                    </w:rPr>
                    <w:t xml:space="preserve"> </w:t>
                  </w:r>
                  <w:proofErr w:type="spellStart"/>
                  <w:r>
                    <w:rPr>
                      <w:rFonts w:ascii="Tahoma" w:hAnsi="Tahoma" w:cs="Tahoma"/>
                      <w:sz w:val="18"/>
                      <w:szCs w:val="18"/>
                      <w:lang w:val="sl-SI"/>
                    </w:rPr>
                    <w:t>conviction</w:t>
                  </w:r>
                  <w:proofErr w:type="spellEnd"/>
                  <w:r>
                    <w:rPr>
                      <w:rFonts w:ascii="Tahoma" w:hAnsi="Tahoma" w:cs="Tahoma"/>
                      <w:sz w:val="18"/>
                      <w:szCs w:val="18"/>
                      <w:lang w:val="sl-SI"/>
                    </w:rPr>
                    <w:t xml:space="preserve"> </w:t>
                  </w:r>
                  <w:proofErr w:type="spellStart"/>
                  <w:r>
                    <w:rPr>
                      <w:rFonts w:ascii="Tahoma" w:hAnsi="Tahoma" w:cs="Tahoma"/>
                      <w:sz w:val="18"/>
                      <w:szCs w:val="18"/>
                      <w:lang w:val="sl-SI"/>
                    </w:rPr>
                    <w:t>for</w:t>
                  </w:r>
                  <w:proofErr w:type="spellEnd"/>
                  <w:r>
                    <w:rPr>
                      <w:rFonts w:ascii="Tahoma" w:hAnsi="Tahoma" w:cs="Tahoma"/>
                      <w:sz w:val="18"/>
                      <w:szCs w:val="18"/>
                      <w:lang w:val="sl-SI"/>
                    </w:rPr>
                    <w:t xml:space="preserve"> legal </w:t>
                  </w:r>
                  <w:proofErr w:type="spellStart"/>
                  <w:r>
                    <w:rPr>
                      <w:rFonts w:ascii="Tahoma" w:hAnsi="Tahoma" w:cs="Tahoma"/>
                      <w:sz w:val="18"/>
                      <w:szCs w:val="18"/>
                      <w:lang w:val="sl-SI"/>
                    </w:rPr>
                    <w:t>persons</w:t>
                  </w:r>
                  <w:proofErr w:type="spellEnd"/>
                  <w:r>
                    <w:rPr>
                      <w:rFonts w:ascii="Tahoma" w:hAnsi="Tahoma" w:cs="Tahoma"/>
                      <w:sz w:val="18"/>
                      <w:szCs w:val="18"/>
                      <w:lang w:val="sl-SI"/>
                    </w:rPr>
                    <w:t xml:space="preserve"> </w:t>
                  </w:r>
                  <w:proofErr w:type="spellStart"/>
                  <w:r>
                    <w:rPr>
                      <w:rFonts w:ascii="Tahoma" w:hAnsi="Tahoma" w:cs="Tahoma"/>
                      <w:sz w:val="18"/>
                      <w:szCs w:val="18"/>
                      <w:lang w:val="sl-SI"/>
                    </w:rPr>
                    <w:t>and</w:t>
                  </w:r>
                  <w:proofErr w:type="spellEnd"/>
                </w:p>
                <w:p w14:paraId="0CC8C74D" w14:textId="77777777" w:rsidR="006071A0" w:rsidRDefault="006071A0" w:rsidP="006071A0">
                  <w:pPr>
                    <w:numPr>
                      <w:ilvl w:val="0"/>
                      <w:numId w:val="13"/>
                    </w:numPr>
                    <w:spacing w:after="120"/>
                    <w:ind w:left="714"/>
                    <w:rPr>
                      <w:rFonts w:ascii="Tahoma" w:hAnsi="Tahoma" w:cs="Tahoma"/>
                      <w:sz w:val="18"/>
                      <w:szCs w:val="18"/>
                    </w:rPr>
                  </w:pPr>
                  <w:r>
                    <w:rPr>
                      <w:rFonts w:ascii="Tahoma" w:hAnsi="Tahoma" w:cs="Tahoma"/>
                      <w:sz w:val="18"/>
                      <w:szCs w:val="18"/>
                      <w:lang w:val="sl-SI"/>
                    </w:rPr>
                    <w:t xml:space="preserve">Evidence </w:t>
                  </w:r>
                  <w:proofErr w:type="spellStart"/>
                  <w:r>
                    <w:rPr>
                      <w:rFonts w:ascii="Tahoma" w:hAnsi="Tahoma" w:cs="Tahoma"/>
                      <w:sz w:val="18"/>
                      <w:szCs w:val="18"/>
                      <w:lang w:val="sl-SI"/>
                    </w:rPr>
                    <w:t>of</w:t>
                  </w:r>
                  <w:proofErr w:type="spellEnd"/>
                  <w:r>
                    <w:rPr>
                      <w:rFonts w:ascii="Tahoma" w:hAnsi="Tahoma" w:cs="Tahoma"/>
                      <w:sz w:val="18"/>
                      <w:szCs w:val="18"/>
                      <w:lang w:val="sl-SI"/>
                    </w:rPr>
                    <w:t xml:space="preserve"> absence </w:t>
                  </w:r>
                  <w:proofErr w:type="spellStart"/>
                  <w:r>
                    <w:rPr>
                      <w:rFonts w:ascii="Tahoma" w:hAnsi="Tahoma" w:cs="Tahoma"/>
                      <w:sz w:val="18"/>
                      <w:szCs w:val="18"/>
                      <w:lang w:val="sl-SI"/>
                    </w:rPr>
                    <w:t>of</w:t>
                  </w:r>
                  <w:proofErr w:type="spellEnd"/>
                  <w:r>
                    <w:rPr>
                      <w:rFonts w:ascii="Tahoma" w:hAnsi="Tahoma" w:cs="Tahoma"/>
                      <w:sz w:val="18"/>
                      <w:szCs w:val="18"/>
                      <w:lang w:val="sl-SI"/>
                    </w:rPr>
                    <w:t xml:space="preserve"> </w:t>
                  </w:r>
                  <w:proofErr w:type="spellStart"/>
                  <w:r>
                    <w:rPr>
                      <w:rFonts w:ascii="Tahoma" w:hAnsi="Tahoma" w:cs="Tahoma"/>
                      <w:sz w:val="18"/>
                      <w:szCs w:val="18"/>
                      <w:lang w:val="sl-SI"/>
                    </w:rPr>
                    <w:t>conviction</w:t>
                  </w:r>
                  <w:proofErr w:type="spellEnd"/>
                  <w:r>
                    <w:rPr>
                      <w:rFonts w:ascii="Tahoma" w:hAnsi="Tahoma" w:cs="Tahoma"/>
                      <w:sz w:val="18"/>
                      <w:szCs w:val="18"/>
                      <w:lang w:val="sl-SI"/>
                    </w:rPr>
                    <w:t xml:space="preserve"> </w:t>
                  </w:r>
                  <w:proofErr w:type="spellStart"/>
                  <w:r>
                    <w:rPr>
                      <w:rFonts w:ascii="Tahoma" w:hAnsi="Tahoma" w:cs="Tahoma"/>
                      <w:sz w:val="18"/>
                      <w:szCs w:val="18"/>
                      <w:lang w:val="sl-SI"/>
                    </w:rPr>
                    <w:t>for</w:t>
                  </w:r>
                  <w:proofErr w:type="spellEnd"/>
                  <w:r>
                    <w:rPr>
                      <w:rFonts w:ascii="Tahoma" w:hAnsi="Tahoma" w:cs="Tahoma"/>
                      <w:sz w:val="18"/>
                      <w:szCs w:val="18"/>
                      <w:lang w:val="sl-SI"/>
                    </w:rPr>
                    <w:t xml:space="preserve"> </w:t>
                  </w:r>
                  <w:proofErr w:type="spellStart"/>
                  <w:r>
                    <w:rPr>
                      <w:rFonts w:ascii="Tahoma" w:hAnsi="Tahoma" w:cs="Tahoma"/>
                      <w:sz w:val="18"/>
                      <w:szCs w:val="18"/>
                      <w:lang w:val="sl-SI"/>
                    </w:rPr>
                    <w:t>natural</w:t>
                  </w:r>
                  <w:proofErr w:type="spellEnd"/>
                  <w:r>
                    <w:rPr>
                      <w:rFonts w:ascii="Tahoma" w:hAnsi="Tahoma" w:cs="Tahoma"/>
                      <w:sz w:val="18"/>
                      <w:szCs w:val="18"/>
                      <w:lang w:val="sl-SI"/>
                    </w:rPr>
                    <w:t xml:space="preserve"> </w:t>
                  </w:r>
                  <w:proofErr w:type="spellStart"/>
                  <w:r>
                    <w:rPr>
                      <w:rFonts w:ascii="Tahoma" w:hAnsi="Tahoma" w:cs="Tahoma"/>
                      <w:sz w:val="18"/>
                      <w:szCs w:val="18"/>
                      <w:lang w:val="sl-SI"/>
                    </w:rPr>
                    <w:t>persons</w:t>
                  </w:r>
                  <w:proofErr w:type="spellEnd"/>
                  <w:r>
                    <w:rPr>
                      <w:rFonts w:ascii="Tahoma" w:hAnsi="Tahoma" w:cs="Tahoma"/>
                      <w:sz w:val="18"/>
                      <w:szCs w:val="18"/>
                      <w:lang w:val="sl-SI"/>
                    </w:rPr>
                    <w:t>.</w:t>
                  </w:r>
                </w:p>
                <w:p w14:paraId="0D928036" w14:textId="77777777" w:rsidR="006071A0" w:rsidRDefault="006071A0" w:rsidP="006071A0">
                  <w:pPr>
                    <w:rPr>
                      <w:rFonts w:ascii="Tahoma" w:hAnsi="Tahoma" w:cs="Tahoma"/>
                      <w:sz w:val="18"/>
                      <w:szCs w:val="18"/>
                    </w:rPr>
                  </w:pPr>
                  <w:r>
                    <w:rPr>
                      <w:rFonts w:ascii="Tahoma" w:hAnsi="Tahoma" w:cs="Tahoma"/>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484D43AD" w14:textId="77777777" w:rsidR="006071A0" w:rsidRDefault="006071A0" w:rsidP="006071A0">
                  <w:pPr>
                    <w:rPr>
                      <w:rFonts w:ascii="Tahoma" w:hAnsi="Tahoma" w:cs="Tahoma"/>
                      <w:sz w:val="18"/>
                      <w:szCs w:val="18"/>
                      <w:lang w:val="sl-SI"/>
                    </w:rPr>
                  </w:pPr>
                </w:p>
                <w:p w14:paraId="572A1631" w14:textId="77777777" w:rsidR="006071A0" w:rsidRDefault="006071A0" w:rsidP="006071A0">
                  <w:pPr>
                    <w:spacing w:after="120"/>
                    <w:rPr>
                      <w:rFonts w:ascii="Tahoma" w:hAnsi="Tahoma" w:cs="Tahoma"/>
                      <w:sz w:val="18"/>
                      <w:szCs w:val="18"/>
                      <w:lang w:val="sl-SI"/>
                    </w:rPr>
                  </w:pPr>
                  <w:r>
                    <w:rPr>
                      <w:rFonts w:ascii="Tahoma" w:hAnsi="Tahoma" w:cs="Tahoma"/>
                      <w:sz w:val="18"/>
                      <w:szCs w:val="18"/>
                      <w:lang w:val="sl-SI"/>
                    </w:rPr>
                    <w:lastRenderedPageBreak/>
                    <w:t xml:space="preserve">Ponudnik lahko predloži potrdila o nekaznovanju pravne osebe in zakonitih zastopnikov, ki odražajo dejansko stanje in niso starejša od 4 mesecev. Naročnik pa kljub zapisanemu potrebuje izpolnjene in podpisane obrazce Zahtevek za podatke iz kazenske evidence pravnih in fizičnih oseb za kasnejše preverjanje nekaznovanosti po roku za oddajo ponudb. V primeru manjkajočih obrazcev bo naročnik ponudnike pozival k dopolnitvi ponudb. </w:t>
                  </w:r>
                </w:p>
                <w:p w14:paraId="227B9E80" w14:textId="04A2478C" w:rsidR="000C7D3D" w:rsidRPr="00D300FE" w:rsidRDefault="006071A0" w:rsidP="006071A0">
                  <w:pPr>
                    <w:spacing w:after="120"/>
                    <w:rPr>
                      <w:rFonts w:ascii="Tahoma" w:hAnsi="Tahoma" w:cs="Tahoma"/>
                      <w:sz w:val="18"/>
                      <w:szCs w:val="18"/>
                      <w:lang w:val="sl-SI"/>
                    </w:rPr>
                  </w:pPr>
                  <w:r>
                    <w:rPr>
                      <w:rFonts w:ascii="Tahoma" w:hAnsi="Tahoma" w:cs="Tahoma"/>
                      <w:sz w:val="18"/>
                      <w:szCs w:val="18"/>
                      <w:lang w:val="sl-SI"/>
                    </w:rPr>
                    <w:t>(pogoj mora izpolnjevati vsak gospodarski subjekt, ki bo vključen v izvedbo javnega naročila)</w:t>
                  </w:r>
                </w:p>
              </w:tc>
            </w:tr>
            <w:tr w:rsidR="00C70033" w:rsidRPr="00D300FE" w14:paraId="61A8BCF3" w14:textId="77777777" w:rsidTr="006D730C">
              <w:trPr>
                <w:trHeight w:val="416"/>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6C4657F2" w14:textId="77777777" w:rsidR="00C70033" w:rsidRPr="00D300FE" w:rsidRDefault="00C70033">
                  <w:pPr>
                    <w:ind w:left="11"/>
                    <w:rPr>
                      <w:rFonts w:ascii="Tahoma" w:hAnsi="Tahoma" w:cs="Tahoma"/>
                      <w:sz w:val="18"/>
                      <w:szCs w:val="18"/>
                    </w:rPr>
                  </w:pPr>
                  <w:r w:rsidRPr="00D300FE">
                    <w:rPr>
                      <w:rFonts w:ascii="Tahoma" w:hAnsi="Tahoma" w:cs="Tahoma"/>
                      <w:b/>
                      <w:sz w:val="18"/>
                      <w:szCs w:val="18"/>
                      <w:lang w:val="sl-SI"/>
                    </w:rPr>
                    <w:lastRenderedPageBreak/>
                    <w:t>B: Razlogi, povezani s plačilom davkov ali prispevkov za socialno varnost</w:t>
                  </w:r>
                </w:p>
              </w:tc>
            </w:tr>
            <w:tr w:rsidR="00C70033" w:rsidRPr="00D300FE" w14:paraId="489F2EA6" w14:textId="77777777" w:rsidTr="006D730C">
              <w:trPr>
                <w:trHeight w:val="40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4FF1884" w14:textId="77777777" w:rsidR="008B2FCE" w:rsidRDefault="00C70033" w:rsidP="008B2FCE">
                  <w:pPr>
                    <w:spacing w:after="120"/>
                    <w:rPr>
                      <w:rFonts w:ascii="Tahoma" w:hAnsi="Tahoma" w:cs="Tahoma"/>
                      <w:sz w:val="18"/>
                      <w:szCs w:val="18"/>
                    </w:rPr>
                  </w:pPr>
                  <w:r w:rsidRPr="00D300FE">
                    <w:rPr>
                      <w:rFonts w:ascii="Tahoma" w:hAnsi="Tahoma" w:cs="Tahoma"/>
                      <w:sz w:val="18"/>
                      <w:szCs w:val="18"/>
                      <w:lang w:val="sl-SI"/>
                    </w:rPr>
                    <w:t xml:space="preserve">1. </w:t>
                  </w:r>
                  <w:r w:rsidR="008B2FCE">
                    <w:rPr>
                      <w:rFonts w:ascii="Tahoma" w:hAnsi="Tahoma" w:cs="Tahoma"/>
                      <w:sz w:val="18"/>
                      <w:szCs w:val="18"/>
                      <w:lang w:val="sl-SI"/>
                    </w:rPr>
                    <w:t>Gospodarski subjekt zagotavlja, da:</w:t>
                  </w:r>
                </w:p>
                <w:p w14:paraId="095C5826" w14:textId="77777777" w:rsidR="008B2FCE" w:rsidRDefault="008B2FCE" w:rsidP="008B2FCE">
                  <w:pPr>
                    <w:pStyle w:val="Odstavekseznama"/>
                    <w:numPr>
                      <w:ilvl w:val="0"/>
                      <w:numId w:val="14"/>
                    </w:numPr>
                    <w:spacing w:after="120"/>
                    <w:contextualSpacing/>
                    <w:rPr>
                      <w:rFonts w:ascii="Tahoma" w:hAnsi="Tahoma" w:cs="Tahoma"/>
                      <w:sz w:val="18"/>
                      <w:szCs w:val="18"/>
                    </w:rPr>
                  </w:pPr>
                  <w:r>
                    <w:rPr>
                      <w:rFonts w:ascii="Tahoma" w:hAnsi="Tahoma" w:cs="Tahoma"/>
                      <w:sz w:val="18"/>
                      <w:szCs w:val="18"/>
                      <w:lang w:val="sl-SI"/>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36AE5544" w14:textId="77777777" w:rsidR="008B2FCE" w:rsidRDefault="008B2FCE" w:rsidP="008B2FCE">
                  <w:pPr>
                    <w:numPr>
                      <w:ilvl w:val="1"/>
                      <w:numId w:val="14"/>
                    </w:numPr>
                    <w:spacing w:after="120"/>
                    <w:rPr>
                      <w:rFonts w:ascii="Tahoma" w:hAnsi="Tahoma" w:cs="Tahoma"/>
                      <w:sz w:val="18"/>
                      <w:szCs w:val="18"/>
                    </w:rPr>
                  </w:pPr>
                  <w:r>
                    <w:rPr>
                      <w:rFonts w:ascii="Tahoma" w:hAnsi="Tahoma" w:cs="Tahoma"/>
                      <w:sz w:val="18"/>
                      <w:szCs w:val="18"/>
                      <w:lang w:val="sl-SI"/>
                    </w:rPr>
                    <w:t>ima na dan, ko poteče rok za oddajo ponudbe ali prijave predložene vse obračune davčnih odtegljajev za dohodke iz delovnega razmerja za obdobje zadnjih petih let od dne oddaje ponudbe ali prijave.</w:t>
                  </w:r>
                </w:p>
                <w:p w14:paraId="1F6A35D0" w14:textId="5909D2AA" w:rsidR="00C70033" w:rsidRPr="00D300FE" w:rsidRDefault="008B2FCE" w:rsidP="008B2FCE">
                  <w:pPr>
                    <w:ind w:left="11"/>
                    <w:rPr>
                      <w:rFonts w:ascii="Tahoma" w:hAnsi="Tahoma" w:cs="Tahoma"/>
                      <w:sz w:val="18"/>
                      <w:szCs w:val="18"/>
                      <w:lang w:val="sl-SI"/>
                    </w:rPr>
                  </w:pPr>
                  <w:r>
                    <w:rPr>
                      <w:rFonts w:ascii="Tahoma" w:hAnsi="Tahoma" w:cs="Tahoma"/>
                      <w:sz w:val="18"/>
                      <w:szCs w:val="18"/>
                      <w:lang w:val="sl-SI"/>
                    </w:rPr>
                    <w:t>(pogoj mora izpolnjevati vsak gospodarski subjekt, ki bo vključen v izvedbo javnega naročila)</w:t>
                  </w:r>
                </w:p>
              </w:tc>
            </w:tr>
            <w:tr w:rsidR="00C70033" w:rsidRPr="00D300FE" w14:paraId="6E84BF67" w14:textId="77777777" w:rsidTr="006D730C">
              <w:trPr>
                <w:trHeight w:val="505"/>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1DCD7817" w14:textId="77777777" w:rsidR="00C70033" w:rsidRPr="00D300FE" w:rsidRDefault="00C70033">
                  <w:pPr>
                    <w:ind w:left="11"/>
                    <w:rPr>
                      <w:rFonts w:ascii="Tahoma" w:hAnsi="Tahoma" w:cs="Tahoma"/>
                      <w:sz w:val="18"/>
                      <w:szCs w:val="18"/>
                    </w:rPr>
                  </w:pPr>
                  <w:r w:rsidRPr="00D300FE">
                    <w:rPr>
                      <w:rFonts w:ascii="Tahoma" w:hAnsi="Tahoma" w:cs="Tahoma"/>
                      <w:b/>
                      <w:sz w:val="18"/>
                      <w:szCs w:val="18"/>
                      <w:lang w:val="sl-SI"/>
                    </w:rPr>
                    <w:t>C: Razlogi, povezani z insolventnostjo, nasprotjem interesov ali kršitvijo poklicnih pravil</w:t>
                  </w:r>
                </w:p>
              </w:tc>
            </w:tr>
            <w:tr w:rsidR="00C70033" w:rsidRPr="00D300FE" w14:paraId="06C5E3C6" w14:textId="77777777" w:rsidTr="006D730C">
              <w:trPr>
                <w:trHeight w:val="40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5AFC355" w14:textId="77777777" w:rsidR="00C70033" w:rsidRPr="00D300FE" w:rsidRDefault="00C70033">
                  <w:pPr>
                    <w:spacing w:after="120"/>
                    <w:rPr>
                      <w:rFonts w:ascii="Tahoma" w:hAnsi="Tahoma" w:cs="Tahoma"/>
                      <w:sz w:val="18"/>
                      <w:szCs w:val="18"/>
                    </w:rPr>
                  </w:pPr>
                  <w:r w:rsidRPr="00D300FE">
                    <w:rPr>
                      <w:rFonts w:ascii="Tahoma" w:hAnsi="Tahoma" w:cs="Tahoma"/>
                      <w:sz w:val="18"/>
                      <w:szCs w:val="18"/>
                      <w:lang w:val="sl-SI"/>
                    </w:rPr>
                    <w:t>1. Gospodarski subjekt zagotavlja, da:</w:t>
                  </w:r>
                </w:p>
                <w:p w14:paraId="72E589E3" w14:textId="77777777" w:rsidR="00C70033" w:rsidRPr="00D300FE" w:rsidRDefault="00C70033">
                  <w:pPr>
                    <w:numPr>
                      <w:ilvl w:val="1"/>
                      <w:numId w:val="8"/>
                    </w:numPr>
                    <w:spacing w:after="120"/>
                    <w:rPr>
                      <w:rFonts w:ascii="Tahoma" w:hAnsi="Tahoma" w:cs="Tahoma"/>
                      <w:sz w:val="18"/>
                      <w:szCs w:val="18"/>
                    </w:rPr>
                  </w:pPr>
                  <w:r w:rsidRPr="00D300FE">
                    <w:rPr>
                      <w:rFonts w:ascii="Tahoma" w:hAnsi="Tahoma" w:cs="Tahoma"/>
                      <w:sz w:val="18"/>
                      <w:szCs w:val="18"/>
                      <w:lang w:val="sl-SI"/>
                    </w:rPr>
                    <w:t xml:space="preserve">ne krši obveznosti iz drugega odstavka 3. člena ZJN-3 (obveznosti na področju </w:t>
                  </w:r>
                  <w:proofErr w:type="spellStart"/>
                  <w:r w:rsidRPr="00D300FE">
                    <w:rPr>
                      <w:rFonts w:ascii="Tahoma" w:hAnsi="Tahoma" w:cs="Tahoma"/>
                      <w:sz w:val="18"/>
                      <w:szCs w:val="18"/>
                      <w:lang w:val="sl-SI"/>
                    </w:rPr>
                    <w:t>okoljskega</w:t>
                  </w:r>
                  <w:proofErr w:type="spellEnd"/>
                  <w:r w:rsidRPr="00D300FE">
                    <w:rPr>
                      <w:rFonts w:ascii="Tahoma" w:hAnsi="Tahoma" w:cs="Tahoma"/>
                      <w:sz w:val="18"/>
                      <w:szCs w:val="18"/>
                      <w:lang w:val="sl-SI"/>
                    </w:rPr>
                    <w:t>, socialnega in delovnega prava);</w:t>
                  </w:r>
                </w:p>
                <w:p w14:paraId="6AE7CCF6" w14:textId="77777777" w:rsidR="00C70033" w:rsidRPr="00D300FE" w:rsidRDefault="00C70033">
                  <w:pPr>
                    <w:numPr>
                      <w:ilvl w:val="1"/>
                      <w:numId w:val="8"/>
                    </w:numPr>
                    <w:spacing w:after="120"/>
                    <w:rPr>
                      <w:rFonts w:ascii="Tahoma" w:hAnsi="Tahoma" w:cs="Tahoma"/>
                      <w:sz w:val="18"/>
                      <w:szCs w:val="18"/>
                    </w:rPr>
                  </w:pPr>
                  <w:r w:rsidRPr="00D300FE">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9AEF12D" w14:textId="77777777" w:rsidR="00C70033" w:rsidRPr="00D300FE" w:rsidRDefault="00C70033">
                  <w:pPr>
                    <w:numPr>
                      <w:ilvl w:val="1"/>
                      <w:numId w:val="8"/>
                    </w:numPr>
                    <w:spacing w:after="120"/>
                    <w:rPr>
                      <w:rFonts w:ascii="Tahoma" w:hAnsi="Tahoma" w:cs="Tahoma"/>
                      <w:sz w:val="18"/>
                      <w:szCs w:val="18"/>
                    </w:rPr>
                  </w:pPr>
                  <w:r w:rsidRPr="00D300FE">
                    <w:rPr>
                      <w:rFonts w:ascii="Tahoma" w:hAnsi="Tahoma" w:cs="Tahoma"/>
                      <w:sz w:val="18"/>
                      <w:szCs w:val="18"/>
                      <w:lang w:val="sl-SI"/>
                    </w:rPr>
                    <w:t>ni zagrešil hujšo kršitev poklicnih pravil, zaradi česar je omajana njegova integriteta;</w:t>
                  </w:r>
                </w:p>
                <w:p w14:paraId="27673646" w14:textId="77777777" w:rsidR="00C70033" w:rsidRPr="00D300FE" w:rsidRDefault="00C70033">
                  <w:pPr>
                    <w:numPr>
                      <w:ilvl w:val="1"/>
                      <w:numId w:val="8"/>
                    </w:numPr>
                    <w:spacing w:after="120"/>
                    <w:rPr>
                      <w:rFonts w:ascii="Tahoma" w:hAnsi="Tahoma" w:cs="Tahoma"/>
                      <w:sz w:val="18"/>
                      <w:szCs w:val="18"/>
                    </w:rPr>
                  </w:pPr>
                  <w:r w:rsidRPr="00D300FE">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3D99D6A0" w14:textId="77777777" w:rsidR="00C70033" w:rsidRPr="00D300FE" w:rsidRDefault="00C70033">
                  <w:pPr>
                    <w:rPr>
                      <w:rFonts w:ascii="Tahoma" w:hAnsi="Tahoma" w:cs="Tahoma"/>
                      <w:sz w:val="18"/>
                      <w:szCs w:val="18"/>
                    </w:rPr>
                  </w:pPr>
                  <w:r w:rsidRPr="00D300FE">
                    <w:rPr>
                      <w:rFonts w:ascii="Tahoma" w:hAnsi="Tahoma" w:cs="Tahoma"/>
                      <w:sz w:val="18"/>
                      <w:szCs w:val="18"/>
                      <w:lang w:val="sl-SI"/>
                    </w:rPr>
                    <w:t>(pogoj mora izpolnjevati vsak gospodarski subjekt, ki bo vključen v izvedbo javnega naročila)</w:t>
                  </w:r>
                </w:p>
                <w:p w14:paraId="51CB7EA2" w14:textId="77777777" w:rsidR="00C70033" w:rsidRPr="00D300FE" w:rsidRDefault="00C70033">
                  <w:pPr>
                    <w:rPr>
                      <w:rFonts w:ascii="Tahoma" w:hAnsi="Tahoma" w:cs="Tahoma"/>
                      <w:sz w:val="18"/>
                      <w:szCs w:val="18"/>
                      <w:lang w:val="sl-SI"/>
                    </w:rPr>
                  </w:pPr>
                </w:p>
              </w:tc>
            </w:tr>
            <w:tr w:rsidR="00C70033" w:rsidRPr="00D300FE" w14:paraId="08DC391D" w14:textId="77777777" w:rsidTr="006D730C">
              <w:trPr>
                <w:trHeight w:val="511"/>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0BFCB04" w14:textId="77777777" w:rsidR="00C70033" w:rsidRPr="00D300FE" w:rsidRDefault="00C70033">
                  <w:pPr>
                    <w:rPr>
                      <w:rFonts w:ascii="Tahoma" w:hAnsi="Tahoma" w:cs="Tahoma"/>
                      <w:sz w:val="18"/>
                      <w:szCs w:val="18"/>
                    </w:rPr>
                  </w:pPr>
                  <w:r w:rsidRPr="00D300FE">
                    <w:rPr>
                      <w:rFonts w:ascii="Tahoma" w:hAnsi="Tahoma" w:cs="Tahoma"/>
                      <w:b/>
                      <w:sz w:val="18"/>
                      <w:szCs w:val="18"/>
                      <w:lang w:val="sl-SI"/>
                    </w:rPr>
                    <w:t>D: Nacionalni razlogi za izključitev</w:t>
                  </w:r>
                </w:p>
              </w:tc>
            </w:tr>
            <w:tr w:rsidR="00C70033" w:rsidRPr="00D300FE" w14:paraId="4CFAB9E9" w14:textId="77777777" w:rsidTr="006D730C">
              <w:trPr>
                <w:trHeight w:val="157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0387CD4E" w14:textId="77777777" w:rsidR="00C70033" w:rsidRPr="00D300FE" w:rsidRDefault="00C70033">
                  <w:pPr>
                    <w:spacing w:after="120"/>
                    <w:rPr>
                      <w:rFonts w:ascii="Tahoma" w:hAnsi="Tahoma" w:cs="Tahoma"/>
                      <w:sz w:val="18"/>
                      <w:szCs w:val="18"/>
                    </w:rPr>
                  </w:pPr>
                  <w:r w:rsidRPr="00D300FE">
                    <w:rPr>
                      <w:rFonts w:ascii="Tahoma" w:hAnsi="Tahoma" w:cs="Tahoma"/>
                      <w:i/>
                      <w:sz w:val="18"/>
                      <w:szCs w:val="18"/>
                      <w:lang w:val="sl-SI"/>
                    </w:rPr>
                    <w:t>1. Nacionalna določba – evidenca z negativnimi referencami</w:t>
                  </w:r>
                </w:p>
                <w:p w14:paraId="0BDBCC8E" w14:textId="77777777" w:rsidR="00C70033" w:rsidRPr="00D300FE" w:rsidRDefault="00C70033">
                  <w:pPr>
                    <w:spacing w:after="120"/>
                    <w:rPr>
                      <w:rFonts w:ascii="Tahoma" w:hAnsi="Tahoma" w:cs="Tahoma"/>
                      <w:sz w:val="18"/>
                      <w:szCs w:val="18"/>
                    </w:rPr>
                  </w:pPr>
                  <w:r w:rsidRPr="00D300FE">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0A43254D" w14:textId="77777777" w:rsidR="00C70033" w:rsidRPr="00D300FE" w:rsidRDefault="00C70033">
                  <w:pPr>
                    <w:rPr>
                      <w:rFonts w:ascii="Tahoma" w:hAnsi="Tahoma" w:cs="Tahoma"/>
                      <w:sz w:val="18"/>
                      <w:szCs w:val="18"/>
                    </w:rPr>
                  </w:pPr>
                  <w:r w:rsidRPr="00D300FE">
                    <w:rPr>
                      <w:rFonts w:ascii="Tahoma" w:hAnsi="Tahoma" w:cs="Tahoma"/>
                      <w:sz w:val="18"/>
                      <w:szCs w:val="18"/>
                      <w:lang w:val="sl-SI"/>
                    </w:rPr>
                    <w:t>(pogoj mora izpolnjevati vsak gospodarski subjekt, ki bo vključen v izvedbo javnega naročila)</w:t>
                  </w:r>
                </w:p>
              </w:tc>
            </w:tr>
            <w:tr w:rsidR="00C70033" w:rsidRPr="00D300FE" w14:paraId="1B2DB70B" w14:textId="77777777" w:rsidTr="006D730C">
              <w:trPr>
                <w:trHeight w:val="157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9BB0FA9" w14:textId="77777777" w:rsidR="001B2356" w:rsidRPr="00D300FE" w:rsidRDefault="00C70033" w:rsidP="001B2356">
                  <w:pPr>
                    <w:spacing w:after="120"/>
                    <w:rPr>
                      <w:rFonts w:ascii="Tahoma" w:hAnsi="Tahoma" w:cs="Tahoma"/>
                      <w:i/>
                      <w:sz w:val="18"/>
                      <w:szCs w:val="18"/>
                      <w:lang w:val="sl-SI"/>
                    </w:rPr>
                  </w:pPr>
                  <w:r w:rsidRPr="00D300FE">
                    <w:rPr>
                      <w:rFonts w:ascii="Tahoma" w:hAnsi="Tahoma" w:cs="Tahoma"/>
                      <w:i/>
                      <w:sz w:val="18"/>
                      <w:szCs w:val="18"/>
                      <w:lang w:val="sl-SI"/>
                    </w:rPr>
                    <w:t xml:space="preserve">2. </w:t>
                  </w:r>
                  <w:r w:rsidR="001B2356" w:rsidRPr="00D300FE">
                    <w:rPr>
                      <w:rFonts w:ascii="Tahoma" w:hAnsi="Tahoma" w:cs="Tahoma"/>
                      <w:i/>
                      <w:sz w:val="18"/>
                      <w:szCs w:val="18"/>
                      <w:lang w:val="sl-SI"/>
                    </w:rPr>
                    <w:t>Nacionalna določba – prekrški na področju delovnih razmerij in zaposlovanja na črno</w:t>
                  </w:r>
                </w:p>
                <w:p w14:paraId="2854B571" w14:textId="77777777" w:rsidR="001B2356" w:rsidRPr="00D300FE" w:rsidRDefault="001B2356" w:rsidP="001B2356">
                  <w:pPr>
                    <w:spacing w:after="120"/>
                    <w:rPr>
                      <w:rFonts w:ascii="Tahoma" w:hAnsi="Tahoma" w:cs="Tahoma"/>
                      <w:sz w:val="18"/>
                      <w:szCs w:val="18"/>
                      <w:lang w:val="sl-SI"/>
                    </w:rPr>
                  </w:pPr>
                  <w:r w:rsidRPr="00D300FE">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54C16ADE" w14:textId="77777777" w:rsidR="00C70033" w:rsidRPr="00D300FE" w:rsidRDefault="001B2356" w:rsidP="001B2356">
                  <w:pPr>
                    <w:rPr>
                      <w:rFonts w:ascii="Tahoma" w:hAnsi="Tahoma" w:cs="Tahoma"/>
                      <w:sz w:val="18"/>
                      <w:szCs w:val="18"/>
                    </w:rPr>
                  </w:pPr>
                  <w:r w:rsidRPr="00D300FE">
                    <w:rPr>
                      <w:rFonts w:ascii="Tahoma" w:hAnsi="Tahoma" w:cs="Tahoma"/>
                      <w:i/>
                      <w:sz w:val="18"/>
                      <w:szCs w:val="18"/>
                      <w:lang w:val="sl-SI"/>
                    </w:rPr>
                    <w:t xml:space="preserve"> </w:t>
                  </w:r>
                  <w:r w:rsidR="00C70033" w:rsidRPr="00D300FE">
                    <w:rPr>
                      <w:rFonts w:ascii="Tahoma" w:hAnsi="Tahoma" w:cs="Tahoma"/>
                      <w:sz w:val="18"/>
                      <w:szCs w:val="18"/>
                      <w:lang w:val="sl-SI"/>
                    </w:rPr>
                    <w:t>(pogoj mora izpolnjevati vsak gospodarski subjekt, ki bo vključen v izvedbo javnega naročila)</w:t>
                  </w:r>
                </w:p>
              </w:tc>
            </w:tr>
            <w:tr w:rsidR="00C70033" w:rsidRPr="00D300FE" w14:paraId="3331591C" w14:textId="77777777" w:rsidTr="006D730C">
              <w:trPr>
                <w:trHeight w:val="223"/>
              </w:trPr>
              <w:tc>
                <w:tcPr>
                  <w:tcW w:w="8326" w:type="dxa"/>
                  <w:tcBorders>
                    <w:top w:val="single" w:sz="4" w:space="0" w:color="669999"/>
                  </w:tcBorders>
                  <w:shd w:val="clear" w:color="auto" w:fill="auto"/>
                  <w:vAlign w:val="center"/>
                </w:tcPr>
                <w:p w14:paraId="43D3E628" w14:textId="77777777" w:rsidR="00C70033" w:rsidRPr="00D300FE" w:rsidRDefault="00C70033">
                  <w:pPr>
                    <w:snapToGrid w:val="0"/>
                    <w:spacing w:after="120"/>
                    <w:rPr>
                      <w:rFonts w:ascii="Tahoma" w:hAnsi="Tahoma" w:cs="Tahoma"/>
                      <w:b/>
                      <w:bCs/>
                      <w:i/>
                      <w:sz w:val="18"/>
                      <w:szCs w:val="18"/>
                      <w:lang w:val="sl-SI"/>
                    </w:rPr>
                  </w:pPr>
                </w:p>
              </w:tc>
            </w:tr>
            <w:tr w:rsidR="00C70033" w:rsidRPr="00D300FE" w14:paraId="7D63D9D0" w14:textId="77777777" w:rsidTr="006D730C">
              <w:trPr>
                <w:trHeight w:val="365"/>
              </w:trPr>
              <w:tc>
                <w:tcPr>
                  <w:tcW w:w="8326" w:type="dxa"/>
                  <w:tcBorders>
                    <w:left w:val="single" w:sz="4" w:space="0" w:color="669999"/>
                    <w:bottom w:val="single" w:sz="4" w:space="0" w:color="669999"/>
                    <w:right w:val="single" w:sz="4" w:space="0" w:color="669999"/>
                  </w:tcBorders>
                  <w:shd w:val="clear" w:color="auto" w:fill="99CC00"/>
                  <w:vAlign w:val="center"/>
                </w:tcPr>
                <w:p w14:paraId="07345314" w14:textId="77777777" w:rsidR="00C70033" w:rsidRPr="00D300FE" w:rsidRDefault="00C70033">
                  <w:pPr>
                    <w:jc w:val="left"/>
                    <w:rPr>
                      <w:rFonts w:ascii="Tahoma" w:hAnsi="Tahoma" w:cs="Tahoma"/>
                      <w:sz w:val="18"/>
                      <w:szCs w:val="18"/>
                    </w:rPr>
                  </w:pPr>
                  <w:r w:rsidRPr="00D300FE">
                    <w:rPr>
                      <w:rFonts w:ascii="Tahoma" w:hAnsi="Tahoma" w:cs="Tahoma"/>
                      <w:bCs/>
                      <w:sz w:val="18"/>
                      <w:szCs w:val="18"/>
                      <w:lang w:val="sl-SI"/>
                    </w:rPr>
                    <w:lastRenderedPageBreak/>
                    <w:t>7. Pogoji za sodelovanje</w:t>
                  </w:r>
                </w:p>
              </w:tc>
            </w:tr>
            <w:tr w:rsidR="00C70033" w:rsidRPr="00D300FE" w14:paraId="1A043306" w14:textId="77777777" w:rsidTr="006D730C">
              <w:trPr>
                <w:trHeight w:val="413"/>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AA7FF90" w14:textId="77777777" w:rsidR="00C70033" w:rsidRPr="00D300FE" w:rsidRDefault="00C70033">
                  <w:pPr>
                    <w:rPr>
                      <w:rFonts w:ascii="Tahoma" w:hAnsi="Tahoma" w:cs="Tahoma"/>
                      <w:sz w:val="18"/>
                      <w:szCs w:val="18"/>
                    </w:rPr>
                  </w:pPr>
                  <w:r w:rsidRPr="00D300FE">
                    <w:rPr>
                      <w:rFonts w:ascii="Tahoma" w:hAnsi="Tahoma" w:cs="Tahoma"/>
                      <w:b/>
                      <w:sz w:val="18"/>
                      <w:szCs w:val="18"/>
                      <w:lang w:val="sl-SI"/>
                    </w:rPr>
                    <w:t>A. Ustreznost</w:t>
                  </w:r>
                </w:p>
              </w:tc>
            </w:tr>
            <w:tr w:rsidR="00C70033" w:rsidRPr="00D300FE" w14:paraId="5A697330" w14:textId="77777777" w:rsidTr="006D730C">
              <w:trPr>
                <w:trHeight w:val="827"/>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2E261C76" w14:textId="77777777" w:rsidR="00C70033" w:rsidRPr="00D300FE" w:rsidRDefault="00C70033">
                  <w:pPr>
                    <w:rPr>
                      <w:rFonts w:ascii="Tahoma" w:hAnsi="Tahoma" w:cs="Tahoma"/>
                      <w:sz w:val="18"/>
                      <w:szCs w:val="18"/>
                    </w:rPr>
                  </w:pPr>
                  <w:r w:rsidRPr="00D300FE">
                    <w:rPr>
                      <w:rFonts w:ascii="Tahoma" w:hAnsi="Tahoma" w:cs="Tahoma"/>
                      <w:i/>
                      <w:sz w:val="18"/>
                      <w:szCs w:val="18"/>
                      <w:lang w:val="sl-SI"/>
                    </w:rPr>
                    <w:t xml:space="preserve">1. </w:t>
                  </w:r>
                  <w:r w:rsidRPr="00D300FE">
                    <w:rPr>
                      <w:rFonts w:ascii="Tahoma" w:hAnsi="Tahoma" w:cs="Tahoma"/>
                      <w:sz w:val="18"/>
                      <w:szCs w:val="18"/>
                      <w:lang w:val="sl-SI"/>
                    </w:rPr>
                    <w:t>Vpis v poslovni register: gospodarski subjekt je registriran za opravljanje dejavnosti, ki je predmet tega javnega naročila.</w:t>
                  </w:r>
                </w:p>
                <w:p w14:paraId="071EA5F3" w14:textId="77777777" w:rsidR="00C70033" w:rsidRPr="00D300FE" w:rsidRDefault="00C70033">
                  <w:pPr>
                    <w:rPr>
                      <w:rFonts w:ascii="Tahoma" w:hAnsi="Tahoma" w:cs="Tahoma"/>
                      <w:sz w:val="18"/>
                      <w:szCs w:val="18"/>
                      <w:lang w:val="sl-SI"/>
                    </w:rPr>
                  </w:pPr>
                </w:p>
                <w:p w14:paraId="3DD10EE7" w14:textId="77777777" w:rsidR="00C70033" w:rsidRPr="00D300FE" w:rsidRDefault="00C70033">
                  <w:pPr>
                    <w:rPr>
                      <w:rFonts w:ascii="Tahoma" w:hAnsi="Tahoma" w:cs="Tahoma"/>
                      <w:sz w:val="18"/>
                      <w:szCs w:val="18"/>
                    </w:rPr>
                  </w:pPr>
                  <w:r w:rsidRPr="00D300FE">
                    <w:rPr>
                      <w:rFonts w:ascii="Tahoma" w:hAnsi="Tahoma" w:cs="Tahoma"/>
                      <w:sz w:val="18"/>
                      <w:szCs w:val="18"/>
                      <w:lang w:val="sl-SI"/>
                    </w:rPr>
                    <w:t xml:space="preserve">(gospodarski subjekt mora izpolnjevati pogoj za svoj del posla) </w:t>
                  </w:r>
                </w:p>
                <w:p w14:paraId="18359387" w14:textId="77777777" w:rsidR="00C70033" w:rsidRPr="00D300FE" w:rsidRDefault="00C70033">
                  <w:pPr>
                    <w:rPr>
                      <w:rFonts w:ascii="Tahoma" w:hAnsi="Tahoma" w:cs="Tahoma"/>
                      <w:sz w:val="18"/>
                      <w:szCs w:val="18"/>
                    </w:rPr>
                  </w:pPr>
                </w:p>
              </w:tc>
            </w:tr>
            <w:tr w:rsidR="00C70033" w:rsidRPr="00D300FE" w14:paraId="12D2B001" w14:textId="77777777" w:rsidTr="006D730C">
              <w:trPr>
                <w:trHeight w:val="440"/>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1A74EDC7" w14:textId="4338BB66" w:rsidR="00C70033" w:rsidRPr="00D300FE" w:rsidRDefault="00C70033">
                  <w:pPr>
                    <w:rPr>
                      <w:rFonts w:ascii="Tahoma" w:hAnsi="Tahoma" w:cs="Tahoma"/>
                      <w:sz w:val="18"/>
                      <w:szCs w:val="18"/>
                    </w:rPr>
                  </w:pPr>
                  <w:r w:rsidRPr="00D300FE">
                    <w:rPr>
                      <w:rFonts w:ascii="Tahoma" w:hAnsi="Tahoma" w:cs="Tahoma"/>
                      <w:b/>
                      <w:sz w:val="18"/>
                      <w:szCs w:val="18"/>
                      <w:lang w:val="sl-SI"/>
                    </w:rPr>
                    <w:t>C: Tehnična in strokovna sposobnost</w:t>
                  </w:r>
                  <w:r w:rsidR="00831450" w:rsidRPr="00D300FE">
                    <w:rPr>
                      <w:rFonts w:ascii="Tahoma" w:hAnsi="Tahoma" w:cs="Tahoma"/>
                      <w:b/>
                      <w:sz w:val="18"/>
                      <w:szCs w:val="18"/>
                      <w:lang w:val="sl-SI"/>
                    </w:rPr>
                    <w:t xml:space="preserve"> </w:t>
                  </w:r>
                </w:p>
              </w:tc>
            </w:tr>
            <w:tr w:rsidR="00815926" w:rsidRPr="00D300FE" w14:paraId="71BD799B"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44298518" w14:textId="77777777" w:rsidR="001C430A" w:rsidRPr="001C430A" w:rsidRDefault="001C430A" w:rsidP="001C430A">
                  <w:pPr>
                    <w:suppressAutoHyphens w:val="0"/>
                    <w:spacing w:after="200" w:line="276" w:lineRule="auto"/>
                    <w:rPr>
                      <w:rFonts w:ascii="Tahoma" w:eastAsia="Calibri" w:hAnsi="Tahoma" w:cs="Tahoma"/>
                      <w:color w:val="auto"/>
                      <w:sz w:val="18"/>
                      <w:szCs w:val="18"/>
                      <w:lang w:val="sl-SI" w:eastAsia="en-US"/>
                    </w:rPr>
                  </w:pPr>
                  <w:r w:rsidRPr="001C430A">
                    <w:rPr>
                      <w:rFonts w:ascii="Tahoma" w:eastAsia="Calibri" w:hAnsi="Tahoma" w:cs="Tahoma"/>
                      <w:color w:val="auto"/>
                      <w:sz w:val="18"/>
                      <w:szCs w:val="18"/>
                      <w:lang w:val="sl-SI" w:eastAsia="en-US"/>
                    </w:rPr>
                    <w:t>Ponudnik zagotavlja:</w:t>
                  </w:r>
                </w:p>
                <w:p w14:paraId="07E3B447" w14:textId="77777777" w:rsidR="001C430A" w:rsidRPr="001C430A" w:rsidRDefault="001C430A" w:rsidP="001C430A">
                  <w:pPr>
                    <w:suppressAutoHyphens w:val="0"/>
                    <w:spacing w:after="200" w:line="276" w:lineRule="auto"/>
                    <w:rPr>
                      <w:rFonts w:ascii="Tahoma" w:eastAsia="Calibri" w:hAnsi="Tahoma" w:cs="Tahoma"/>
                      <w:color w:val="auto"/>
                      <w:sz w:val="18"/>
                      <w:szCs w:val="18"/>
                      <w:lang w:val="sl-SI" w:eastAsia="en-US"/>
                    </w:rPr>
                  </w:pPr>
                  <w:r w:rsidRPr="001C430A">
                    <w:rPr>
                      <w:rFonts w:ascii="Tahoma" w:eastAsia="Calibri" w:hAnsi="Tahoma" w:cs="Tahoma"/>
                      <w:color w:val="auto"/>
                      <w:sz w:val="18"/>
                      <w:szCs w:val="18"/>
                      <w:lang w:val="sl-SI" w:eastAsia="en-US"/>
                    </w:rPr>
                    <w:t>1. Da ima kadrovske in tehnične možnosti za zagotavljanje dobave artiklov.</w:t>
                  </w:r>
                </w:p>
                <w:p w14:paraId="4587B101" w14:textId="77777777" w:rsidR="001C430A" w:rsidRPr="001C430A" w:rsidRDefault="001C430A" w:rsidP="001C430A">
                  <w:pPr>
                    <w:suppressAutoHyphens w:val="0"/>
                    <w:spacing w:after="200" w:line="276" w:lineRule="auto"/>
                    <w:rPr>
                      <w:rFonts w:ascii="Tahoma" w:eastAsia="Calibri" w:hAnsi="Tahoma" w:cs="Tahoma"/>
                      <w:color w:val="auto"/>
                      <w:sz w:val="18"/>
                      <w:szCs w:val="18"/>
                      <w:lang w:val="sl-SI" w:eastAsia="en-US"/>
                    </w:rPr>
                  </w:pPr>
                  <w:r w:rsidRPr="001C430A">
                    <w:rPr>
                      <w:rFonts w:ascii="Tahoma" w:eastAsia="Calibri" w:hAnsi="Tahoma" w:cs="Tahoma"/>
                      <w:color w:val="auto"/>
                      <w:sz w:val="18"/>
                      <w:szCs w:val="18"/>
                      <w:lang w:val="sl-SI" w:eastAsia="en-US"/>
                    </w:rPr>
                    <w:t>(gospodarski subjekt mora izpolnjevati pogoj za svoj del posla)</w:t>
                  </w:r>
                </w:p>
                <w:p w14:paraId="019E4976" w14:textId="77777777" w:rsidR="001C430A" w:rsidRPr="001C430A" w:rsidRDefault="001C430A" w:rsidP="001C430A">
                  <w:pPr>
                    <w:suppressAutoHyphens w:val="0"/>
                    <w:spacing w:after="200" w:line="276" w:lineRule="auto"/>
                    <w:rPr>
                      <w:rFonts w:ascii="Tahoma" w:eastAsia="Calibri" w:hAnsi="Tahoma" w:cs="Tahoma"/>
                      <w:color w:val="auto"/>
                      <w:sz w:val="18"/>
                      <w:szCs w:val="18"/>
                      <w:lang w:val="sl-SI" w:eastAsia="en-US"/>
                    </w:rPr>
                  </w:pPr>
                  <w:r w:rsidRPr="001C430A">
                    <w:rPr>
                      <w:rFonts w:ascii="Tahoma" w:eastAsia="Calibri" w:hAnsi="Tahoma" w:cs="Tahoma"/>
                      <w:color w:val="auto"/>
                      <w:sz w:val="18"/>
                      <w:szCs w:val="18"/>
                      <w:lang w:val="sl-SI" w:eastAsia="en-US"/>
                    </w:rPr>
                    <w:t>2. Da mu v preteklih petih letih na kateri koli način ni bila dokazana huda strokovna napaka na področju, ki je povezano z njegovim poslovanjem.</w:t>
                  </w:r>
                </w:p>
                <w:p w14:paraId="3074DC08" w14:textId="77777777" w:rsidR="001C430A" w:rsidRPr="001C430A" w:rsidRDefault="001C430A" w:rsidP="001C430A">
                  <w:pPr>
                    <w:suppressAutoHyphens w:val="0"/>
                    <w:spacing w:after="200" w:line="276" w:lineRule="auto"/>
                    <w:rPr>
                      <w:rFonts w:ascii="Tahoma" w:eastAsia="Calibri" w:hAnsi="Tahoma" w:cs="Tahoma"/>
                      <w:color w:val="auto"/>
                      <w:sz w:val="18"/>
                      <w:szCs w:val="18"/>
                      <w:lang w:val="sl-SI" w:eastAsia="en-US"/>
                    </w:rPr>
                  </w:pPr>
                  <w:r w:rsidRPr="001C430A">
                    <w:rPr>
                      <w:rFonts w:ascii="Tahoma" w:eastAsia="Calibri" w:hAnsi="Tahoma" w:cs="Tahoma"/>
                      <w:color w:val="auto"/>
                      <w:sz w:val="18"/>
                      <w:szCs w:val="18"/>
                      <w:lang w:val="sl-SI" w:eastAsia="en-US"/>
                    </w:rPr>
                    <w:t>(gospodarski subjekt mora izpolnjevati pogoj za svoj del posla)</w:t>
                  </w:r>
                </w:p>
                <w:p w14:paraId="0E29E02C" w14:textId="77777777" w:rsidR="001C430A" w:rsidRPr="001C430A" w:rsidRDefault="001C430A" w:rsidP="001C430A">
                  <w:pPr>
                    <w:suppressAutoHyphens w:val="0"/>
                    <w:spacing w:after="200" w:line="276" w:lineRule="auto"/>
                    <w:rPr>
                      <w:rFonts w:ascii="Tahoma" w:eastAsia="Calibri" w:hAnsi="Tahoma" w:cs="Tahoma"/>
                      <w:color w:val="auto"/>
                      <w:sz w:val="18"/>
                      <w:szCs w:val="18"/>
                      <w:lang w:val="sl-SI" w:eastAsia="en-US"/>
                    </w:rPr>
                  </w:pPr>
                  <w:r w:rsidRPr="001C430A">
                    <w:rPr>
                      <w:rFonts w:ascii="Tahoma" w:eastAsia="Calibri" w:hAnsi="Tahoma" w:cs="Tahoma"/>
                      <w:color w:val="auto"/>
                      <w:sz w:val="18"/>
                      <w:szCs w:val="18"/>
                      <w:lang w:val="sl-SI" w:eastAsia="en-US"/>
                    </w:rPr>
                    <w:t>3. Da bo dostavljal artikle, ter odvažal celotno embalažo, ki je predmet dostave artiklov.</w:t>
                  </w:r>
                </w:p>
                <w:p w14:paraId="7789BEFA" w14:textId="77777777" w:rsidR="001C430A" w:rsidRPr="001C430A" w:rsidRDefault="001C430A" w:rsidP="001C430A">
                  <w:pPr>
                    <w:suppressAutoHyphens w:val="0"/>
                    <w:spacing w:after="200" w:line="276" w:lineRule="auto"/>
                    <w:rPr>
                      <w:rFonts w:ascii="Tahoma" w:eastAsia="Calibri" w:hAnsi="Tahoma" w:cs="Tahoma"/>
                      <w:color w:val="auto"/>
                      <w:sz w:val="18"/>
                      <w:szCs w:val="18"/>
                      <w:lang w:val="sl-SI" w:eastAsia="en-US"/>
                    </w:rPr>
                  </w:pPr>
                  <w:r w:rsidRPr="001C430A">
                    <w:rPr>
                      <w:rFonts w:ascii="Tahoma" w:eastAsia="Calibri" w:hAnsi="Tahoma" w:cs="Tahoma"/>
                      <w:color w:val="auto"/>
                      <w:sz w:val="18"/>
                      <w:szCs w:val="18"/>
                      <w:lang w:val="sl-SI" w:eastAsia="en-US"/>
                    </w:rPr>
                    <w:t>(gospodarski subjekt mora izpolnjevati pogoj za svoj del posla)</w:t>
                  </w:r>
                </w:p>
                <w:p w14:paraId="7A706DD9" w14:textId="77777777" w:rsidR="001C430A" w:rsidRPr="001C430A" w:rsidRDefault="001C430A" w:rsidP="001C430A">
                  <w:pPr>
                    <w:suppressAutoHyphens w:val="0"/>
                    <w:spacing w:after="200" w:line="276" w:lineRule="auto"/>
                    <w:rPr>
                      <w:rFonts w:ascii="Tahoma" w:eastAsia="Calibri" w:hAnsi="Tahoma" w:cs="Tahoma"/>
                      <w:color w:val="auto"/>
                      <w:sz w:val="18"/>
                      <w:szCs w:val="18"/>
                      <w:lang w:val="sl-SI" w:eastAsia="en-US"/>
                    </w:rPr>
                  </w:pPr>
                  <w:r w:rsidRPr="001C430A">
                    <w:rPr>
                      <w:rFonts w:ascii="Tahoma" w:eastAsia="Calibri" w:hAnsi="Tahoma" w:cs="Tahoma"/>
                      <w:color w:val="auto"/>
                      <w:sz w:val="18"/>
                      <w:szCs w:val="18"/>
                      <w:lang w:val="sl-SI" w:eastAsia="en-US"/>
                    </w:rPr>
                    <w:t xml:space="preserve">4. Da artikli, ki jih ponuja, ustrezajo vsem tehničnim specifikacijam, opredeljenim v specifikaciji artiklov v spletni aplikaciji </w:t>
                  </w:r>
                  <w:proofErr w:type="spellStart"/>
                  <w:r w:rsidRPr="001C430A">
                    <w:rPr>
                      <w:rFonts w:ascii="Tahoma" w:eastAsia="Calibri" w:hAnsi="Tahoma" w:cs="Tahoma"/>
                      <w:color w:val="auto"/>
                      <w:sz w:val="18"/>
                      <w:szCs w:val="18"/>
                      <w:lang w:val="sl-SI" w:eastAsia="en-US"/>
                    </w:rPr>
                    <w:t>Gosoft</w:t>
                  </w:r>
                  <w:proofErr w:type="spellEnd"/>
                  <w:r w:rsidRPr="001C430A">
                    <w:rPr>
                      <w:rFonts w:ascii="Tahoma" w:eastAsia="Calibri" w:hAnsi="Tahoma" w:cs="Tahoma"/>
                      <w:color w:val="auto"/>
                      <w:sz w:val="18"/>
                      <w:szCs w:val="18"/>
                      <w:lang w:val="sl-SI" w:eastAsia="en-US"/>
                    </w:rPr>
                    <w:t xml:space="preserve"> in  kot se nahajajo v teh navodilih in v obrazcu specifikacije. </w:t>
                  </w:r>
                </w:p>
                <w:p w14:paraId="46330B27" w14:textId="77777777" w:rsidR="001C430A" w:rsidRPr="001C430A" w:rsidRDefault="001C430A" w:rsidP="001C430A">
                  <w:pPr>
                    <w:suppressAutoHyphens w:val="0"/>
                    <w:spacing w:after="200" w:line="276" w:lineRule="auto"/>
                    <w:rPr>
                      <w:rFonts w:ascii="Tahoma" w:eastAsia="Calibri" w:hAnsi="Tahoma" w:cs="Tahoma"/>
                      <w:color w:val="auto"/>
                      <w:sz w:val="18"/>
                      <w:szCs w:val="18"/>
                      <w:lang w:val="sl-SI" w:eastAsia="en-US"/>
                    </w:rPr>
                  </w:pPr>
                  <w:r w:rsidRPr="001C430A">
                    <w:rPr>
                      <w:rFonts w:ascii="Tahoma" w:eastAsia="Calibri" w:hAnsi="Tahoma" w:cs="Tahoma"/>
                      <w:color w:val="auto"/>
                      <w:sz w:val="18"/>
                      <w:szCs w:val="18"/>
                      <w:lang w:val="sl-SI" w:eastAsia="en-US"/>
                    </w:rPr>
                    <w:t>(gospodarski subjekt mora izpolnjevati pogoj za svoj del posla)</w:t>
                  </w:r>
                </w:p>
                <w:p w14:paraId="2F3FB19C" w14:textId="77777777" w:rsidR="001C430A" w:rsidRPr="001C430A" w:rsidRDefault="001C430A" w:rsidP="001C430A">
                  <w:pPr>
                    <w:suppressAutoHyphens w:val="0"/>
                    <w:spacing w:after="200" w:line="276" w:lineRule="auto"/>
                    <w:rPr>
                      <w:rFonts w:ascii="Tahoma" w:eastAsia="Calibri" w:hAnsi="Tahoma" w:cs="Tahoma"/>
                      <w:color w:val="auto"/>
                      <w:sz w:val="18"/>
                      <w:szCs w:val="18"/>
                      <w:lang w:val="sl-SI" w:eastAsia="en-US"/>
                    </w:rPr>
                  </w:pPr>
                  <w:r w:rsidRPr="001C430A">
                    <w:rPr>
                      <w:rFonts w:ascii="Tahoma" w:eastAsia="Calibri" w:hAnsi="Tahoma" w:cs="Tahoma"/>
                      <w:color w:val="auto"/>
                      <w:sz w:val="18"/>
                      <w:szCs w:val="18"/>
                      <w:lang w:val="sl-SI" w:eastAsia="en-US"/>
                    </w:rPr>
                    <w:t>5. Zahtevane količine artiklov, ki jih je ponudil.</w:t>
                  </w:r>
                </w:p>
                <w:p w14:paraId="398D6A5D" w14:textId="77777777" w:rsidR="001C430A" w:rsidRPr="001C430A" w:rsidRDefault="001C430A" w:rsidP="001C430A">
                  <w:pPr>
                    <w:suppressAutoHyphens w:val="0"/>
                    <w:spacing w:after="200" w:line="276" w:lineRule="auto"/>
                    <w:rPr>
                      <w:rFonts w:ascii="Tahoma" w:eastAsia="Calibri" w:hAnsi="Tahoma" w:cs="Tahoma"/>
                      <w:color w:val="auto"/>
                      <w:sz w:val="18"/>
                      <w:szCs w:val="18"/>
                      <w:lang w:val="sl-SI" w:eastAsia="en-US"/>
                    </w:rPr>
                  </w:pPr>
                  <w:r w:rsidRPr="001C430A">
                    <w:rPr>
                      <w:rFonts w:ascii="Tahoma" w:eastAsia="Calibri" w:hAnsi="Tahoma" w:cs="Tahoma"/>
                      <w:color w:val="auto"/>
                      <w:sz w:val="18"/>
                      <w:szCs w:val="18"/>
                      <w:lang w:val="sl-SI" w:eastAsia="en-US"/>
                    </w:rPr>
                    <w:t>(gospodarski subjekt mora izpolnjevati pogoj za svoj del posla)</w:t>
                  </w:r>
                </w:p>
                <w:p w14:paraId="01365093" w14:textId="77777777" w:rsidR="001C430A" w:rsidRPr="001C430A" w:rsidRDefault="001C430A" w:rsidP="001C430A">
                  <w:pPr>
                    <w:suppressAutoHyphens w:val="0"/>
                    <w:spacing w:after="200" w:line="276" w:lineRule="auto"/>
                    <w:rPr>
                      <w:rFonts w:ascii="Tahoma" w:eastAsia="Calibri" w:hAnsi="Tahoma" w:cs="Tahoma"/>
                      <w:color w:val="auto"/>
                      <w:sz w:val="18"/>
                      <w:szCs w:val="18"/>
                      <w:lang w:val="sl-SI" w:eastAsia="en-US"/>
                    </w:rPr>
                  </w:pPr>
                  <w:r w:rsidRPr="001C430A">
                    <w:rPr>
                      <w:rFonts w:ascii="Tahoma" w:eastAsia="Calibri" w:hAnsi="Tahoma" w:cs="Tahoma"/>
                      <w:color w:val="auto"/>
                      <w:sz w:val="18"/>
                      <w:szCs w:val="18"/>
                      <w:lang w:val="sl-SI" w:eastAsia="en-US"/>
                    </w:rPr>
                    <w:t>6. da izpolnjuje vse podane zahteve v obrazcu specifikacije.</w:t>
                  </w:r>
                </w:p>
                <w:p w14:paraId="1BBDC244" w14:textId="77777777" w:rsidR="001C430A" w:rsidRPr="001C430A" w:rsidRDefault="001C430A" w:rsidP="001C430A">
                  <w:pPr>
                    <w:suppressAutoHyphens w:val="0"/>
                    <w:spacing w:after="200" w:line="276" w:lineRule="auto"/>
                    <w:rPr>
                      <w:rFonts w:ascii="Tahoma" w:eastAsia="Calibri" w:hAnsi="Tahoma" w:cs="Tahoma"/>
                      <w:color w:val="auto"/>
                      <w:sz w:val="18"/>
                      <w:szCs w:val="18"/>
                      <w:lang w:val="sl-SI" w:eastAsia="en-US"/>
                    </w:rPr>
                  </w:pPr>
                  <w:r w:rsidRPr="001C430A">
                    <w:rPr>
                      <w:rFonts w:ascii="Tahoma" w:eastAsia="Calibri" w:hAnsi="Tahoma" w:cs="Tahoma"/>
                      <w:color w:val="auto"/>
                      <w:sz w:val="18"/>
                      <w:szCs w:val="18"/>
                      <w:lang w:val="sl-SI" w:eastAsia="en-US"/>
                    </w:rPr>
                    <w:t>(gospodarski subjekt mora izpolnjevati pogoj za svoj del posla)</w:t>
                  </w:r>
                </w:p>
                <w:p w14:paraId="59D25A48" w14:textId="77777777" w:rsidR="001C430A" w:rsidRPr="001C430A" w:rsidRDefault="001C430A" w:rsidP="001C430A">
                  <w:pPr>
                    <w:suppressAutoHyphens w:val="0"/>
                    <w:spacing w:after="200" w:line="276" w:lineRule="auto"/>
                    <w:rPr>
                      <w:rFonts w:ascii="Tahoma" w:eastAsia="Calibri" w:hAnsi="Tahoma" w:cs="Tahoma"/>
                      <w:color w:val="auto"/>
                      <w:sz w:val="18"/>
                      <w:szCs w:val="18"/>
                      <w:lang w:val="sl-SI" w:eastAsia="en-US"/>
                    </w:rPr>
                  </w:pPr>
                  <w:r w:rsidRPr="001C430A">
                    <w:rPr>
                      <w:rFonts w:ascii="Tahoma" w:eastAsia="Calibri" w:hAnsi="Tahoma" w:cs="Tahoma"/>
                      <w:color w:val="auto"/>
                      <w:sz w:val="18"/>
                      <w:szCs w:val="18"/>
                      <w:lang w:val="sl-SI" w:eastAsia="en-US"/>
                    </w:rPr>
                    <w:t>7. Izvajalec se mora na prvi poziv naročnika odzvati v roku največ 4 ur. Vse pomanjkljivosti in napake, za katere jamči in ki se pokažejo med garancijskim rokom, mora izvajalec odpraviti v roku največ 8 ur oz. naslednji delovni dan, razen v primeru, ko dobavni rok nadomestne opreme tega ne dopušča. V kolikor bo čas popravila presegal 1 delovni dan, bo naročniku zagotovil nadomestno opremo.</w:t>
                  </w:r>
                </w:p>
                <w:p w14:paraId="290C0F14" w14:textId="589EC76B" w:rsidR="00E222A4" w:rsidRPr="00212B24" w:rsidRDefault="001C430A" w:rsidP="00212B24">
                  <w:pPr>
                    <w:suppressAutoHyphens w:val="0"/>
                    <w:spacing w:after="200" w:line="276" w:lineRule="auto"/>
                    <w:rPr>
                      <w:rFonts w:ascii="Tahoma" w:eastAsia="Calibri" w:hAnsi="Tahoma" w:cs="Tahoma"/>
                      <w:color w:val="auto"/>
                      <w:sz w:val="18"/>
                      <w:szCs w:val="18"/>
                      <w:lang w:val="sl-SI" w:eastAsia="en-US"/>
                    </w:rPr>
                  </w:pPr>
                  <w:r w:rsidRPr="001C430A">
                    <w:rPr>
                      <w:rFonts w:ascii="Tahoma" w:hAnsi="Tahoma" w:cs="Tahoma"/>
                      <w:color w:val="auto"/>
                      <w:sz w:val="18"/>
                      <w:szCs w:val="18"/>
                      <w:lang w:val="sl-SI" w:eastAsia="sl-SI"/>
                    </w:rPr>
                    <w:t xml:space="preserve">8. Rok za dobavo blaga: </w:t>
                  </w:r>
                  <w:r w:rsidR="00E222A4" w:rsidRPr="00F925AF">
                    <w:rPr>
                      <w:rFonts w:ascii="Tahoma" w:hAnsi="Tahoma" w:cs="Tahoma"/>
                      <w:sz w:val="18"/>
                      <w:szCs w:val="18"/>
                      <w:lang w:val="sl-SI"/>
                    </w:rPr>
                    <w:t xml:space="preserve">Izbrani ponudnik bo moral artikle dobaviti v roku </w:t>
                  </w:r>
                  <w:r w:rsidR="003071DE">
                    <w:rPr>
                      <w:rFonts w:ascii="Tahoma" w:hAnsi="Tahoma" w:cs="Tahoma"/>
                      <w:b/>
                      <w:sz w:val="18"/>
                      <w:szCs w:val="18"/>
                    </w:rPr>
                    <w:t xml:space="preserve">60 </w:t>
                  </w:r>
                  <w:proofErr w:type="spellStart"/>
                  <w:r w:rsidR="003071DE">
                    <w:rPr>
                      <w:rFonts w:ascii="Tahoma" w:hAnsi="Tahoma" w:cs="Tahoma"/>
                      <w:b/>
                      <w:sz w:val="18"/>
                      <w:szCs w:val="18"/>
                    </w:rPr>
                    <w:t>delovnih</w:t>
                  </w:r>
                  <w:proofErr w:type="spellEnd"/>
                  <w:r w:rsidR="003071DE">
                    <w:rPr>
                      <w:rFonts w:ascii="Tahoma" w:hAnsi="Tahoma" w:cs="Tahoma"/>
                      <w:sz w:val="18"/>
                      <w:szCs w:val="18"/>
                      <w:lang w:val="sl-SI"/>
                    </w:rPr>
                    <w:t xml:space="preserve"> </w:t>
                  </w:r>
                  <w:r w:rsidR="003071DE" w:rsidRPr="003071DE">
                    <w:rPr>
                      <w:rFonts w:ascii="Tahoma" w:hAnsi="Tahoma" w:cs="Tahoma"/>
                      <w:b/>
                      <w:bCs/>
                      <w:sz w:val="18"/>
                      <w:szCs w:val="18"/>
                      <w:lang w:val="sl-SI"/>
                    </w:rPr>
                    <w:t>dni</w:t>
                  </w:r>
                  <w:r w:rsidR="003071DE">
                    <w:rPr>
                      <w:rFonts w:ascii="Tahoma" w:hAnsi="Tahoma" w:cs="Tahoma"/>
                      <w:sz w:val="18"/>
                      <w:szCs w:val="18"/>
                      <w:lang w:val="sl-SI"/>
                    </w:rPr>
                    <w:t xml:space="preserve"> </w:t>
                  </w:r>
                  <w:r w:rsidR="00E222A4" w:rsidRPr="00F925AF">
                    <w:rPr>
                      <w:rFonts w:ascii="Tahoma" w:hAnsi="Tahoma" w:cs="Tahoma"/>
                      <w:sz w:val="18"/>
                      <w:szCs w:val="18"/>
                      <w:lang w:val="sl-SI"/>
                    </w:rPr>
                    <w:t xml:space="preserve"> od naročila</w:t>
                  </w:r>
                  <w:r w:rsidR="00B60181">
                    <w:rPr>
                      <w:rFonts w:ascii="Tahoma" w:hAnsi="Tahoma" w:cs="Tahoma"/>
                      <w:sz w:val="18"/>
                      <w:szCs w:val="18"/>
                      <w:lang w:val="sl-SI"/>
                    </w:rPr>
                    <w:t xml:space="preserve"> s strani naročnika</w:t>
                  </w:r>
                  <w:r w:rsidR="00E222A4" w:rsidRPr="00212B24">
                    <w:rPr>
                      <w:rFonts w:ascii="Tahoma" w:hAnsi="Tahoma" w:cs="Tahoma"/>
                      <w:b/>
                      <w:bCs/>
                      <w:sz w:val="18"/>
                      <w:szCs w:val="18"/>
                      <w:lang w:val="sl-SI"/>
                    </w:rPr>
                    <w:t>. (velja za sklop 1, sklop 2, sklop 3, sklop 6</w:t>
                  </w:r>
                  <w:r w:rsidR="00062D20">
                    <w:rPr>
                      <w:rFonts w:ascii="Tahoma" w:hAnsi="Tahoma" w:cs="Tahoma"/>
                      <w:b/>
                      <w:bCs/>
                      <w:sz w:val="18"/>
                      <w:szCs w:val="18"/>
                      <w:lang w:val="sl-SI"/>
                    </w:rPr>
                    <w:t>, sklop 7</w:t>
                  </w:r>
                  <w:r w:rsidR="00E222A4" w:rsidRPr="00212B24">
                    <w:rPr>
                      <w:rFonts w:ascii="Tahoma" w:hAnsi="Tahoma" w:cs="Tahoma"/>
                      <w:b/>
                      <w:bCs/>
                      <w:sz w:val="18"/>
                      <w:szCs w:val="18"/>
                      <w:lang w:val="sl-SI"/>
                    </w:rPr>
                    <w:t xml:space="preserve"> in sklop </w:t>
                  </w:r>
                  <w:r w:rsidR="00062D20">
                    <w:rPr>
                      <w:rFonts w:ascii="Tahoma" w:hAnsi="Tahoma" w:cs="Tahoma"/>
                      <w:b/>
                      <w:bCs/>
                      <w:sz w:val="18"/>
                      <w:szCs w:val="18"/>
                      <w:lang w:val="sl-SI"/>
                    </w:rPr>
                    <w:t>8</w:t>
                  </w:r>
                  <w:r w:rsidR="00E222A4" w:rsidRPr="00212B24">
                    <w:rPr>
                      <w:rFonts w:ascii="Tahoma" w:hAnsi="Tahoma" w:cs="Tahoma"/>
                      <w:b/>
                      <w:bCs/>
                      <w:sz w:val="18"/>
                      <w:szCs w:val="18"/>
                      <w:lang w:val="sl-SI"/>
                    </w:rPr>
                    <w:t>)</w:t>
                  </w:r>
                </w:p>
                <w:p w14:paraId="12DED169" w14:textId="20AF03D9" w:rsidR="0081025E" w:rsidRPr="0081025E" w:rsidRDefault="00E222A4" w:rsidP="0081025E">
                  <w:pPr>
                    <w:rPr>
                      <w:rFonts w:ascii="Tahoma" w:hAnsi="Tahoma" w:cs="Tahoma"/>
                      <w:bCs/>
                      <w:sz w:val="18"/>
                      <w:szCs w:val="18"/>
                    </w:rPr>
                  </w:pPr>
                  <w:r>
                    <w:rPr>
                      <w:rFonts w:ascii="Tahoma" w:hAnsi="Tahoma" w:cs="Tahoma"/>
                      <w:bCs/>
                      <w:sz w:val="18"/>
                      <w:szCs w:val="18"/>
                      <w:lang w:val="sl-SI"/>
                    </w:rPr>
                    <w:t xml:space="preserve">Izbrani ponudnik bo moral vso razpisano količino za tiskalnik zapestnic dobaviti v roku </w:t>
                  </w:r>
                  <w:r w:rsidR="003071DE">
                    <w:rPr>
                      <w:rFonts w:ascii="Tahoma" w:hAnsi="Tahoma" w:cs="Tahoma"/>
                      <w:b/>
                      <w:sz w:val="18"/>
                      <w:szCs w:val="18"/>
                    </w:rPr>
                    <w:t xml:space="preserve">60 </w:t>
                  </w:r>
                  <w:proofErr w:type="spellStart"/>
                  <w:r w:rsidR="003071DE">
                    <w:rPr>
                      <w:rFonts w:ascii="Tahoma" w:hAnsi="Tahoma" w:cs="Tahoma"/>
                      <w:b/>
                      <w:sz w:val="18"/>
                      <w:szCs w:val="18"/>
                    </w:rPr>
                    <w:t>delovnih</w:t>
                  </w:r>
                  <w:proofErr w:type="spellEnd"/>
                  <w:r w:rsidR="003071DE">
                    <w:rPr>
                      <w:rFonts w:ascii="Tahoma" w:hAnsi="Tahoma" w:cs="Tahoma"/>
                      <w:b/>
                      <w:sz w:val="18"/>
                      <w:szCs w:val="18"/>
                    </w:rPr>
                    <w:t xml:space="preserve"> </w:t>
                  </w:r>
                  <w:proofErr w:type="spellStart"/>
                  <w:r w:rsidR="003071DE">
                    <w:rPr>
                      <w:rFonts w:ascii="Tahoma" w:hAnsi="Tahoma" w:cs="Tahoma"/>
                      <w:b/>
                      <w:sz w:val="18"/>
                      <w:szCs w:val="18"/>
                    </w:rPr>
                    <w:t>dni</w:t>
                  </w:r>
                  <w:proofErr w:type="spellEnd"/>
                  <w:r>
                    <w:rPr>
                      <w:rFonts w:ascii="Tahoma" w:hAnsi="Tahoma" w:cs="Tahoma"/>
                      <w:b/>
                      <w:sz w:val="18"/>
                      <w:szCs w:val="18"/>
                    </w:rPr>
                    <w:t xml:space="preserve"> </w:t>
                  </w:r>
                  <w:proofErr w:type="spellStart"/>
                  <w:r>
                    <w:rPr>
                      <w:rFonts w:ascii="Tahoma" w:hAnsi="Tahoma" w:cs="Tahoma"/>
                      <w:bCs/>
                      <w:sz w:val="18"/>
                      <w:szCs w:val="18"/>
                    </w:rPr>
                    <w:t>od</w:t>
                  </w:r>
                  <w:proofErr w:type="spellEnd"/>
                  <w:r>
                    <w:rPr>
                      <w:rFonts w:ascii="Tahoma" w:hAnsi="Tahoma" w:cs="Tahoma"/>
                      <w:bCs/>
                      <w:sz w:val="18"/>
                      <w:szCs w:val="18"/>
                    </w:rPr>
                    <w:t xml:space="preserve"> </w:t>
                  </w:r>
                  <w:proofErr w:type="spellStart"/>
                  <w:r>
                    <w:rPr>
                      <w:rFonts w:ascii="Tahoma" w:hAnsi="Tahoma" w:cs="Tahoma"/>
                      <w:bCs/>
                      <w:sz w:val="18"/>
                      <w:szCs w:val="18"/>
                    </w:rPr>
                    <w:t>naročila</w:t>
                  </w:r>
                  <w:proofErr w:type="spellEnd"/>
                  <w:r w:rsidR="00B60181">
                    <w:rPr>
                      <w:rFonts w:ascii="Tahoma" w:hAnsi="Tahoma" w:cs="Tahoma"/>
                      <w:bCs/>
                      <w:sz w:val="18"/>
                      <w:szCs w:val="18"/>
                    </w:rPr>
                    <w:t xml:space="preserve"> s </w:t>
                  </w:r>
                  <w:proofErr w:type="spellStart"/>
                  <w:r w:rsidR="00B60181">
                    <w:rPr>
                      <w:rFonts w:ascii="Tahoma" w:hAnsi="Tahoma" w:cs="Tahoma"/>
                      <w:bCs/>
                      <w:sz w:val="18"/>
                      <w:szCs w:val="18"/>
                    </w:rPr>
                    <w:t>strani</w:t>
                  </w:r>
                  <w:proofErr w:type="spellEnd"/>
                  <w:r w:rsidR="00B60181">
                    <w:rPr>
                      <w:rFonts w:ascii="Tahoma" w:hAnsi="Tahoma" w:cs="Tahoma"/>
                      <w:bCs/>
                      <w:sz w:val="18"/>
                      <w:szCs w:val="18"/>
                    </w:rPr>
                    <w:t xml:space="preserve"> </w:t>
                  </w:r>
                  <w:proofErr w:type="spellStart"/>
                  <w:r w:rsidR="00B60181">
                    <w:rPr>
                      <w:rFonts w:ascii="Tahoma" w:hAnsi="Tahoma" w:cs="Tahoma"/>
                      <w:bCs/>
                      <w:sz w:val="18"/>
                      <w:szCs w:val="18"/>
                    </w:rPr>
                    <w:t>naročnika</w:t>
                  </w:r>
                  <w:proofErr w:type="spellEnd"/>
                  <w:r>
                    <w:rPr>
                      <w:rFonts w:ascii="Tahoma" w:hAnsi="Tahoma" w:cs="Tahoma"/>
                      <w:bCs/>
                      <w:sz w:val="18"/>
                      <w:szCs w:val="18"/>
                    </w:rPr>
                    <w:t xml:space="preserve">. </w:t>
                  </w:r>
                  <w:r w:rsidR="0081025E" w:rsidRPr="0081025E">
                    <w:rPr>
                      <w:rFonts w:ascii="Tahoma" w:hAnsi="Tahoma" w:cs="Tahoma"/>
                      <w:bCs/>
                      <w:sz w:val="18"/>
                      <w:szCs w:val="18"/>
                    </w:rPr>
                    <w:t xml:space="preserve">Za </w:t>
                  </w:r>
                  <w:proofErr w:type="spellStart"/>
                  <w:r w:rsidR="0081025E" w:rsidRPr="0081025E">
                    <w:rPr>
                      <w:rFonts w:ascii="Tahoma" w:hAnsi="Tahoma" w:cs="Tahoma"/>
                      <w:bCs/>
                      <w:sz w:val="18"/>
                      <w:szCs w:val="18"/>
                    </w:rPr>
                    <w:t>potrošni</w:t>
                  </w:r>
                  <w:proofErr w:type="spellEnd"/>
                  <w:r w:rsidR="0081025E" w:rsidRPr="0081025E">
                    <w:rPr>
                      <w:rFonts w:ascii="Tahoma" w:hAnsi="Tahoma" w:cs="Tahoma"/>
                      <w:bCs/>
                      <w:sz w:val="18"/>
                      <w:szCs w:val="18"/>
                    </w:rPr>
                    <w:t xml:space="preserve"> material, ki je </w:t>
                  </w:r>
                  <w:proofErr w:type="spellStart"/>
                  <w:r w:rsidR="0081025E" w:rsidRPr="0081025E">
                    <w:rPr>
                      <w:rFonts w:ascii="Tahoma" w:hAnsi="Tahoma" w:cs="Tahoma"/>
                      <w:bCs/>
                      <w:sz w:val="18"/>
                      <w:szCs w:val="18"/>
                    </w:rPr>
                    <w:t>predmet</w:t>
                  </w:r>
                  <w:proofErr w:type="spellEnd"/>
                  <w:r w:rsidR="0081025E" w:rsidRPr="0081025E">
                    <w:rPr>
                      <w:rFonts w:ascii="Tahoma" w:hAnsi="Tahoma" w:cs="Tahoma"/>
                      <w:bCs/>
                      <w:sz w:val="18"/>
                      <w:szCs w:val="18"/>
                    </w:rPr>
                    <w:t xml:space="preserve"> </w:t>
                  </w:r>
                  <w:proofErr w:type="spellStart"/>
                  <w:r w:rsidR="0081025E" w:rsidRPr="0081025E">
                    <w:rPr>
                      <w:rFonts w:ascii="Tahoma" w:hAnsi="Tahoma" w:cs="Tahoma"/>
                      <w:bCs/>
                      <w:sz w:val="18"/>
                      <w:szCs w:val="18"/>
                    </w:rPr>
                    <w:t>tega</w:t>
                  </w:r>
                  <w:proofErr w:type="spellEnd"/>
                  <w:r w:rsidR="0081025E" w:rsidRPr="0081025E">
                    <w:rPr>
                      <w:rFonts w:ascii="Tahoma" w:hAnsi="Tahoma" w:cs="Tahoma"/>
                      <w:bCs/>
                      <w:sz w:val="18"/>
                      <w:szCs w:val="18"/>
                    </w:rPr>
                    <w:t xml:space="preserve"> </w:t>
                  </w:r>
                  <w:proofErr w:type="spellStart"/>
                  <w:r w:rsidR="0081025E" w:rsidRPr="0081025E">
                    <w:rPr>
                      <w:rFonts w:ascii="Tahoma" w:hAnsi="Tahoma" w:cs="Tahoma"/>
                      <w:bCs/>
                      <w:sz w:val="18"/>
                      <w:szCs w:val="18"/>
                    </w:rPr>
                    <w:t>sklopa</w:t>
                  </w:r>
                  <w:proofErr w:type="spellEnd"/>
                  <w:r w:rsidR="0010123E">
                    <w:rPr>
                      <w:rFonts w:ascii="Tahoma" w:hAnsi="Tahoma" w:cs="Tahoma"/>
                      <w:bCs/>
                      <w:sz w:val="18"/>
                      <w:szCs w:val="18"/>
                    </w:rPr>
                    <w:t>,</w:t>
                  </w:r>
                  <w:r w:rsidR="0081025E" w:rsidRPr="0081025E">
                    <w:rPr>
                      <w:rFonts w:ascii="Tahoma" w:hAnsi="Tahoma" w:cs="Tahoma"/>
                      <w:bCs/>
                      <w:sz w:val="18"/>
                      <w:szCs w:val="18"/>
                    </w:rPr>
                    <w:t xml:space="preserve"> se </w:t>
                  </w:r>
                  <w:proofErr w:type="spellStart"/>
                  <w:r w:rsidR="0081025E" w:rsidRPr="0081025E">
                    <w:rPr>
                      <w:rFonts w:ascii="Tahoma" w:hAnsi="Tahoma" w:cs="Tahoma"/>
                      <w:bCs/>
                      <w:sz w:val="18"/>
                      <w:szCs w:val="18"/>
                    </w:rPr>
                    <w:t>naročnik</w:t>
                  </w:r>
                  <w:proofErr w:type="spellEnd"/>
                  <w:r w:rsidR="0081025E" w:rsidRPr="0081025E">
                    <w:rPr>
                      <w:rFonts w:ascii="Tahoma" w:hAnsi="Tahoma" w:cs="Tahoma"/>
                      <w:bCs/>
                      <w:sz w:val="18"/>
                      <w:szCs w:val="18"/>
                    </w:rPr>
                    <w:t xml:space="preserve"> ne </w:t>
                  </w:r>
                  <w:proofErr w:type="spellStart"/>
                  <w:r w:rsidR="0081025E" w:rsidRPr="0081025E">
                    <w:rPr>
                      <w:rFonts w:ascii="Tahoma" w:hAnsi="Tahoma" w:cs="Tahoma"/>
                      <w:bCs/>
                      <w:sz w:val="18"/>
                      <w:szCs w:val="18"/>
                    </w:rPr>
                    <w:t>zavezuje</w:t>
                  </w:r>
                  <w:proofErr w:type="spellEnd"/>
                  <w:r w:rsidR="0081025E" w:rsidRPr="0081025E">
                    <w:rPr>
                      <w:rFonts w:ascii="Tahoma" w:hAnsi="Tahoma" w:cs="Tahoma"/>
                      <w:bCs/>
                      <w:sz w:val="18"/>
                      <w:szCs w:val="18"/>
                    </w:rPr>
                    <w:t xml:space="preserve">, da </w:t>
                  </w:r>
                  <w:proofErr w:type="spellStart"/>
                  <w:r w:rsidR="0081025E" w:rsidRPr="0081025E">
                    <w:rPr>
                      <w:rFonts w:ascii="Tahoma" w:hAnsi="Tahoma" w:cs="Tahoma"/>
                      <w:bCs/>
                      <w:sz w:val="18"/>
                      <w:szCs w:val="18"/>
                    </w:rPr>
                    <w:t>bo</w:t>
                  </w:r>
                  <w:proofErr w:type="spellEnd"/>
                  <w:r w:rsidR="0081025E" w:rsidRPr="0081025E">
                    <w:rPr>
                      <w:rFonts w:ascii="Tahoma" w:hAnsi="Tahoma" w:cs="Tahoma"/>
                      <w:bCs/>
                      <w:sz w:val="18"/>
                      <w:szCs w:val="18"/>
                    </w:rPr>
                    <w:t xml:space="preserve"> </w:t>
                  </w:r>
                  <w:proofErr w:type="spellStart"/>
                  <w:r w:rsidR="0081025E" w:rsidRPr="0081025E">
                    <w:rPr>
                      <w:rFonts w:ascii="Tahoma" w:hAnsi="Tahoma" w:cs="Tahoma"/>
                      <w:bCs/>
                      <w:sz w:val="18"/>
                      <w:szCs w:val="18"/>
                    </w:rPr>
                    <w:t>naročil</w:t>
                  </w:r>
                  <w:proofErr w:type="spellEnd"/>
                  <w:r w:rsidR="0081025E" w:rsidRPr="0081025E">
                    <w:rPr>
                      <w:rFonts w:ascii="Tahoma" w:hAnsi="Tahoma" w:cs="Tahoma"/>
                      <w:bCs/>
                      <w:sz w:val="18"/>
                      <w:szCs w:val="18"/>
                    </w:rPr>
                    <w:t xml:space="preserve"> </w:t>
                  </w:r>
                  <w:proofErr w:type="spellStart"/>
                  <w:r w:rsidR="0081025E" w:rsidRPr="0081025E">
                    <w:rPr>
                      <w:rFonts w:ascii="Tahoma" w:hAnsi="Tahoma" w:cs="Tahoma"/>
                      <w:bCs/>
                      <w:sz w:val="18"/>
                      <w:szCs w:val="18"/>
                    </w:rPr>
                    <w:t>točno</w:t>
                  </w:r>
                  <w:proofErr w:type="spellEnd"/>
                  <w:r w:rsidR="0081025E" w:rsidRPr="0081025E">
                    <w:rPr>
                      <w:rFonts w:ascii="Tahoma" w:hAnsi="Tahoma" w:cs="Tahoma"/>
                      <w:bCs/>
                      <w:sz w:val="18"/>
                      <w:szCs w:val="18"/>
                    </w:rPr>
                    <w:t xml:space="preserve"> </w:t>
                  </w:r>
                  <w:proofErr w:type="spellStart"/>
                  <w:r w:rsidR="0081025E" w:rsidRPr="0081025E">
                    <w:rPr>
                      <w:rFonts w:ascii="Tahoma" w:hAnsi="Tahoma" w:cs="Tahoma"/>
                      <w:bCs/>
                      <w:sz w:val="18"/>
                      <w:szCs w:val="18"/>
                    </w:rPr>
                    <w:t>določene</w:t>
                  </w:r>
                  <w:proofErr w:type="spellEnd"/>
                  <w:r w:rsidR="0081025E" w:rsidRPr="0081025E">
                    <w:rPr>
                      <w:rFonts w:ascii="Tahoma" w:hAnsi="Tahoma" w:cs="Tahoma"/>
                      <w:bCs/>
                      <w:sz w:val="18"/>
                      <w:szCs w:val="18"/>
                    </w:rPr>
                    <w:t xml:space="preserve"> </w:t>
                  </w:r>
                  <w:proofErr w:type="spellStart"/>
                  <w:r w:rsidR="0081025E" w:rsidRPr="0081025E">
                    <w:rPr>
                      <w:rFonts w:ascii="Tahoma" w:hAnsi="Tahoma" w:cs="Tahoma"/>
                      <w:bCs/>
                      <w:sz w:val="18"/>
                      <w:szCs w:val="18"/>
                    </w:rPr>
                    <w:t>količine</w:t>
                  </w:r>
                  <w:proofErr w:type="spellEnd"/>
                  <w:r w:rsidR="0081025E" w:rsidRPr="0081025E">
                    <w:rPr>
                      <w:rFonts w:ascii="Tahoma" w:hAnsi="Tahoma" w:cs="Tahoma"/>
                      <w:bCs/>
                      <w:sz w:val="18"/>
                      <w:szCs w:val="18"/>
                    </w:rPr>
                    <w:t xml:space="preserve">, </w:t>
                  </w:r>
                  <w:proofErr w:type="spellStart"/>
                  <w:r w:rsidR="0081025E" w:rsidRPr="0081025E">
                    <w:rPr>
                      <w:rFonts w:ascii="Tahoma" w:hAnsi="Tahoma" w:cs="Tahoma"/>
                      <w:bCs/>
                      <w:sz w:val="18"/>
                      <w:szCs w:val="18"/>
                    </w:rPr>
                    <w:t>naročnik</w:t>
                  </w:r>
                  <w:proofErr w:type="spellEnd"/>
                  <w:r w:rsidR="0081025E" w:rsidRPr="0081025E">
                    <w:rPr>
                      <w:rFonts w:ascii="Tahoma" w:hAnsi="Tahoma" w:cs="Tahoma"/>
                      <w:bCs/>
                      <w:sz w:val="18"/>
                      <w:szCs w:val="18"/>
                    </w:rPr>
                    <w:t xml:space="preserve"> </w:t>
                  </w:r>
                  <w:proofErr w:type="spellStart"/>
                  <w:r w:rsidR="0081025E" w:rsidRPr="0081025E">
                    <w:rPr>
                      <w:rFonts w:ascii="Tahoma" w:hAnsi="Tahoma" w:cs="Tahoma"/>
                      <w:bCs/>
                      <w:sz w:val="18"/>
                      <w:szCs w:val="18"/>
                    </w:rPr>
                    <w:t>bo</w:t>
                  </w:r>
                  <w:proofErr w:type="spellEnd"/>
                  <w:r w:rsidR="0081025E" w:rsidRPr="0081025E">
                    <w:rPr>
                      <w:rFonts w:ascii="Tahoma" w:hAnsi="Tahoma" w:cs="Tahoma"/>
                      <w:bCs/>
                      <w:sz w:val="18"/>
                      <w:szCs w:val="18"/>
                    </w:rPr>
                    <w:t xml:space="preserve"> </w:t>
                  </w:r>
                  <w:proofErr w:type="spellStart"/>
                  <w:r w:rsidR="0081025E" w:rsidRPr="0081025E">
                    <w:rPr>
                      <w:rFonts w:ascii="Tahoma" w:hAnsi="Tahoma" w:cs="Tahoma"/>
                      <w:bCs/>
                      <w:sz w:val="18"/>
                      <w:szCs w:val="18"/>
                    </w:rPr>
                    <w:t>te</w:t>
                  </w:r>
                  <w:proofErr w:type="spellEnd"/>
                  <w:r w:rsidR="0081025E" w:rsidRPr="0081025E">
                    <w:rPr>
                      <w:rFonts w:ascii="Tahoma" w:hAnsi="Tahoma" w:cs="Tahoma"/>
                      <w:bCs/>
                      <w:sz w:val="18"/>
                      <w:szCs w:val="18"/>
                    </w:rPr>
                    <w:t xml:space="preserve"> </w:t>
                  </w:r>
                  <w:proofErr w:type="spellStart"/>
                  <w:r w:rsidR="0081025E" w:rsidRPr="0081025E">
                    <w:rPr>
                      <w:rFonts w:ascii="Tahoma" w:hAnsi="Tahoma" w:cs="Tahoma"/>
                      <w:bCs/>
                      <w:sz w:val="18"/>
                      <w:szCs w:val="18"/>
                    </w:rPr>
                    <w:t>artikle</w:t>
                  </w:r>
                  <w:proofErr w:type="spellEnd"/>
                  <w:r w:rsidR="0081025E" w:rsidRPr="0081025E">
                    <w:rPr>
                      <w:rFonts w:ascii="Tahoma" w:hAnsi="Tahoma" w:cs="Tahoma"/>
                      <w:bCs/>
                      <w:sz w:val="18"/>
                      <w:szCs w:val="18"/>
                    </w:rPr>
                    <w:t xml:space="preserve"> </w:t>
                  </w:r>
                  <w:proofErr w:type="spellStart"/>
                  <w:r w:rsidR="0081025E" w:rsidRPr="0081025E">
                    <w:rPr>
                      <w:rFonts w:ascii="Tahoma" w:hAnsi="Tahoma" w:cs="Tahoma"/>
                      <w:bCs/>
                      <w:sz w:val="18"/>
                      <w:szCs w:val="18"/>
                    </w:rPr>
                    <w:t>naročal</w:t>
                  </w:r>
                  <w:proofErr w:type="spellEnd"/>
                  <w:r w:rsidR="0081025E" w:rsidRPr="0081025E">
                    <w:rPr>
                      <w:rFonts w:ascii="Tahoma" w:hAnsi="Tahoma" w:cs="Tahoma"/>
                      <w:bCs/>
                      <w:sz w:val="18"/>
                      <w:szCs w:val="18"/>
                    </w:rPr>
                    <w:t xml:space="preserve"> po </w:t>
                  </w:r>
                  <w:proofErr w:type="spellStart"/>
                  <w:r w:rsidR="0081025E" w:rsidRPr="0081025E">
                    <w:rPr>
                      <w:rFonts w:ascii="Tahoma" w:hAnsi="Tahoma" w:cs="Tahoma"/>
                      <w:bCs/>
                      <w:sz w:val="18"/>
                      <w:szCs w:val="18"/>
                    </w:rPr>
                    <w:t>potrebi</w:t>
                  </w:r>
                  <w:proofErr w:type="spellEnd"/>
                  <w:r w:rsidR="0081025E" w:rsidRPr="0081025E">
                    <w:rPr>
                      <w:rFonts w:ascii="Tahoma" w:hAnsi="Tahoma" w:cs="Tahoma"/>
                      <w:bCs/>
                      <w:sz w:val="18"/>
                      <w:szCs w:val="18"/>
                    </w:rPr>
                    <w:t xml:space="preserve">. V </w:t>
                  </w:r>
                  <w:proofErr w:type="spellStart"/>
                  <w:r w:rsidR="0081025E" w:rsidRPr="0081025E">
                    <w:rPr>
                      <w:rFonts w:ascii="Tahoma" w:hAnsi="Tahoma" w:cs="Tahoma"/>
                      <w:bCs/>
                      <w:sz w:val="18"/>
                      <w:szCs w:val="18"/>
                    </w:rPr>
                    <w:t>primeru</w:t>
                  </w:r>
                  <w:proofErr w:type="spellEnd"/>
                  <w:r w:rsidR="0081025E" w:rsidRPr="0081025E">
                    <w:rPr>
                      <w:rFonts w:ascii="Tahoma" w:hAnsi="Tahoma" w:cs="Tahoma"/>
                      <w:bCs/>
                      <w:sz w:val="18"/>
                      <w:szCs w:val="18"/>
                    </w:rPr>
                    <w:t xml:space="preserve"> </w:t>
                  </w:r>
                  <w:proofErr w:type="spellStart"/>
                  <w:r w:rsidR="0081025E" w:rsidRPr="0081025E">
                    <w:rPr>
                      <w:rFonts w:ascii="Tahoma" w:hAnsi="Tahoma" w:cs="Tahoma"/>
                      <w:bCs/>
                      <w:sz w:val="18"/>
                      <w:szCs w:val="18"/>
                    </w:rPr>
                    <w:t>naročila</w:t>
                  </w:r>
                  <w:proofErr w:type="spellEnd"/>
                  <w:r w:rsidR="0081025E" w:rsidRPr="0081025E">
                    <w:rPr>
                      <w:rFonts w:ascii="Tahoma" w:hAnsi="Tahoma" w:cs="Tahoma"/>
                      <w:bCs/>
                      <w:sz w:val="18"/>
                      <w:szCs w:val="18"/>
                    </w:rPr>
                    <w:t xml:space="preserve"> </w:t>
                  </w:r>
                  <w:proofErr w:type="spellStart"/>
                  <w:r w:rsidR="0081025E" w:rsidRPr="0081025E">
                    <w:rPr>
                      <w:rFonts w:ascii="Tahoma" w:hAnsi="Tahoma" w:cs="Tahoma"/>
                      <w:bCs/>
                      <w:sz w:val="18"/>
                      <w:szCs w:val="18"/>
                    </w:rPr>
                    <w:t>potrošnega</w:t>
                  </w:r>
                  <w:proofErr w:type="spellEnd"/>
                  <w:r w:rsidR="0081025E" w:rsidRPr="0081025E">
                    <w:rPr>
                      <w:rFonts w:ascii="Tahoma" w:hAnsi="Tahoma" w:cs="Tahoma"/>
                      <w:bCs/>
                      <w:sz w:val="18"/>
                      <w:szCs w:val="18"/>
                    </w:rPr>
                    <w:t xml:space="preserve"> </w:t>
                  </w:r>
                  <w:proofErr w:type="spellStart"/>
                  <w:r w:rsidR="0081025E" w:rsidRPr="0081025E">
                    <w:rPr>
                      <w:rFonts w:ascii="Tahoma" w:hAnsi="Tahoma" w:cs="Tahoma"/>
                      <w:bCs/>
                      <w:sz w:val="18"/>
                      <w:szCs w:val="18"/>
                    </w:rPr>
                    <w:t>materiala</w:t>
                  </w:r>
                  <w:proofErr w:type="spellEnd"/>
                  <w:r w:rsidR="0081025E" w:rsidRPr="0081025E">
                    <w:rPr>
                      <w:rFonts w:ascii="Tahoma" w:hAnsi="Tahoma" w:cs="Tahoma"/>
                      <w:bCs/>
                      <w:sz w:val="18"/>
                      <w:szCs w:val="18"/>
                    </w:rPr>
                    <w:t xml:space="preserve">, mora </w:t>
                  </w:r>
                  <w:proofErr w:type="spellStart"/>
                  <w:r w:rsidR="0081025E" w:rsidRPr="0081025E">
                    <w:rPr>
                      <w:rFonts w:ascii="Tahoma" w:hAnsi="Tahoma" w:cs="Tahoma"/>
                      <w:bCs/>
                      <w:sz w:val="18"/>
                      <w:szCs w:val="18"/>
                    </w:rPr>
                    <w:t>ponudnik</w:t>
                  </w:r>
                  <w:proofErr w:type="spellEnd"/>
                  <w:r w:rsidR="0081025E" w:rsidRPr="0081025E">
                    <w:rPr>
                      <w:rFonts w:ascii="Tahoma" w:hAnsi="Tahoma" w:cs="Tahoma"/>
                      <w:bCs/>
                      <w:sz w:val="18"/>
                      <w:szCs w:val="18"/>
                    </w:rPr>
                    <w:t xml:space="preserve"> </w:t>
                  </w:r>
                  <w:proofErr w:type="spellStart"/>
                  <w:r w:rsidR="0081025E" w:rsidRPr="0081025E">
                    <w:rPr>
                      <w:rFonts w:ascii="Tahoma" w:hAnsi="Tahoma" w:cs="Tahoma"/>
                      <w:bCs/>
                      <w:sz w:val="18"/>
                      <w:szCs w:val="18"/>
                    </w:rPr>
                    <w:t>te</w:t>
                  </w:r>
                  <w:proofErr w:type="spellEnd"/>
                  <w:r w:rsidR="0081025E" w:rsidRPr="0081025E">
                    <w:rPr>
                      <w:rFonts w:ascii="Tahoma" w:hAnsi="Tahoma" w:cs="Tahoma"/>
                      <w:bCs/>
                      <w:sz w:val="18"/>
                      <w:szCs w:val="18"/>
                    </w:rPr>
                    <w:t xml:space="preserve"> </w:t>
                  </w:r>
                  <w:proofErr w:type="spellStart"/>
                  <w:r w:rsidR="0081025E" w:rsidRPr="0081025E">
                    <w:rPr>
                      <w:rFonts w:ascii="Tahoma" w:hAnsi="Tahoma" w:cs="Tahoma"/>
                      <w:bCs/>
                      <w:sz w:val="18"/>
                      <w:szCs w:val="18"/>
                    </w:rPr>
                    <w:t>artikle</w:t>
                  </w:r>
                  <w:proofErr w:type="spellEnd"/>
                  <w:r w:rsidR="0081025E" w:rsidRPr="0081025E">
                    <w:rPr>
                      <w:rFonts w:ascii="Tahoma" w:hAnsi="Tahoma" w:cs="Tahoma"/>
                      <w:bCs/>
                      <w:sz w:val="18"/>
                      <w:szCs w:val="18"/>
                    </w:rPr>
                    <w:t xml:space="preserve"> </w:t>
                  </w:r>
                  <w:proofErr w:type="spellStart"/>
                  <w:r w:rsidR="0081025E" w:rsidRPr="0081025E">
                    <w:rPr>
                      <w:rFonts w:ascii="Tahoma" w:hAnsi="Tahoma" w:cs="Tahoma"/>
                      <w:bCs/>
                      <w:sz w:val="18"/>
                      <w:szCs w:val="18"/>
                    </w:rPr>
                    <w:t>dobaviti</w:t>
                  </w:r>
                  <w:proofErr w:type="spellEnd"/>
                  <w:r w:rsidR="0081025E" w:rsidRPr="0081025E">
                    <w:rPr>
                      <w:rFonts w:ascii="Tahoma" w:hAnsi="Tahoma" w:cs="Tahoma"/>
                      <w:bCs/>
                      <w:sz w:val="18"/>
                      <w:szCs w:val="18"/>
                    </w:rPr>
                    <w:t xml:space="preserve"> v </w:t>
                  </w:r>
                  <w:proofErr w:type="spellStart"/>
                  <w:r w:rsidR="0081025E" w:rsidRPr="0081025E">
                    <w:rPr>
                      <w:rFonts w:ascii="Tahoma" w:hAnsi="Tahoma" w:cs="Tahoma"/>
                      <w:bCs/>
                      <w:sz w:val="18"/>
                      <w:szCs w:val="18"/>
                    </w:rPr>
                    <w:t>roku</w:t>
                  </w:r>
                  <w:proofErr w:type="spellEnd"/>
                  <w:r w:rsidR="0081025E" w:rsidRPr="0081025E">
                    <w:rPr>
                      <w:rFonts w:ascii="Tahoma" w:hAnsi="Tahoma" w:cs="Tahoma"/>
                      <w:bCs/>
                      <w:sz w:val="18"/>
                      <w:szCs w:val="18"/>
                    </w:rPr>
                    <w:t xml:space="preserve"> </w:t>
                  </w:r>
                  <w:r w:rsidR="0081025E" w:rsidRPr="0081025E">
                    <w:rPr>
                      <w:rFonts w:ascii="Tahoma" w:hAnsi="Tahoma" w:cs="Tahoma"/>
                      <w:b/>
                      <w:sz w:val="18"/>
                      <w:szCs w:val="18"/>
                    </w:rPr>
                    <w:t xml:space="preserve">14 </w:t>
                  </w:r>
                  <w:proofErr w:type="spellStart"/>
                  <w:r w:rsidR="0081025E" w:rsidRPr="0081025E">
                    <w:rPr>
                      <w:rFonts w:ascii="Tahoma" w:hAnsi="Tahoma" w:cs="Tahoma"/>
                      <w:b/>
                      <w:sz w:val="18"/>
                      <w:szCs w:val="18"/>
                    </w:rPr>
                    <w:t>dni</w:t>
                  </w:r>
                  <w:proofErr w:type="spellEnd"/>
                  <w:r w:rsidR="0081025E" w:rsidRPr="0081025E">
                    <w:rPr>
                      <w:rFonts w:ascii="Tahoma" w:hAnsi="Tahoma" w:cs="Tahoma"/>
                      <w:bCs/>
                      <w:sz w:val="18"/>
                      <w:szCs w:val="18"/>
                    </w:rPr>
                    <w:t xml:space="preserve"> od </w:t>
                  </w:r>
                  <w:proofErr w:type="spellStart"/>
                  <w:r w:rsidR="0081025E" w:rsidRPr="0081025E">
                    <w:rPr>
                      <w:rFonts w:ascii="Tahoma" w:hAnsi="Tahoma" w:cs="Tahoma"/>
                      <w:bCs/>
                      <w:sz w:val="18"/>
                      <w:szCs w:val="18"/>
                    </w:rPr>
                    <w:t>naročila</w:t>
                  </w:r>
                  <w:proofErr w:type="spellEnd"/>
                  <w:r w:rsidR="0081025E" w:rsidRPr="0081025E">
                    <w:rPr>
                      <w:rFonts w:ascii="Tahoma" w:hAnsi="Tahoma" w:cs="Tahoma"/>
                      <w:bCs/>
                      <w:sz w:val="18"/>
                      <w:szCs w:val="18"/>
                    </w:rPr>
                    <w:t xml:space="preserve"> s </w:t>
                  </w:r>
                  <w:proofErr w:type="spellStart"/>
                  <w:r w:rsidR="0081025E" w:rsidRPr="0081025E">
                    <w:rPr>
                      <w:rFonts w:ascii="Tahoma" w:hAnsi="Tahoma" w:cs="Tahoma"/>
                      <w:bCs/>
                      <w:sz w:val="18"/>
                      <w:szCs w:val="18"/>
                    </w:rPr>
                    <w:t>strani</w:t>
                  </w:r>
                  <w:proofErr w:type="spellEnd"/>
                  <w:r w:rsidR="0081025E" w:rsidRPr="0081025E">
                    <w:rPr>
                      <w:rFonts w:ascii="Tahoma" w:hAnsi="Tahoma" w:cs="Tahoma"/>
                      <w:bCs/>
                      <w:sz w:val="18"/>
                      <w:szCs w:val="18"/>
                    </w:rPr>
                    <w:t xml:space="preserve"> </w:t>
                  </w:r>
                  <w:proofErr w:type="spellStart"/>
                  <w:r w:rsidR="0081025E" w:rsidRPr="0081025E">
                    <w:rPr>
                      <w:rFonts w:ascii="Tahoma" w:hAnsi="Tahoma" w:cs="Tahoma"/>
                      <w:bCs/>
                      <w:sz w:val="18"/>
                      <w:szCs w:val="18"/>
                    </w:rPr>
                    <w:t>naročnika</w:t>
                  </w:r>
                  <w:proofErr w:type="spellEnd"/>
                  <w:r w:rsidR="0081025E" w:rsidRPr="0081025E">
                    <w:rPr>
                      <w:rFonts w:ascii="Tahoma" w:hAnsi="Tahoma" w:cs="Tahoma"/>
                      <w:bCs/>
                      <w:sz w:val="18"/>
                      <w:szCs w:val="18"/>
                    </w:rPr>
                    <w:t xml:space="preserve"> </w:t>
                  </w:r>
                  <w:r w:rsidR="0081025E" w:rsidRPr="0081025E">
                    <w:rPr>
                      <w:rFonts w:ascii="Tahoma" w:hAnsi="Tahoma" w:cs="Tahoma"/>
                      <w:b/>
                      <w:sz w:val="18"/>
                      <w:szCs w:val="18"/>
                    </w:rPr>
                    <w:t>(</w:t>
                  </w:r>
                  <w:proofErr w:type="spellStart"/>
                  <w:r w:rsidR="0081025E" w:rsidRPr="0081025E">
                    <w:rPr>
                      <w:rFonts w:ascii="Tahoma" w:hAnsi="Tahoma" w:cs="Tahoma"/>
                      <w:b/>
                      <w:sz w:val="18"/>
                      <w:szCs w:val="18"/>
                    </w:rPr>
                    <w:t>velja</w:t>
                  </w:r>
                  <w:proofErr w:type="spellEnd"/>
                  <w:r w:rsidR="0081025E" w:rsidRPr="0081025E">
                    <w:rPr>
                      <w:rFonts w:ascii="Tahoma" w:hAnsi="Tahoma" w:cs="Tahoma"/>
                      <w:b/>
                      <w:sz w:val="18"/>
                      <w:szCs w:val="18"/>
                    </w:rPr>
                    <w:t xml:space="preserve"> za </w:t>
                  </w:r>
                  <w:proofErr w:type="spellStart"/>
                  <w:r w:rsidR="0081025E" w:rsidRPr="0081025E">
                    <w:rPr>
                      <w:rFonts w:ascii="Tahoma" w:hAnsi="Tahoma" w:cs="Tahoma"/>
                      <w:b/>
                      <w:sz w:val="18"/>
                      <w:szCs w:val="18"/>
                    </w:rPr>
                    <w:t>sklop</w:t>
                  </w:r>
                  <w:proofErr w:type="spellEnd"/>
                  <w:r w:rsidR="0081025E" w:rsidRPr="0081025E">
                    <w:rPr>
                      <w:rFonts w:ascii="Tahoma" w:hAnsi="Tahoma" w:cs="Tahoma"/>
                      <w:b/>
                      <w:sz w:val="18"/>
                      <w:szCs w:val="18"/>
                    </w:rPr>
                    <w:t xml:space="preserve"> 4). </w:t>
                  </w:r>
                </w:p>
                <w:p w14:paraId="18E783C6" w14:textId="09146D2F" w:rsidR="00E222A4" w:rsidRDefault="00E222A4" w:rsidP="00E222A4">
                  <w:pPr>
                    <w:rPr>
                      <w:rFonts w:ascii="Tahoma" w:hAnsi="Tahoma" w:cs="Tahoma"/>
                      <w:bCs/>
                      <w:sz w:val="18"/>
                      <w:szCs w:val="18"/>
                    </w:rPr>
                  </w:pPr>
                </w:p>
                <w:p w14:paraId="04B6FAD5" w14:textId="14BBECB8" w:rsidR="00E222A4" w:rsidRDefault="00E222A4" w:rsidP="00E222A4">
                  <w:pPr>
                    <w:rPr>
                      <w:rFonts w:ascii="Tahoma" w:hAnsi="Tahoma" w:cs="Tahoma"/>
                      <w:bCs/>
                      <w:sz w:val="18"/>
                      <w:szCs w:val="18"/>
                    </w:rPr>
                  </w:pPr>
                  <w:r>
                    <w:rPr>
                      <w:rFonts w:ascii="Tahoma" w:hAnsi="Tahoma" w:cs="Tahoma"/>
                      <w:bCs/>
                      <w:sz w:val="18"/>
                      <w:szCs w:val="18"/>
                      <w:lang w:val="sl-SI"/>
                    </w:rPr>
                    <w:t xml:space="preserve">Izbrani ponudnik bo moral vso razpisano količino za tiskalnik oznak dobaviti v roku </w:t>
                  </w:r>
                  <w:r w:rsidR="003071DE">
                    <w:rPr>
                      <w:rFonts w:ascii="Tahoma" w:hAnsi="Tahoma" w:cs="Tahoma"/>
                      <w:b/>
                      <w:sz w:val="18"/>
                      <w:szCs w:val="18"/>
                    </w:rPr>
                    <w:t xml:space="preserve">60 </w:t>
                  </w:r>
                  <w:proofErr w:type="spellStart"/>
                  <w:r w:rsidR="003071DE">
                    <w:rPr>
                      <w:rFonts w:ascii="Tahoma" w:hAnsi="Tahoma" w:cs="Tahoma"/>
                      <w:b/>
                      <w:sz w:val="18"/>
                      <w:szCs w:val="18"/>
                    </w:rPr>
                    <w:t>delovnih</w:t>
                  </w:r>
                  <w:proofErr w:type="spellEnd"/>
                  <w:r w:rsidR="003071DE">
                    <w:rPr>
                      <w:rFonts w:ascii="Tahoma" w:hAnsi="Tahoma" w:cs="Tahoma"/>
                      <w:b/>
                      <w:sz w:val="18"/>
                      <w:szCs w:val="18"/>
                    </w:rPr>
                    <w:t xml:space="preserve"> </w:t>
                  </w:r>
                  <w:proofErr w:type="spellStart"/>
                  <w:r w:rsidR="003071DE">
                    <w:rPr>
                      <w:rFonts w:ascii="Tahoma" w:hAnsi="Tahoma" w:cs="Tahoma"/>
                      <w:b/>
                      <w:sz w:val="18"/>
                      <w:szCs w:val="18"/>
                    </w:rPr>
                    <w:t>dni</w:t>
                  </w:r>
                  <w:r>
                    <w:rPr>
                      <w:rFonts w:ascii="Tahoma" w:hAnsi="Tahoma" w:cs="Tahoma"/>
                      <w:bCs/>
                      <w:sz w:val="18"/>
                      <w:szCs w:val="18"/>
                    </w:rPr>
                    <w:t>i</w:t>
                  </w:r>
                  <w:proofErr w:type="spellEnd"/>
                  <w:r>
                    <w:rPr>
                      <w:rFonts w:ascii="Tahoma" w:hAnsi="Tahoma" w:cs="Tahoma"/>
                      <w:bCs/>
                      <w:sz w:val="18"/>
                      <w:szCs w:val="18"/>
                    </w:rPr>
                    <w:t xml:space="preserve"> </w:t>
                  </w:r>
                  <w:proofErr w:type="spellStart"/>
                  <w:r>
                    <w:rPr>
                      <w:rFonts w:ascii="Tahoma" w:hAnsi="Tahoma" w:cs="Tahoma"/>
                      <w:bCs/>
                      <w:sz w:val="18"/>
                      <w:szCs w:val="18"/>
                    </w:rPr>
                    <w:t>od</w:t>
                  </w:r>
                  <w:proofErr w:type="spellEnd"/>
                  <w:r>
                    <w:rPr>
                      <w:rFonts w:ascii="Tahoma" w:hAnsi="Tahoma" w:cs="Tahoma"/>
                      <w:bCs/>
                      <w:sz w:val="18"/>
                      <w:szCs w:val="18"/>
                    </w:rPr>
                    <w:t xml:space="preserve"> </w:t>
                  </w:r>
                  <w:proofErr w:type="spellStart"/>
                  <w:r>
                    <w:rPr>
                      <w:rFonts w:ascii="Tahoma" w:hAnsi="Tahoma" w:cs="Tahoma"/>
                      <w:bCs/>
                      <w:sz w:val="18"/>
                      <w:szCs w:val="18"/>
                    </w:rPr>
                    <w:t>naročila</w:t>
                  </w:r>
                  <w:proofErr w:type="spellEnd"/>
                  <w:r w:rsidR="00B60181">
                    <w:rPr>
                      <w:rFonts w:ascii="Tahoma" w:hAnsi="Tahoma" w:cs="Tahoma"/>
                      <w:bCs/>
                      <w:sz w:val="18"/>
                      <w:szCs w:val="18"/>
                    </w:rPr>
                    <w:t xml:space="preserve"> s </w:t>
                  </w:r>
                  <w:proofErr w:type="spellStart"/>
                  <w:r w:rsidR="00B60181">
                    <w:rPr>
                      <w:rFonts w:ascii="Tahoma" w:hAnsi="Tahoma" w:cs="Tahoma"/>
                      <w:bCs/>
                      <w:sz w:val="18"/>
                      <w:szCs w:val="18"/>
                    </w:rPr>
                    <w:t>strani</w:t>
                  </w:r>
                  <w:proofErr w:type="spellEnd"/>
                  <w:r w:rsidR="00B60181">
                    <w:rPr>
                      <w:rFonts w:ascii="Tahoma" w:hAnsi="Tahoma" w:cs="Tahoma"/>
                      <w:bCs/>
                      <w:sz w:val="18"/>
                      <w:szCs w:val="18"/>
                    </w:rPr>
                    <w:t xml:space="preserve"> </w:t>
                  </w:r>
                  <w:proofErr w:type="spellStart"/>
                  <w:r w:rsidR="00B60181">
                    <w:rPr>
                      <w:rFonts w:ascii="Tahoma" w:hAnsi="Tahoma" w:cs="Tahoma"/>
                      <w:bCs/>
                      <w:sz w:val="18"/>
                      <w:szCs w:val="18"/>
                    </w:rPr>
                    <w:t>naročnika</w:t>
                  </w:r>
                  <w:proofErr w:type="spellEnd"/>
                  <w:r>
                    <w:rPr>
                      <w:rFonts w:ascii="Tahoma" w:hAnsi="Tahoma" w:cs="Tahoma"/>
                      <w:bCs/>
                      <w:sz w:val="18"/>
                      <w:szCs w:val="18"/>
                    </w:rPr>
                    <w:t xml:space="preserve">. </w:t>
                  </w:r>
                  <w:r w:rsidR="0081025E" w:rsidRPr="006917B3">
                    <w:rPr>
                      <w:rFonts w:ascii="Tahoma" w:hAnsi="Tahoma" w:cs="Tahoma"/>
                      <w:bCs/>
                      <w:sz w:val="18"/>
                      <w:szCs w:val="18"/>
                    </w:rPr>
                    <w:t>Za</w:t>
                  </w:r>
                  <w:r w:rsidR="0081025E">
                    <w:rPr>
                      <w:rFonts w:ascii="Tahoma" w:hAnsi="Tahoma" w:cs="Tahoma"/>
                      <w:bCs/>
                      <w:sz w:val="18"/>
                      <w:szCs w:val="18"/>
                    </w:rPr>
                    <w:t xml:space="preserve"> </w:t>
                  </w:r>
                  <w:proofErr w:type="spellStart"/>
                  <w:r w:rsidR="0081025E">
                    <w:rPr>
                      <w:rFonts w:ascii="Tahoma" w:hAnsi="Tahoma" w:cs="Tahoma"/>
                      <w:bCs/>
                      <w:sz w:val="18"/>
                      <w:szCs w:val="18"/>
                    </w:rPr>
                    <w:t>potrošni</w:t>
                  </w:r>
                  <w:proofErr w:type="spellEnd"/>
                  <w:r w:rsidR="0081025E">
                    <w:rPr>
                      <w:rFonts w:ascii="Tahoma" w:hAnsi="Tahoma" w:cs="Tahoma"/>
                      <w:bCs/>
                      <w:sz w:val="18"/>
                      <w:szCs w:val="18"/>
                    </w:rPr>
                    <w:t xml:space="preserve"> material, ki je </w:t>
                  </w:r>
                  <w:proofErr w:type="spellStart"/>
                  <w:proofErr w:type="gramStart"/>
                  <w:r w:rsidR="0081025E">
                    <w:rPr>
                      <w:rFonts w:ascii="Tahoma" w:hAnsi="Tahoma" w:cs="Tahoma"/>
                      <w:bCs/>
                      <w:sz w:val="18"/>
                      <w:szCs w:val="18"/>
                    </w:rPr>
                    <w:t>predmet</w:t>
                  </w:r>
                  <w:proofErr w:type="spellEnd"/>
                  <w:r w:rsidR="0081025E">
                    <w:rPr>
                      <w:rFonts w:ascii="Tahoma" w:hAnsi="Tahoma" w:cs="Tahoma"/>
                      <w:bCs/>
                      <w:sz w:val="18"/>
                      <w:szCs w:val="18"/>
                    </w:rPr>
                    <w:t xml:space="preserve"> </w:t>
                  </w:r>
                  <w:r w:rsidR="0081025E" w:rsidRPr="006917B3">
                    <w:rPr>
                      <w:rFonts w:ascii="Tahoma" w:hAnsi="Tahoma" w:cs="Tahoma"/>
                      <w:bCs/>
                      <w:sz w:val="18"/>
                      <w:szCs w:val="18"/>
                    </w:rPr>
                    <w:t xml:space="preserve"> </w:t>
                  </w:r>
                  <w:proofErr w:type="spellStart"/>
                  <w:r w:rsidR="0081025E" w:rsidRPr="006917B3">
                    <w:rPr>
                      <w:rFonts w:ascii="Tahoma" w:hAnsi="Tahoma" w:cs="Tahoma"/>
                      <w:bCs/>
                      <w:sz w:val="18"/>
                      <w:szCs w:val="18"/>
                    </w:rPr>
                    <w:t>tega</w:t>
                  </w:r>
                  <w:proofErr w:type="spellEnd"/>
                  <w:proofErr w:type="gramEnd"/>
                  <w:r w:rsidR="0081025E" w:rsidRPr="006917B3">
                    <w:rPr>
                      <w:rFonts w:ascii="Tahoma" w:hAnsi="Tahoma" w:cs="Tahoma"/>
                      <w:bCs/>
                      <w:sz w:val="18"/>
                      <w:szCs w:val="18"/>
                    </w:rPr>
                    <w:t xml:space="preserve"> </w:t>
                  </w:r>
                  <w:proofErr w:type="spellStart"/>
                  <w:r w:rsidR="0081025E" w:rsidRPr="006917B3">
                    <w:rPr>
                      <w:rFonts w:ascii="Tahoma" w:hAnsi="Tahoma" w:cs="Tahoma"/>
                      <w:bCs/>
                      <w:sz w:val="18"/>
                      <w:szCs w:val="18"/>
                    </w:rPr>
                    <w:t>sklopa</w:t>
                  </w:r>
                  <w:proofErr w:type="spellEnd"/>
                  <w:r w:rsidR="0081025E" w:rsidRPr="006917B3">
                    <w:rPr>
                      <w:rFonts w:ascii="Tahoma" w:hAnsi="Tahoma" w:cs="Tahoma"/>
                      <w:bCs/>
                      <w:sz w:val="18"/>
                      <w:szCs w:val="18"/>
                    </w:rPr>
                    <w:t xml:space="preserve"> se </w:t>
                  </w:r>
                  <w:proofErr w:type="spellStart"/>
                  <w:r w:rsidR="0081025E" w:rsidRPr="006917B3">
                    <w:rPr>
                      <w:rFonts w:ascii="Tahoma" w:hAnsi="Tahoma" w:cs="Tahoma"/>
                      <w:bCs/>
                      <w:sz w:val="18"/>
                      <w:szCs w:val="18"/>
                    </w:rPr>
                    <w:t>naročnik</w:t>
                  </w:r>
                  <w:proofErr w:type="spellEnd"/>
                  <w:r w:rsidR="0081025E" w:rsidRPr="006917B3">
                    <w:rPr>
                      <w:rFonts w:ascii="Tahoma" w:hAnsi="Tahoma" w:cs="Tahoma"/>
                      <w:bCs/>
                      <w:sz w:val="18"/>
                      <w:szCs w:val="18"/>
                    </w:rPr>
                    <w:t xml:space="preserve"> ne </w:t>
                  </w:r>
                  <w:proofErr w:type="spellStart"/>
                  <w:r w:rsidR="0081025E" w:rsidRPr="006917B3">
                    <w:rPr>
                      <w:rFonts w:ascii="Tahoma" w:hAnsi="Tahoma" w:cs="Tahoma"/>
                      <w:bCs/>
                      <w:sz w:val="18"/>
                      <w:szCs w:val="18"/>
                    </w:rPr>
                    <w:t>zavezuje</w:t>
                  </w:r>
                  <w:proofErr w:type="spellEnd"/>
                  <w:r w:rsidR="0081025E" w:rsidRPr="006917B3">
                    <w:rPr>
                      <w:rFonts w:ascii="Tahoma" w:hAnsi="Tahoma" w:cs="Tahoma"/>
                      <w:bCs/>
                      <w:sz w:val="18"/>
                      <w:szCs w:val="18"/>
                    </w:rPr>
                    <w:t xml:space="preserve">, da </w:t>
                  </w:r>
                  <w:proofErr w:type="spellStart"/>
                  <w:r w:rsidR="0081025E" w:rsidRPr="006917B3">
                    <w:rPr>
                      <w:rFonts w:ascii="Tahoma" w:hAnsi="Tahoma" w:cs="Tahoma"/>
                      <w:bCs/>
                      <w:sz w:val="18"/>
                      <w:szCs w:val="18"/>
                    </w:rPr>
                    <w:t>bo</w:t>
                  </w:r>
                  <w:proofErr w:type="spellEnd"/>
                  <w:r w:rsidR="0081025E" w:rsidRPr="006917B3">
                    <w:rPr>
                      <w:rFonts w:ascii="Tahoma" w:hAnsi="Tahoma" w:cs="Tahoma"/>
                      <w:bCs/>
                      <w:sz w:val="18"/>
                      <w:szCs w:val="18"/>
                    </w:rPr>
                    <w:t xml:space="preserve"> </w:t>
                  </w:r>
                  <w:proofErr w:type="spellStart"/>
                  <w:r w:rsidR="0081025E" w:rsidRPr="006917B3">
                    <w:rPr>
                      <w:rFonts w:ascii="Tahoma" w:hAnsi="Tahoma" w:cs="Tahoma"/>
                      <w:bCs/>
                      <w:sz w:val="18"/>
                      <w:szCs w:val="18"/>
                    </w:rPr>
                    <w:t>naročil</w:t>
                  </w:r>
                  <w:proofErr w:type="spellEnd"/>
                  <w:r w:rsidR="0081025E" w:rsidRPr="006917B3">
                    <w:rPr>
                      <w:rFonts w:ascii="Tahoma" w:hAnsi="Tahoma" w:cs="Tahoma"/>
                      <w:bCs/>
                      <w:sz w:val="18"/>
                      <w:szCs w:val="18"/>
                    </w:rPr>
                    <w:t xml:space="preserve"> </w:t>
                  </w:r>
                  <w:proofErr w:type="spellStart"/>
                  <w:r w:rsidR="0081025E" w:rsidRPr="006917B3">
                    <w:rPr>
                      <w:rFonts w:ascii="Tahoma" w:hAnsi="Tahoma" w:cs="Tahoma"/>
                      <w:bCs/>
                      <w:sz w:val="18"/>
                      <w:szCs w:val="18"/>
                    </w:rPr>
                    <w:t>točno</w:t>
                  </w:r>
                  <w:proofErr w:type="spellEnd"/>
                  <w:r w:rsidR="0081025E" w:rsidRPr="006917B3">
                    <w:rPr>
                      <w:rFonts w:ascii="Tahoma" w:hAnsi="Tahoma" w:cs="Tahoma"/>
                      <w:bCs/>
                      <w:sz w:val="18"/>
                      <w:szCs w:val="18"/>
                    </w:rPr>
                    <w:t xml:space="preserve"> </w:t>
                  </w:r>
                  <w:proofErr w:type="spellStart"/>
                  <w:r w:rsidR="0081025E" w:rsidRPr="006917B3">
                    <w:rPr>
                      <w:rFonts w:ascii="Tahoma" w:hAnsi="Tahoma" w:cs="Tahoma"/>
                      <w:bCs/>
                      <w:sz w:val="18"/>
                      <w:szCs w:val="18"/>
                    </w:rPr>
                    <w:t>določene</w:t>
                  </w:r>
                  <w:proofErr w:type="spellEnd"/>
                  <w:r w:rsidR="0081025E" w:rsidRPr="006917B3">
                    <w:rPr>
                      <w:rFonts w:ascii="Tahoma" w:hAnsi="Tahoma" w:cs="Tahoma"/>
                      <w:bCs/>
                      <w:sz w:val="18"/>
                      <w:szCs w:val="18"/>
                    </w:rPr>
                    <w:t xml:space="preserve"> </w:t>
                  </w:r>
                  <w:proofErr w:type="spellStart"/>
                  <w:r w:rsidR="0081025E" w:rsidRPr="006917B3">
                    <w:rPr>
                      <w:rFonts w:ascii="Tahoma" w:hAnsi="Tahoma" w:cs="Tahoma"/>
                      <w:bCs/>
                      <w:sz w:val="18"/>
                      <w:szCs w:val="18"/>
                    </w:rPr>
                    <w:t>količine</w:t>
                  </w:r>
                  <w:proofErr w:type="spellEnd"/>
                  <w:r w:rsidR="0081025E" w:rsidRPr="006917B3">
                    <w:rPr>
                      <w:rFonts w:ascii="Tahoma" w:hAnsi="Tahoma" w:cs="Tahoma"/>
                      <w:bCs/>
                      <w:sz w:val="18"/>
                      <w:szCs w:val="18"/>
                    </w:rPr>
                    <w:t xml:space="preserve">, </w:t>
                  </w:r>
                  <w:proofErr w:type="spellStart"/>
                  <w:r w:rsidR="0081025E" w:rsidRPr="006917B3">
                    <w:rPr>
                      <w:rFonts w:ascii="Tahoma" w:hAnsi="Tahoma" w:cs="Tahoma"/>
                      <w:bCs/>
                      <w:sz w:val="18"/>
                      <w:szCs w:val="18"/>
                    </w:rPr>
                    <w:t>naročnik</w:t>
                  </w:r>
                  <w:proofErr w:type="spellEnd"/>
                  <w:r w:rsidR="0081025E" w:rsidRPr="006917B3">
                    <w:rPr>
                      <w:rFonts w:ascii="Tahoma" w:hAnsi="Tahoma" w:cs="Tahoma"/>
                      <w:bCs/>
                      <w:sz w:val="18"/>
                      <w:szCs w:val="18"/>
                    </w:rPr>
                    <w:t xml:space="preserve"> </w:t>
                  </w:r>
                  <w:proofErr w:type="spellStart"/>
                  <w:r w:rsidR="0081025E" w:rsidRPr="006917B3">
                    <w:rPr>
                      <w:rFonts w:ascii="Tahoma" w:hAnsi="Tahoma" w:cs="Tahoma"/>
                      <w:bCs/>
                      <w:sz w:val="18"/>
                      <w:szCs w:val="18"/>
                    </w:rPr>
                    <w:t>bo</w:t>
                  </w:r>
                  <w:proofErr w:type="spellEnd"/>
                  <w:r w:rsidR="0081025E" w:rsidRPr="006917B3">
                    <w:rPr>
                      <w:rFonts w:ascii="Tahoma" w:hAnsi="Tahoma" w:cs="Tahoma"/>
                      <w:bCs/>
                      <w:sz w:val="18"/>
                      <w:szCs w:val="18"/>
                    </w:rPr>
                    <w:t xml:space="preserve"> </w:t>
                  </w:r>
                  <w:proofErr w:type="spellStart"/>
                  <w:r w:rsidR="0081025E" w:rsidRPr="006917B3">
                    <w:rPr>
                      <w:rFonts w:ascii="Tahoma" w:hAnsi="Tahoma" w:cs="Tahoma"/>
                      <w:bCs/>
                      <w:sz w:val="18"/>
                      <w:szCs w:val="18"/>
                    </w:rPr>
                    <w:t>te</w:t>
                  </w:r>
                  <w:proofErr w:type="spellEnd"/>
                  <w:r w:rsidR="0081025E" w:rsidRPr="006917B3">
                    <w:rPr>
                      <w:rFonts w:ascii="Tahoma" w:hAnsi="Tahoma" w:cs="Tahoma"/>
                      <w:bCs/>
                      <w:sz w:val="18"/>
                      <w:szCs w:val="18"/>
                    </w:rPr>
                    <w:t xml:space="preserve"> </w:t>
                  </w:r>
                  <w:proofErr w:type="spellStart"/>
                  <w:r w:rsidR="0081025E" w:rsidRPr="006917B3">
                    <w:rPr>
                      <w:rFonts w:ascii="Tahoma" w:hAnsi="Tahoma" w:cs="Tahoma"/>
                      <w:bCs/>
                      <w:sz w:val="18"/>
                      <w:szCs w:val="18"/>
                    </w:rPr>
                    <w:t>artikle</w:t>
                  </w:r>
                  <w:proofErr w:type="spellEnd"/>
                  <w:r w:rsidR="0081025E" w:rsidRPr="006917B3">
                    <w:rPr>
                      <w:rFonts w:ascii="Tahoma" w:hAnsi="Tahoma" w:cs="Tahoma"/>
                      <w:bCs/>
                      <w:sz w:val="18"/>
                      <w:szCs w:val="18"/>
                    </w:rPr>
                    <w:t xml:space="preserve"> </w:t>
                  </w:r>
                  <w:proofErr w:type="spellStart"/>
                  <w:r w:rsidR="0081025E" w:rsidRPr="006917B3">
                    <w:rPr>
                      <w:rFonts w:ascii="Tahoma" w:hAnsi="Tahoma" w:cs="Tahoma"/>
                      <w:bCs/>
                      <w:sz w:val="18"/>
                      <w:szCs w:val="18"/>
                    </w:rPr>
                    <w:t>naročal</w:t>
                  </w:r>
                  <w:proofErr w:type="spellEnd"/>
                  <w:r w:rsidR="0081025E" w:rsidRPr="006917B3">
                    <w:rPr>
                      <w:rFonts w:ascii="Tahoma" w:hAnsi="Tahoma" w:cs="Tahoma"/>
                      <w:bCs/>
                      <w:sz w:val="18"/>
                      <w:szCs w:val="18"/>
                    </w:rPr>
                    <w:t xml:space="preserve"> po </w:t>
                  </w:r>
                  <w:proofErr w:type="spellStart"/>
                  <w:r w:rsidR="0081025E" w:rsidRPr="006917B3">
                    <w:rPr>
                      <w:rFonts w:ascii="Tahoma" w:hAnsi="Tahoma" w:cs="Tahoma"/>
                      <w:bCs/>
                      <w:sz w:val="18"/>
                      <w:szCs w:val="18"/>
                    </w:rPr>
                    <w:t>potrebi</w:t>
                  </w:r>
                  <w:proofErr w:type="spellEnd"/>
                  <w:r w:rsidR="0081025E" w:rsidRPr="006917B3">
                    <w:rPr>
                      <w:rFonts w:ascii="Tahoma" w:hAnsi="Tahoma" w:cs="Tahoma"/>
                      <w:bCs/>
                      <w:sz w:val="18"/>
                      <w:szCs w:val="18"/>
                    </w:rPr>
                    <w:t xml:space="preserve">. V </w:t>
                  </w:r>
                  <w:proofErr w:type="spellStart"/>
                  <w:r w:rsidR="0081025E" w:rsidRPr="006917B3">
                    <w:rPr>
                      <w:rFonts w:ascii="Tahoma" w:hAnsi="Tahoma" w:cs="Tahoma"/>
                      <w:bCs/>
                      <w:sz w:val="18"/>
                      <w:szCs w:val="18"/>
                    </w:rPr>
                    <w:t>primeru</w:t>
                  </w:r>
                  <w:proofErr w:type="spellEnd"/>
                  <w:r w:rsidR="0081025E" w:rsidRPr="006917B3">
                    <w:rPr>
                      <w:rFonts w:ascii="Tahoma" w:hAnsi="Tahoma" w:cs="Tahoma"/>
                      <w:bCs/>
                      <w:sz w:val="18"/>
                      <w:szCs w:val="18"/>
                    </w:rPr>
                    <w:t xml:space="preserve"> </w:t>
                  </w:r>
                  <w:proofErr w:type="spellStart"/>
                  <w:r w:rsidR="0081025E" w:rsidRPr="006917B3">
                    <w:rPr>
                      <w:rFonts w:ascii="Tahoma" w:hAnsi="Tahoma" w:cs="Tahoma"/>
                      <w:bCs/>
                      <w:sz w:val="18"/>
                      <w:szCs w:val="18"/>
                    </w:rPr>
                    <w:t>naročila</w:t>
                  </w:r>
                  <w:proofErr w:type="spellEnd"/>
                  <w:r w:rsidR="0081025E" w:rsidRPr="006917B3">
                    <w:rPr>
                      <w:rFonts w:ascii="Tahoma" w:hAnsi="Tahoma" w:cs="Tahoma"/>
                      <w:bCs/>
                      <w:sz w:val="18"/>
                      <w:szCs w:val="18"/>
                    </w:rPr>
                    <w:t xml:space="preserve"> </w:t>
                  </w:r>
                  <w:proofErr w:type="spellStart"/>
                  <w:r w:rsidR="0081025E">
                    <w:rPr>
                      <w:rFonts w:ascii="Tahoma" w:hAnsi="Tahoma" w:cs="Tahoma"/>
                      <w:bCs/>
                      <w:sz w:val="18"/>
                      <w:szCs w:val="18"/>
                    </w:rPr>
                    <w:lastRenderedPageBreak/>
                    <w:t>potrošnega</w:t>
                  </w:r>
                  <w:proofErr w:type="spellEnd"/>
                  <w:r w:rsidR="0081025E">
                    <w:rPr>
                      <w:rFonts w:ascii="Tahoma" w:hAnsi="Tahoma" w:cs="Tahoma"/>
                      <w:bCs/>
                      <w:sz w:val="18"/>
                      <w:szCs w:val="18"/>
                    </w:rPr>
                    <w:t xml:space="preserve"> </w:t>
                  </w:r>
                  <w:proofErr w:type="spellStart"/>
                  <w:r w:rsidR="0081025E">
                    <w:rPr>
                      <w:rFonts w:ascii="Tahoma" w:hAnsi="Tahoma" w:cs="Tahoma"/>
                      <w:bCs/>
                      <w:sz w:val="18"/>
                      <w:szCs w:val="18"/>
                    </w:rPr>
                    <w:t>materiala</w:t>
                  </w:r>
                  <w:proofErr w:type="spellEnd"/>
                  <w:r w:rsidR="0081025E" w:rsidRPr="006917B3">
                    <w:rPr>
                      <w:rFonts w:ascii="Tahoma" w:hAnsi="Tahoma" w:cs="Tahoma"/>
                      <w:bCs/>
                      <w:sz w:val="18"/>
                      <w:szCs w:val="18"/>
                    </w:rPr>
                    <w:t xml:space="preserve">, mora </w:t>
                  </w:r>
                  <w:proofErr w:type="spellStart"/>
                  <w:r w:rsidR="0081025E" w:rsidRPr="006917B3">
                    <w:rPr>
                      <w:rFonts w:ascii="Tahoma" w:hAnsi="Tahoma" w:cs="Tahoma"/>
                      <w:bCs/>
                      <w:sz w:val="18"/>
                      <w:szCs w:val="18"/>
                    </w:rPr>
                    <w:t>ponudnik</w:t>
                  </w:r>
                  <w:proofErr w:type="spellEnd"/>
                  <w:r w:rsidR="0081025E" w:rsidRPr="006917B3">
                    <w:rPr>
                      <w:rFonts w:ascii="Tahoma" w:hAnsi="Tahoma" w:cs="Tahoma"/>
                      <w:bCs/>
                      <w:sz w:val="18"/>
                      <w:szCs w:val="18"/>
                    </w:rPr>
                    <w:t xml:space="preserve"> </w:t>
                  </w:r>
                  <w:proofErr w:type="spellStart"/>
                  <w:r w:rsidR="0081025E" w:rsidRPr="006917B3">
                    <w:rPr>
                      <w:rFonts w:ascii="Tahoma" w:hAnsi="Tahoma" w:cs="Tahoma"/>
                      <w:bCs/>
                      <w:sz w:val="18"/>
                      <w:szCs w:val="18"/>
                    </w:rPr>
                    <w:t>te</w:t>
                  </w:r>
                  <w:proofErr w:type="spellEnd"/>
                  <w:r w:rsidR="0081025E" w:rsidRPr="006917B3">
                    <w:rPr>
                      <w:rFonts w:ascii="Tahoma" w:hAnsi="Tahoma" w:cs="Tahoma"/>
                      <w:bCs/>
                      <w:sz w:val="18"/>
                      <w:szCs w:val="18"/>
                    </w:rPr>
                    <w:t xml:space="preserve"> </w:t>
                  </w:r>
                  <w:proofErr w:type="spellStart"/>
                  <w:r w:rsidR="0081025E" w:rsidRPr="006917B3">
                    <w:rPr>
                      <w:rFonts w:ascii="Tahoma" w:hAnsi="Tahoma" w:cs="Tahoma"/>
                      <w:bCs/>
                      <w:sz w:val="18"/>
                      <w:szCs w:val="18"/>
                    </w:rPr>
                    <w:t>artikle</w:t>
                  </w:r>
                  <w:proofErr w:type="spellEnd"/>
                  <w:r w:rsidR="0081025E" w:rsidRPr="006917B3">
                    <w:rPr>
                      <w:rFonts w:ascii="Tahoma" w:hAnsi="Tahoma" w:cs="Tahoma"/>
                      <w:bCs/>
                      <w:sz w:val="18"/>
                      <w:szCs w:val="18"/>
                    </w:rPr>
                    <w:t xml:space="preserve"> </w:t>
                  </w:r>
                  <w:proofErr w:type="spellStart"/>
                  <w:r w:rsidR="0081025E" w:rsidRPr="006917B3">
                    <w:rPr>
                      <w:rFonts w:ascii="Tahoma" w:hAnsi="Tahoma" w:cs="Tahoma"/>
                      <w:bCs/>
                      <w:sz w:val="18"/>
                      <w:szCs w:val="18"/>
                    </w:rPr>
                    <w:t>dobaviti</w:t>
                  </w:r>
                  <w:proofErr w:type="spellEnd"/>
                  <w:r w:rsidR="0081025E" w:rsidRPr="006917B3">
                    <w:rPr>
                      <w:rFonts w:ascii="Tahoma" w:hAnsi="Tahoma" w:cs="Tahoma"/>
                      <w:bCs/>
                      <w:sz w:val="18"/>
                      <w:szCs w:val="18"/>
                    </w:rPr>
                    <w:t xml:space="preserve"> v </w:t>
                  </w:r>
                  <w:proofErr w:type="spellStart"/>
                  <w:r w:rsidR="0081025E" w:rsidRPr="006917B3">
                    <w:rPr>
                      <w:rFonts w:ascii="Tahoma" w:hAnsi="Tahoma" w:cs="Tahoma"/>
                      <w:bCs/>
                      <w:sz w:val="18"/>
                      <w:szCs w:val="18"/>
                    </w:rPr>
                    <w:t>roku</w:t>
                  </w:r>
                  <w:proofErr w:type="spellEnd"/>
                  <w:r w:rsidR="0081025E" w:rsidRPr="006917B3">
                    <w:rPr>
                      <w:rFonts w:ascii="Tahoma" w:hAnsi="Tahoma" w:cs="Tahoma"/>
                      <w:bCs/>
                      <w:sz w:val="18"/>
                      <w:szCs w:val="18"/>
                    </w:rPr>
                    <w:t xml:space="preserve"> </w:t>
                  </w:r>
                  <w:r w:rsidR="0010123E">
                    <w:rPr>
                      <w:rFonts w:ascii="Tahoma" w:hAnsi="Tahoma" w:cs="Tahoma"/>
                      <w:b/>
                      <w:sz w:val="18"/>
                      <w:szCs w:val="18"/>
                    </w:rPr>
                    <w:t>21</w:t>
                  </w:r>
                  <w:r w:rsidR="0081025E" w:rsidRPr="006917B3">
                    <w:rPr>
                      <w:rFonts w:ascii="Tahoma" w:hAnsi="Tahoma" w:cs="Tahoma"/>
                      <w:b/>
                      <w:sz w:val="18"/>
                      <w:szCs w:val="18"/>
                    </w:rPr>
                    <w:t xml:space="preserve"> </w:t>
                  </w:r>
                  <w:proofErr w:type="spellStart"/>
                  <w:r w:rsidR="0081025E" w:rsidRPr="006917B3">
                    <w:rPr>
                      <w:rFonts w:ascii="Tahoma" w:hAnsi="Tahoma" w:cs="Tahoma"/>
                      <w:b/>
                      <w:sz w:val="18"/>
                      <w:szCs w:val="18"/>
                    </w:rPr>
                    <w:t>dni</w:t>
                  </w:r>
                  <w:proofErr w:type="spellEnd"/>
                  <w:r w:rsidR="0081025E" w:rsidRPr="006917B3">
                    <w:rPr>
                      <w:rFonts w:ascii="Tahoma" w:hAnsi="Tahoma" w:cs="Tahoma"/>
                      <w:bCs/>
                      <w:sz w:val="18"/>
                      <w:szCs w:val="18"/>
                    </w:rPr>
                    <w:t xml:space="preserve"> od </w:t>
                  </w:r>
                  <w:proofErr w:type="spellStart"/>
                  <w:r w:rsidR="0081025E" w:rsidRPr="006917B3">
                    <w:rPr>
                      <w:rFonts w:ascii="Tahoma" w:hAnsi="Tahoma" w:cs="Tahoma"/>
                      <w:bCs/>
                      <w:sz w:val="18"/>
                      <w:szCs w:val="18"/>
                    </w:rPr>
                    <w:t>naročila</w:t>
                  </w:r>
                  <w:proofErr w:type="spellEnd"/>
                  <w:r w:rsidR="0081025E" w:rsidRPr="006917B3">
                    <w:rPr>
                      <w:rFonts w:ascii="Tahoma" w:hAnsi="Tahoma" w:cs="Tahoma"/>
                      <w:bCs/>
                      <w:sz w:val="18"/>
                      <w:szCs w:val="18"/>
                    </w:rPr>
                    <w:t xml:space="preserve"> s </w:t>
                  </w:r>
                  <w:proofErr w:type="spellStart"/>
                  <w:r w:rsidR="0081025E" w:rsidRPr="006917B3">
                    <w:rPr>
                      <w:rFonts w:ascii="Tahoma" w:hAnsi="Tahoma" w:cs="Tahoma"/>
                      <w:bCs/>
                      <w:sz w:val="18"/>
                      <w:szCs w:val="18"/>
                    </w:rPr>
                    <w:t>strani</w:t>
                  </w:r>
                  <w:proofErr w:type="spellEnd"/>
                  <w:r w:rsidR="0081025E" w:rsidRPr="006917B3">
                    <w:rPr>
                      <w:rFonts w:ascii="Tahoma" w:hAnsi="Tahoma" w:cs="Tahoma"/>
                      <w:bCs/>
                      <w:sz w:val="18"/>
                      <w:szCs w:val="18"/>
                    </w:rPr>
                    <w:t xml:space="preserve"> </w:t>
                  </w:r>
                  <w:proofErr w:type="spellStart"/>
                  <w:r w:rsidR="0081025E" w:rsidRPr="006917B3">
                    <w:rPr>
                      <w:rFonts w:ascii="Tahoma" w:hAnsi="Tahoma" w:cs="Tahoma"/>
                      <w:bCs/>
                      <w:sz w:val="18"/>
                      <w:szCs w:val="18"/>
                    </w:rPr>
                    <w:t>naročnika</w:t>
                  </w:r>
                  <w:proofErr w:type="spellEnd"/>
                  <w:r w:rsidR="0081025E" w:rsidRPr="006917B3">
                    <w:rPr>
                      <w:rFonts w:ascii="Tahoma" w:hAnsi="Tahoma" w:cs="Tahoma"/>
                      <w:bCs/>
                      <w:sz w:val="18"/>
                      <w:szCs w:val="18"/>
                    </w:rPr>
                    <w:t xml:space="preserve"> </w:t>
                  </w:r>
                  <w:r w:rsidR="0081025E" w:rsidRPr="006917B3">
                    <w:rPr>
                      <w:rFonts w:ascii="Tahoma" w:hAnsi="Tahoma" w:cs="Tahoma"/>
                      <w:b/>
                      <w:sz w:val="18"/>
                      <w:szCs w:val="18"/>
                    </w:rPr>
                    <w:t>(</w:t>
                  </w:r>
                  <w:proofErr w:type="spellStart"/>
                  <w:r w:rsidR="0081025E" w:rsidRPr="006917B3">
                    <w:rPr>
                      <w:rFonts w:ascii="Tahoma" w:hAnsi="Tahoma" w:cs="Tahoma"/>
                      <w:b/>
                      <w:sz w:val="18"/>
                      <w:szCs w:val="18"/>
                    </w:rPr>
                    <w:t>velja</w:t>
                  </w:r>
                  <w:proofErr w:type="spellEnd"/>
                  <w:r w:rsidR="0081025E" w:rsidRPr="006917B3">
                    <w:rPr>
                      <w:rFonts w:ascii="Tahoma" w:hAnsi="Tahoma" w:cs="Tahoma"/>
                      <w:b/>
                      <w:sz w:val="18"/>
                      <w:szCs w:val="18"/>
                    </w:rPr>
                    <w:t xml:space="preserve"> za </w:t>
                  </w:r>
                  <w:proofErr w:type="spellStart"/>
                  <w:r w:rsidR="0081025E" w:rsidRPr="006917B3">
                    <w:rPr>
                      <w:rFonts w:ascii="Tahoma" w:hAnsi="Tahoma" w:cs="Tahoma"/>
                      <w:b/>
                      <w:sz w:val="18"/>
                      <w:szCs w:val="18"/>
                    </w:rPr>
                    <w:t>sklop</w:t>
                  </w:r>
                  <w:proofErr w:type="spellEnd"/>
                  <w:r w:rsidR="0081025E" w:rsidRPr="006917B3">
                    <w:rPr>
                      <w:rFonts w:ascii="Tahoma" w:hAnsi="Tahoma" w:cs="Tahoma"/>
                      <w:b/>
                      <w:sz w:val="18"/>
                      <w:szCs w:val="18"/>
                    </w:rPr>
                    <w:t xml:space="preserve"> 5).</w:t>
                  </w:r>
                </w:p>
                <w:p w14:paraId="2006E5C5" w14:textId="77777777" w:rsidR="00E222A4" w:rsidRPr="001C430A" w:rsidRDefault="00E222A4" w:rsidP="001C430A">
                  <w:pPr>
                    <w:suppressAutoHyphens w:val="0"/>
                    <w:spacing w:after="200" w:line="276" w:lineRule="auto"/>
                    <w:rPr>
                      <w:rFonts w:ascii="Tahoma" w:eastAsia="Calibri" w:hAnsi="Tahoma" w:cs="Tahoma"/>
                      <w:color w:val="auto"/>
                      <w:sz w:val="18"/>
                      <w:szCs w:val="18"/>
                      <w:lang w:val="sl-SI" w:eastAsia="en-US"/>
                    </w:rPr>
                  </w:pPr>
                </w:p>
                <w:p w14:paraId="71462EC9" w14:textId="77777777" w:rsidR="001C430A" w:rsidRDefault="001C430A" w:rsidP="001C430A">
                  <w:pPr>
                    <w:suppressAutoHyphens w:val="0"/>
                    <w:spacing w:after="200" w:line="276" w:lineRule="auto"/>
                    <w:rPr>
                      <w:rFonts w:ascii="Tahoma" w:eastAsia="Calibri" w:hAnsi="Tahoma" w:cs="Tahoma"/>
                      <w:color w:val="auto"/>
                      <w:sz w:val="18"/>
                      <w:szCs w:val="18"/>
                      <w:lang w:val="sl-SI" w:eastAsia="en-US"/>
                    </w:rPr>
                  </w:pPr>
                  <w:r w:rsidRPr="001C430A">
                    <w:rPr>
                      <w:rFonts w:ascii="Tahoma" w:eastAsia="Calibri" w:hAnsi="Tahoma" w:cs="Tahoma"/>
                      <w:color w:val="auto"/>
                      <w:sz w:val="18"/>
                      <w:szCs w:val="18"/>
                      <w:lang w:val="sl-SI" w:eastAsia="en-US"/>
                    </w:rPr>
                    <w:t xml:space="preserve">9. Reference:  da je v zadnjih treh letih pred objavo javnega naročila dobavljal funkcionalno primerljive artikle, ki jih ponuja v ponudbi (pri čemer ni nujno, da je dobavljal vse artikle) </w:t>
                  </w:r>
                  <w:r w:rsidRPr="00EC58AC">
                    <w:rPr>
                      <w:rFonts w:ascii="Tahoma" w:eastAsia="Calibri" w:hAnsi="Tahoma" w:cs="Tahoma"/>
                      <w:b/>
                      <w:bCs/>
                      <w:color w:val="auto"/>
                      <w:sz w:val="18"/>
                      <w:szCs w:val="18"/>
                      <w:lang w:val="sl-SI" w:eastAsia="en-US"/>
                    </w:rPr>
                    <w:t>najmanj 2</w:t>
                  </w:r>
                  <w:r w:rsidRPr="001C430A">
                    <w:rPr>
                      <w:rFonts w:ascii="Tahoma" w:eastAsia="Calibri" w:hAnsi="Tahoma" w:cs="Tahoma"/>
                      <w:color w:val="auto"/>
                      <w:sz w:val="18"/>
                      <w:szCs w:val="18"/>
                      <w:lang w:val="sl-SI" w:eastAsia="en-US"/>
                    </w:rPr>
                    <w:t xml:space="preserve"> različnima referenčnima naročnikoma v RS ali EU vsaj v primerljivih količinah povpraševanja. (gospodarski subjekt mora izpolnjevati pogoj za svoj del posla)</w:t>
                  </w:r>
                </w:p>
                <w:p w14:paraId="26031E13" w14:textId="43ECE11E" w:rsidR="00522571" w:rsidRPr="00F510B3" w:rsidRDefault="00522571" w:rsidP="00522571">
                  <w:pPr>
                    <w:spacing w:line="276" w:lineRule="auto"/>
                    <w:rPr>
                      <w:rFonts w:ascii="Tahoma" w:hAnsi="Tahoma" w:cs="Tahoma"/>
                      <w:color w:val="auto"/>
                      <w:sz w:val="18"/>
                      <w:szCs w:val="18"/>
                      <w:lang w:val="sl-SI"/>
                    </w:rPr>
                  </w:pPr>
                  <w:r>
                    <w:rPr>
                      <w:rFonts w:ascii="Tahoma" w:hAnsi="Tahoma" w:cs="Tahoma"/>
                      <w:color w:val="auto"/>
                      <w:sz w:val="18"/>
                      <w:szCs w:val="18"/>
                      <w:lang w:val="sl-SI"/>
                    </w:rPr>
                    <w:t xml:space="preserve">10. </w:t>
                  </w:r>
                  <w:r w:rsidRPr="00F510B3">
                    <w:rPr>
                      <w:rFonts w:ascii="Tahoma" w:hAnsi="Tahoma" w:cs="Tahoma"/>
                      <w:color w:val="auto"/>
                      <w:sz w:val="18"/>
                      <w:szCs w:val="18"/>
                      <w:lang w:val="sl-SI"/>
                    </w:rPr>
                    <w:t xml:space="preserve">bo po končani montaži pred primopredajo predal naročniku tudi naslednjo dokumentacijo: </w:t>
                  </w:r>
                </w:p>
                <w:p w14:paraId="60A577C5" w14:textId="77777777" w:rsidR="00522571" w:rsidRPr="00F510B3" w:rsidRDefault="00522571" w:rsidP="00522571">
                  <w:pPr>
                    <w:spacing w:line="276" w:lineRule="auto"/>
                    <w:rPr>
                      <w:rFonts w:ascii="Tahoma" w:hAnsi="Tahoma" w:cs="Tahoma"/>
                      <w:color w:val="auto"/>
                      <w:sz w:val="18"/>
                      <w:szCs w:val="18"/>
                      <w:lang w:val="sl-SI"/>
                    </w:rPr>
                  </w:pPr>
                  <w:r w:rsidRPr="00F510B3">
                    <w:rPr>
                      <w:rFonts w:ascii="Tahoma" w:hAnsi="Tahoma" w:cs="Tahoma"/>
                      <w:color w:val="auto"/>
                      <w:sz w:val="18"/>
                      <w:szCs w:val="18"/>
                      <w:lang w:val="sl-SI"/>
                    </w:rPr>
                    <w:t>Garancijske izjave z dnevom začetka garancije in ustrezno finančno zavarovanje za odpravo napak in pomanjkljivosti v garancijskih dobi.</w:t>
                  </w:r>
                </w:p>
                <w:p w14:paraId="0C18946F" w14:textId="1C59C02A" w:rsidR="00522571" w:rsidRPr="001C430A" w:rsidRDefault="00522571" w:rsidP="00522571">
                  <w:pPr>
                    <w:suppressAutoHyphens w:val="0"/>
                    <w:spacing w:after="200" w:line="276" w:lineRule="auto"/>
                    <w:rPr>
                      <w:rFonts w:ascii="Tahoma" w:eastAsia="Calibri" w:hAnsi="Tahoma" w:cs="Tahoma"/>
                      <w:color w:val="auto"/>
                      <w:sz w:val="18"/>
                      <w:szCs w:val="18"/>
                      <w:lang w:val="sl-SI" w:eastAsia="en-US"/>
                    </w:rPr>
                  </w:pPr>
                  <w:r w:rsidRPr="00F510B3">
                    <w:rPr>
                      <w:rFonts w:ascii="Tahoma" w:hAnsi="Tahoma" w:cs="Tahoma"/>
                      <w:color w:val="auto"/>
                      <w:sz w:val="18"/>
                      <w:szCs w:val="18"/>
                      <w:lang w:val="sl-SI"/>
                    </w:rPr>
                    <w:t>(gospodarski subjekt mora izpolnjevati pogoj za svoj del posla)</w:t>
                  </w:r>
                </w:p>
                <w:p w14:paraId="2C7DC63D" w14:textId="1874D2C9" w:rsidR="001C430A" w:rsidRPr="001C430A" w:rsidRDefault="0081025E" w:rsidP="001C430A">
                  <w:pPr>
                    <w:suppressAutoHyphens w:val="0"/>
                    <w:spacing w:line="276" w:lineRule="auto"/>
                    <w:rPr>
                      <w:rFonts w:ascii="Tahoma" w:eastAsia="Calibri" w:hAnsi="Tahoma" w:cs="Tahoma"/>
                      <w:color w:val="auto"/>
                      <w:sz w:val="18"/>
                      <w:szCs w:val="18"/>
                      <w:lang w:val="sl-SI" w:eastAsia="en-US"/>
                    </w:rPr>
                  </w:pPr>
                  <w:r>
                    <w:rPr>
                      <w:rFonts w:ascii="Tahoma" w:eastAsia="Calibri" w:hAnsi="Tahoma" w:cs="Tahoma"/>
                      <w:color w:val="auto"/>
                      <w:sz w:val="18"/>
                      <w:szCs w:val="18"/>
                      <w:lang w:val="sl-SI" w:eastAsia="en-US"/>
                    </w:rPr>
                    <w:t>1</w:t>
                  </w:r>
                  <w:r w:rsidR="00522571">
                    <w:rPr>
                      <w:rFonts w:ascii="Tahoma" w:eastAsia="Calibri" w:hAnsi="Tahoma" w:cs="Tahoma"/>
                      <w:color w:val="auto"/>
                      <w:sz w:val="18"/>
                      <w:szCs w:val="18"/>
                      <w:lang w:val="sl-SI" w:eastAsia="en-US"/>
                    </w:rPr>
                    <w:t>1</w:t>
                  </w:r>
                  <w:r w:rsidR="001C430A" w:rsidRPr="001C430A">
                    <w:rPr>
                      <w:rFonts w:ascii="Tahoma" w:eastAsia="Calibri" w:hAnsi="Tahoma" w:cs="Tahoma"/>
                      <w:color w:val="auto"/>
                      <w:sz w:val="18"/>
                      <w:szCs w:val="18"/>
                      <w:lang w:val="sl-SI" w:eastAsia="en-US"/>
                    </w:rPr>
                    <w:t xml:space="preserve">. Garancija in garancijski roki: </w:t>
                  </w:r>
                  <w:r w:rsidR="00212B24">
                    <w:rPr>
                      <w:rFonts w:ascii="Tahoma" w:eastAsia="Calibri" w:hAnsi="Tahoma" w:cs="Tahoma"/>
                      <w:color w:val="auto"/>
                      <w:sz w:val="18"/>
                      <w:szCs w:val="18"/>
                      <w:lang w:val="sl-SI" w:eastAsia="en-US"/>
                    </w:rPr>
                    <w:t xml:space="preserve">Ponudnik bo za vsak artikel ponudil garancijo kot specificirano </w:t>
                  </w:r>
                  <w:r w:rsidR="001C430A" w:rsidRPr="001C430A">
                    <w:rPr>
                      <w:rFonts w:ascii="Tahoma" w:eastAsia="Calibri" w:hAnsi="Tahoma" w:cs="Tahoma"/>
                      <w:color w:val="auto"/>
                      <w:sz w:val="18"/>
                      <w:szCs w:val="18"/>
                      <w:lang w:val="sl-SI" w:eastAsia="en-US"/>
                    </w:rPr>
                    <w:t>v tehničnih specifikacijah. Možnost uveljavljanja garancije tudi neposredno pri proizvajalcu opreme oz. proizvajalcu certificiranih prodajalcev.</w:t>
                  </w:r>
                </w:p>
                <w:p w14:paraId="702AD751" w14:textId="77777777" w:rsidR="001C430A" w:rsidRPr="001C430A" w:rsidRDefault="001C430A" w:rsidP="001C430A">
                  <w:pPr>
                    <w:suppressAutoHyphens w:val="0"/>
                    <w:spacing w:line="276" w:lineRule="auto"/>
                    <w:rPr>
                      <w:rFonts w:ascii="Tahoma" w:eastAsia="Calibri" w:hAnsi="Tahoma" w:cs="Tahoma"/>
                      <w:color w:val="auto"/>
                      <w:sz w:val="18"/>
                      <w:szCs w:val="18"/>
                      <w:lang w:val="sl-SI" w:eastAsia="en-US"/>
                    </w:rPr>
                  </w:pPr>
                </w:p>
                <w:p w14:paraId="647BB520" w14:textId="768E7AF1" w:rsidR="001C430A" w:rsidRPr="001C430A" w:rsidRDefault="0081025E" w:rsidP="001C430A">
                  <w:pPr>
                    <w:suppressAutoHyphens w:val="0"/>
                    <w:spacing w:line="276" w:lineRule="auto"/>
                    <w:rPr>
                      <w:rFonts w:ascii="Tahoma" w:eastAsia="Calibri" w:hAnsi="Tahoma" w:cs="Tahoma"/>
                      <w:color w:val="auto"/>
                      <w:sz w:val="18"/>
                      <w:szCs w:val="18"/>
                      <w:lang w:val="sl-SI" w:eastAsia="en-US"/>
                    </w:rPr>
                  </w:pPr>
                  <w:r>
                    <w:rPr>
                      <w:rFonts w:ascii="Tahoma" w:eastAsia="Calibri" w:hAnsi="Tahoma" w:cs="Tahoma"/>
                      <w:color w:val="auto"/>
                      <w:sz w:val="18"/>
                      <w:szCs w:val="18"/>
                      <w:lang w:val="sl-SI" w:eastAsia="en-US"/>
                    </w:rPr>
                    <w:t>1</w:t>
                  </w:r>
                  <w:r w:rsidR="00522571">
                    <w:rPr>
                      <w:rFonts w:ascii="Tahoma" w:eastAsia="Calibri" w:hAnsi="Tahoma" w:cs="Tahoma"/>
                      <w:color w:val="auto"/>
                      <w:sz w:val="18"/>
                      <w:szCs w:val="18"/>
                      <w:lang w:val="sl-SI" w:eastAsia="en-US"/>
                    </w:rPr>
                    <w:t>2</w:t>
                  </w:r>
                  <w:r w:rsidR="001C430A" w:rsidRPr="001C430A">
                    <w:rPr>
                      <w:rFonts w:ascii="Tahoma" w:eastAsia="Calibri" w:hAnsi="Tahoma" w:cs="Tahoma"/>
                      <w:color w:val="auto"/>
                      <w:sz w:val="18"/>
                      <w:szCs w:val="18"/>
                      <w:lang w:val="sl-SI" w:eastAsia="en-US"/>
                    </w:rPr>
                    <w:t xml:space="preserve"> odlog plačila za</w:t>
                  </w:r>
                </w:p>
                <w:p w14:paraId="4D498453" w14:textId="1866323B" w:rsidR="0081025E" w:rsidRDefault="001C430A" w:rsidP="001C430A">
                  <w:pPr>
                    <w:suppressAutoHyphens w:val="0"/>
                    <w:spacing w:line="276" w:lineRule="auto"/>
                    <w:rPr>
                      <w:rFonts w:ascii="Tahoma" w:eastAsia="Calibri" w:hAnsi="Tahoma" w:cs="Tahoma"/>
                      <w:color w:val="auto"/>
                      <w:sz w:val="18"/>
                      <w:szCs w:val="18"/>
                      <w:lang w:val="sl-SI" w:eastAsia="en-US"/>
                    </w:rPr>
                  </w:pPr>
                  <w:r w:rsidRPr="001C430A">
                    <w:rPr>
                      <w:rFonts w:ascii="Tahoma" w:eastAsia="Calibri" w:hAnsi="Tahoma" w:cs="Tahoma"/>
                      <w:color w:val="auto"/>
                      <w:sz w:val="18"/>
                      <w:szCs w:val="18"/>
                      <w:lang w:val="sl-SI" w:eastAsia="en-US"/>
                    </w:rPr>
                    <w:t>- opremo v  tridesetih (30) -dneh (Plačilni rok po pogodbi bo najdaljši, kot ga dopuščajo oziroma ga bodo dopuščali vsakokratni veljavni predpisi.), po primopredaji in podpisu primopredajnega zapisnika s strani pooblaščenih oseb naročnika in izvajalca.</w:t>
                  </w:r>
                </w:p>
                <w:p w14:paraId="6CAED0A4" w14:textId="1B7CC0D4" w:rsidR="001C430A" w:rsidRPr="001C430A" w:rsidRDefault="001C430A" w:rsidP="001C430A">
                  <w:pPr>
                    <w:suppressAutoHyphens w:val="0"/>
                    <w:spacing w:line="276" w:lineRule="auto"/>
                    <w:rPr>
                      <w:rFonts w:ascii="Tahoma" w:eastAsia="Calibri" w:hAnsi="Tahoma" w:cs="Tahoma"/>
                      <w:color w:val="auto"/>
                      <w:sz w:val="18"/>
                      <w:szCs w:val="18"/>
                      <w:lang w:val="sl-SI" w:eastAsia="en-US"/>
                    </w:rPr>
                  </w:pPr>
                  <w:r>
                    <w:rPr>
                      <w:rFonts w:ascii="Tahoma" w:eastAsia="Calibri" w:hAnsi="Tahoma" w:cs="Tahoma"/>
                      <w:color w:val="auto"/>
                      <w:sz w:val="18"/>
                      <w:szCs w:val="18"/>
                      <w:lang w:val="sl-SI" w:eastAsia="en-US"/>
                    </w:rPr>
                    <w:t>-</w:t>
                  </w:r>
                  <w:r w:rsidR="0081025E">
                    <w:rPr>
                      <w:rFonts w:ascii="Tahoma" w:eastAsia="Calibri" w:hAnsi="Tahoma" w:cs="Tahoma"/>
                      <w:color w:val="auto"/>
                      <w:sz w:val="18"/>
                      <w:szCs w:val="18"/>
                      <w:lang w:val="sl-SI" w:eastAsia="en-US"/>
                    </w:rPr>
                    <w:t xml:space="preserve"> potrošni material v tridesetih (30) -dneh (Plačilni rok po pogodbi bo najdaljši, kot ga dopuščajo oziroma ga bodo dopuščali vsakokratni veljavni predpisi) od dneva prejema pravilno izstavljenega računa.</w:t>
                  </w:r>
                </w:p>
                <w:p w14:paraId="3693315E" w14:textId="580923E3" w:rsidR="001C430A" w:rsidRPr="001C430A" w:rsidRDefault="001C430A" w:rsidP="001C430A">
                  <w:pPr>
                    <w:suppressAutoHyphens w:val="0"/>
                    <w:spacing w:line="276" w:lineRule="auto"/>
                    <w:rPr>
                      <w:rFonts w:ascii="Tahoma" w:eastAsia="Calibri" w:hAnsi="Tahoma" w:cs="Tahoma"/>
                      <w:color w:val="auto"/>
                      <w:sz w:val="18"/>
                      <w:szCs w:val="18"/>
                      <w:lang w:val="sl-SI" w:eastAsia="en-US"/>
                    </w:rPr>
                  </w:pPr>
                  <w:r w:rsidRPr="001C430A">
                    <w:rPr>
                      <w:rFonts w:ascii="Tahoma" w:eastAsia="Calibri" w:hAnsi="Tahoma" w:cs="Tahoma"/>
                      <w:color w:val="auto"/>
                      <w:sz w:val="18"/>
                      <w:szCs w:val="18"/>
                      <w:lang w:val="sl-SI" w:eastAsia="en-US"/>
                    </w:rPr>
                    <w:t>(gospodarski subjekt mora izpolnjevati pogoj za svoj del posla)</w:t>
                  </w:r>
                </w:p>
                <w:p w14:paraId="47D9AF33" w14:textId="77777777" w:rsidR="001C430A" w:rsidRPr="001C430A" w:rsidRDefault="001C430A" w:rsidP="001C430A">
                  <w:pPr>
                    <w:suppressAutoHyphens w:val="0"/>
                    <w:spacing w:line="276" w:lineRule="auto"/>
                    <w:rPr>
                      <w:rFonts w:ascii="Tahoma" w:eastAsia="Calibri" w:hAnsi="Tahoma" w:cs="Tahoma"/>
                      <w:color w:val="auto"/>
                      <w:sz w:val="18"/>
                      <w:szCs w:val="18"/>
                      <w:lang w:val="sl-SI" w:eastAsia="en-US"/>
                    </w:rPr>
                  </w:pPr>
                </w:p>
                <w:p w14:paraId="05231F62" w14:textId="120B5331" w:rsidR="001C430A" w:rsidRPr="001C430A" w:rsidRDefault="001C430A" w:rsidP="001C430A">
                  <w:pPr>
                    <w:suppressAutoHyphens w:val="0"/>
                    <w:rPr>
                      <w:rFonts w:ascii="Tahoma" w:hAnsi="Tahoma" w:cs="Tahoma"/>
                      <w:b/>
                      <w:sz w:val="18"/>
                      <w:szCs w:val="18"/>
                      <w:lang w:val="sl-SI" w:eastAsia="en-US"/>
                    </w:rPr>
                  </w:pPr>
                  <w:r w:rsidRPr="001C430A">
                    <w:rPr>
                      <w:rFonts w:ascii="Tahoma" w:eastAsia="Calibri" w:hAnsi="Tahoma" w:cs="Tahoma"/>
                      <w:color w:val="auto"/>
                      <w:sz w:val="18"/>
                      <w:szCs w:val="18"/>
                      <w:lang w:val="sl-SI" w:eastAsia="en-US"/>
                    </w:rPr>
                    <w:t>1</w:t>
                  </w:r>
                  <w:r w:rsidR="00522571">
                    <w:rPr>
                      <w:rFonts w:ascii="Tahoma" w:eastAsia="Calibri" w:hAnsi="Tahoma" w:cs="Tahoma"/>
                      <w:color w:val="auto"/>
                      <w:sz w:val="18"/>
                      <w:szCs w:val="18"/>
                      <w:lang w:val="sl-SI" w:eastAsia="en-US"/>
                    </w:rPr>
                    <w:t>3</w:t>
                  </w:r>
                  <w:r w:rsidRPr="001C430A">
                    <w:rPr>
                      <w:rFonts w:ascii="Tahoma" w:eastAsia="Calibri" w:hAnsi="Tahoma" w:cs="Tahoma"/>
                      <w:color w:val="auto"/>
                      <w:sz w:val="18"/>
                      <w:szCs w:val="18"/>
                      <w:lang w:val="sl-SI" w:eastAsia="en-US"/>
                    </w:rPr>
                    <w:t>. Da bo ob primeru izbora naročniku izročil zahtevano finančno zavarovanje za dobro izvedbo pogodbenih obveznosti, kot opredeljeno v vzorcu okvirnega sporazuma in na obrazcu »</w:t>
                  </w:r>
                  <w:proofErr w:type="spellStart"/>
                  <w:r w:rsidRPr="001C430A">
                    <w:rPr>
                      <w:rFonts w:ascii="Tahoma" w:eastAsia="Calibri" w:hAnsi="Tahoma" w:cs="Tahoma"/>
                      <w:color w:val="auto"/>
                      <w:sz w:val="18"/>
                      <w:szCs w:val="18"/>
                      <w:lang w:val="sl-SI" w:eastAsia="en-US"/>
                    </w:rPr>
                    <w:t>menicna_izjava</w:t>
                  </w:r>
                  <w:proofErr w:type="spellEnd"/>
                  <w:r w:rsidRPr="001C430A">
                    <w:rPr>
                      <w:rFonts w:ascii="Tahoma" w:eastAsia="Calibri" w:hAnsi="Tahoma" w:cs="Tahoma"/>
                      <w:color w:val="auto"/>
                      <w:sz w:val="18"/>
                      <w:szCs w:val="18"/>
                      <w:lang w:val="sl-SI" w:eastAsia="en-US"/>
                    </w:rPr>
                    <w:t>_..«, ki je sestavni del razpisne dokumentacije.</w:t>
                  </w:r>
                </w:p>
                <w:p w14:paraId="63CAAF8C" w14:textId="22D79987" w:rsidR="007F4E62" w:rsidRPr="00D1531F" w:rsidRDefault="007F4E62" w:rsidP="00815926">
                  <w:pPr>
                    <w:rPr>
                      <w:rFonts w:ascii="Tahoma" w:hAnsi="Tahoma" w:cs="Tahoma"/>
                      <w:sz w:val="18"/>
                      <w:szCs w:val="18"/>
                      <w:lang w:val="sl-SI"/>
                    </w:rPr>
                  </w:pPr>
                </w:p>
              </w:tc>
            </w:tr>
          </w:tbl>
          <w:p w14:paraId="2D79E0EB" w14:textId="77777777" w:rsidR="00C70033" w:rsidRPr="00D300FE" w:rsidRDefault="00C70033">
            <w:pPr>
              <w:pStyle w:val="Slog2"/>
              <w:rPr>
                <w:sz w:val="18"/>
                <w:szCs w:val="18"/>
              </w:rPr>
            </w:pPr>
            <w:r w:rsidRPr="00D300FE">
              <w:rPr>
                <w:sz w:val="18"/>
                <w:szCs w:val="18"/>
              </w:rPr>
              <w:lastRenderedPageBreak/>
              <w:t xml:space="preserve">8. Ocenjevanje ponudb </w:t>
            </w:r>
          </w:p>
          <w:tbl>
            <w:tblPr>
              <w:tblW w:w="0" w:type="auto"/>
              <w:tblLayout w:type="fixed"/>
              <w:tblLook w:val="0000" w:firstRow="0" w:lastRow="0" w:firstColumn="0" w:lastColumn="0" w:noHBand="0" w:noVBand="0"/>
            </w:tblPr>
            <w:tblGrid>
              <w:gridCol w:w="8641"/>
            </w:tblGrid>
            <w:tr w:rsidR="00C70033" w:rsidRPr="00D300FE" w14:paraId="3FAF19F2"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626EF087" w14:textId="26508F2F" w:rsidR="001C430A" w:rsidRPr="00A759AB" w:rsidRDefault="00A759AB" w:rsidP="001C430A">
                  <w:pPr>
                    <w:jc w:val="left"/>
                    <w:rPr>
                      <w:rFonts w:ascii="Tahoma" w:eastAsia="HG Mincho Light J" w:hAnsi="Tahoma" w:cs="Tahoma"/>
                      <w:b/>
                      <w:bCs/>
                      <w:noProof/>
                      <w:kern w:val="1"/>
                      <w:sz w:val="18"/>
                      <w:szCs w:val="18"/>
                      <w:lang w:val="sl-SI" w:eastAsia="ar-SA"/>
                    </w:rPr>
                  </w:pPr>
                  <w:r>
                    <w:rPr>
                      <w:rFonts w:ascii="Tahoma" w:eastAsia="HG Mincho Light J" w:hAnsi="Tahoma" w:cs="Tahoma"/>
                      <w:b/>
                      <w:bCs/>
                      <w:noProof/>
                      <w:kern w:val="1"/>
                      <w:sz w:val="18"/>
                      <w:szCs w:val="18"/>
                      <w:lang w:val="sl-SI" w:eastAsia="ar-SA"/>
                    </w:rPr>
                    <w:t xml:space="preserve">8.1.: </w:t>
                  </w:r>
                  <w:r w:rsidR="001C430A" w:rsidRPr="00A759AB">
                    <w:rPr>
                      <w:rFonts w:ascii="Tahoma" w:eastAsia="HG Mincho Light J" w:hAnsi="Tahoma" w:cs="Tahoma"/>
                      <w:b/>
                      <w:bCs/>
                      <w:noProof/>
                      <w:kern w:val="1"/>
                      <w:sz w:val="18"/>
                      <w:szCs w:val="18"/>
                      <w:lang w:val="sl-SI" w:eastAsia="ar-SA"/>
                    </w:rPr>
                    <w:t>Sklop 3</w:t>
                  </w:r>
                  <w:r w:rsidR="001C430A" w:rsidRPr="00A759AB">
                    <w:rPr>
                      <w:rFonts w:ascii="Tahoma" w:eastAsia="HG Mincho Light J" w:hAnsi="Tahoma" w:cs="Tahoma"/>
                      <w:b/>
                      <w:bCs/>
                      <w:noProof/>
                      <w:kern w:val="1"/>
                      <w:sz w:val="18"/>
                      <w:szCs w:val="18"/>
                      <w:lang w:val="sl-SI" w:eastAsia="ar-SA"/>
                    </w:rPr>
                    <w:tab/>
                    <w:t xml:space="preserve">Prenosni računalniki, šifra JR </w:t>
                  </w:r>
                  <w:r w:rsidR="003071DE" w:rsidRPr="00A759AB">
                    <w:rPr>
                      <w:rFonts w:ascii="Tahoma" w:hAnsi="Tahoma" w:cs="Tahoma"/>
                      <w:b/>
                      <w:bCs/>
                      <w:sz w:val="18"/>
                      <w:szCs w:val="18"/>
                      <w:lang w:eastAsia="en-US"/>
                    </w:rPr>
                    <w:t>1571-3-1 in 1571-3-2</w:t>
                  </w:r>
                </w:p>
                <w:p w14:paraId="550E54C4" w14:textId="6C94BFC1" w:rsidR="001C430A" w:rsidRPr="00A759AB" w:rsidRDefault="001C430A" w:rsidP="001C430A">
                  <w:pPr>
                    <w:jc w:val="left"/>
                    <w:rPr>
                      <w:rFonts w:ascii="Tahoma" w:eastAsia="HG Mincho Light J" w:hAnsi="Tahoma" w:cs="Tahoma"/>
                      <w:b/>
                      <w:bCs/>
                      <w:noProof/>
                      <w:kern w:val="1"/>
                      <w:sz w:val="18"/>
                      <w:szCs w:val="18"/>
                      <w:lang w:val="sl-SI" w:eastAsia="ar-SA"/>
                    </w:rPr>
                  </w:pPr>
                  <w:r w:rsidRPr="00A759AB">
                    <w:rPr>
                      <w:rFonts w:ascii="Tahoma" w:eastAsia="HG Mincho Light J" w:hAnsi="Tahoma" w:cs="Tahoma"/>
                      <w:b/>
                      <w:bCs/>
                      <w:noProof/>
                      <w:kern w:val="1"/>
                      <w:sz w:val="18"/>
                      <w:szCs w:val="18"/>
                      <w:lang w:val="sl-SI" w:eastAsia="ar-SA"/>
                    </w:rPr>
                    <w:t xml:space="preserve">Sklop 4 Tiskalnik zapestnic, šifra JR </w:t>
                  </w:r>
                  <w:r w:rsidR="003071DE" w:rsidRPr="00A759AB">
                    <w:rPr>
                      <w:rFonts w:ascii="Tahoma" w:hAnsi="Tahoma" w:cs="Tahoma"/>
                      <w:b/>
                      <w:bCs/>
                      <w:sz w:val="18"/>
                      <w:szCs w:val="18"/>
                      <w:lang w:eastAsia="en-US"/>
                    </w:rPr>
                    <w:t>1571-4-1 in 1571-4-2</w:t>
                  </w:r>
                </w:p>
                <w:p w14:paraId="21D6C85C" w14:textId="25B4E6A1" w:rsidR="001C430A" w:rsidRPr="00A759AB" w:rsidRDefault="001C430A" w:rsidP="001C430A">
                  <w:pPr>
                    <w:jc w:val="left"/>
                    <w:rPr>
                      <w:rFonts w:ascii="Tahoma" w:eastAsia="HG Mincho Light J" w:hAnsi="Tahoma" w:cs="Tahoma"/>
                      <w:b/>
                      <w:bCs/>
                      <w:noProof/>
                      <w:kern w:val="1"/>
                      <w:sz w:val="18"/>
                      <w:szCs w:val="18"/>
                      <w:lang w:val="sl-SI" w:eastAsia="ar-SA"/>
                    </w:rPr>
                  </w:pPr>
                  <w:r w:rsidRPr="00A759AB">
                    <w:rPr>
                      <w:rFonts w:ascii="Tahoma" w:eastAsia="HG Mincho Light J" w:hAnsi="Tahoma" w:cs="Tahoma"/>
                      <w:b/>
                      <w:bCs/>
                      <w:noProof/>
                      <w:kern w:val="1"/>
                      <w:sz w:val="18"/>
                      <w:szCs w:val="18"/>
                      <w:lang w:val="sl-SI" w:eastAsia="ar-SA"/>
                    </w:rPr>
                    <w:t>Sklop 5</w:t>
                  </w:r>
                  <w:r w:rsidRPr="00A759AB">
                    <w:rPr>
                      <w:rFonts w:ascii="Tahoma" w:eastAsia="HG Mincho Light J" w:hAnsi="Tahoma" w:cs="Tahoma"/>
                      <w:b/>
                      <w:bCs/>
                      <w:noProof/>
                      <w:kern w:val="1"/>
                      <w:sz w:val="18"/>
                      <w:szCs w:val="18"/>
                      <w:lang w:val="sl-SI" w:eastAsia="ar-SA"/>
                    </w:rPr>
                    <w:tab/>
                    <w:t xml:space="preserve">Tiskalnik oznak, šifra JR </w:t>
                  </w:r>
                  <w:r w:rsidR="003071DE" w:rsidRPr="00A759AB">
                    <w:rPr>
                      <w:rFonts w:ascii="Tahoma" w:hAnsi="Tahoma" w:cs="Tahoma"/>
                      <w:b/>
                      <w:bCs/>
                      <w:sz w:val="18"/>
                      <w:szCs w:val="18"/>
                      <w:lang w:eastAsia="en-US"/>
                    </w:rPr>
                    <w:t>1571-5-1 in 1571-5-2</w:t>
                  </w:r>
                </w:p>
                <w:p w14:paraId="47D12D24" w14:textId="7EF3709D" w:rsidR="001C430A" w:rsidRPr="00A759AB" w:rsidRDefault="001C430A" w:rsidP="001C430A">
                  <w:pPr>
                    <w:jc w:val="left"/>
                    <w:rPr>
                      <w:rFonts w:ascii="Tahoma" w:eastAsia="HG Mincho Light J" w:hAnsi="Tahoma" w:cs="Tahoma"/>
                      <w:b/>
                      <w:bCs/>
                      <w:noProof/>
                      <w:kern w:val="1"/>
                      <w:sz w:val="18"/>
                      <w:szCs w:val="18"/>
                      <w:lang w:val="sl-SI" w:eastAsia="ar-SA"/>
                    </w:rPr>
                  </w:pPr>
                  <w:r w:rsidRPr="00A759AB">
                    <w:rPr>
                      <w:rFonts w:ascii="Tahoma" w:eastAsia="HG Mincho Light J" w:hAnsi="Tahoma" w:cs="Tahoma"/>
                      <w:b/>
                      <w:bCs/>
                      <w:noProof/>
                      <w:kern w:val="1"/>
                      <w:sz w:val="18"/>
                      <w:szCs w:val="18"/>
                      <w:lang w:val="sl-SI" w:eastAsia="ar-SA"/>
                    </w:rPr>
                    <w:t>Sklop 6</w:t>
                  </w:r>
                  <w:r w:rsidRPr="00A759AB">
                    <w:rPr>
                      <w:rFonts w:ascii="Tahoma" w:eastAsia="HG Mincho Light J" w:hAnsi="Tahoma" w:cs="Tahoma"/>
                      <w:b/>
                      <w:bCs/>
                      <w:noProof/>
                      <w:kern w:val="1"/>
                      <w:sz w:val="18"/>
                      <w:szCs w:val="18"/>
                      <w:lang w:val="sl-SI" w:eastAsia="ar-SA"/>
                    </w:rPr>
                    <w:tab/>
                    <w:t xml:space="preserve">Aktivna mrežna oprema, šifra JR </w:t>
                  </w:r>
                  <w:r w:rsidR="003071DE" w:rsidRPr="00A759AB">
                    <w:rPr>
                      <w:rFonts w:ascii="Tahoma" w:hAnsi="Tahoma" w:cs="Tahoma"/>
                      <w:b/>
                      <w:bCs/>
                      <w:sz w:val="18"/>
                      <w:szCs w:val="18"/>
                      <w:lang w:eastAsia="en-US"/>
                    </w:rPr>
                    <w:t>1571-6-1 in 1571-6-2</w:t>
                  </w:r>
                </w:p>
                <w:p w14:paraId="3EBD8F00" w14:textId="1667157A" w:rsidR="001C430A" w:rsidRPr="00A759AB" w:rsidRDefault="001C430A" w:rsidP="001C430A">
                  <w:pPr>
                    <w:suppressAutoHyphens w:val="0"/>
                    <w:jc w:val="left"/>
                    <w:rPr>
                      <w:rFonts w:ascii="Tahoma" w:hAnsi="Tahoma" w:cs="Tahoma"/>
                      <w:b/>
                      <w:bCs/>
                      <w:sz w:val="18"/>
                      <w:szCs w:val="18"/>
                      <w:lang w:eastAsia="en-US"/>
                    </w:rPr>
                  </w:pPr>
                  <w:r w:rsidRPr="00A759AB">
                    <w:rPr>
                      <w:rFonts w:ascii="Tahoma" w:eastAsia="HG Mincho Light J" w:hAnsi="Tahoma" w:cs="Tahoma"/>
                      <w:b/>
                      <w:bCs/>
                      <w:noProof/>
                      <w:kern w:val="1"/>
                      <w:sz w:val="18"/>
                      <w:szCs w:val="18"/>
                      <w:lang w:val="sl-SI" w:eastAsia="ar-SA"/>
                    </w:rPr>
                    <w:t>Sklop 7</w:t>
                  </w:r>
                  <w:r w:rsidRPr="00A759AB">
                    <w:rPr>
                      <w:rFonts w:ascii="Tahoma" w:eastAsia="HG Mincho Light J" w:hAnsi="Tahoma" w:cs="Tahoma"/>
                      <w:b/>
                      <w:bCs/>
                      <w:noProof/>
                      <w:kern w:val="1"/>
                      <w:sz w:val="18"/>
                      <w:szCs w:val="18"/>
                      <w:lang w:val="sl-SI" w:eastAsia="ar-SA"/>
                    </w:rPr>
                    <w:tab/>
                    <w:t xml:space="preserve">Orodje za mrežno diagnostiko, šifra JR </w:t>
                  </w:r>
                  <w:r w:rsidR="003071DE" w:rsidRPr="00A759AB">
                    <w:rPr>
                      <w:rFonts w:ascii="Tahoma" w:hAnsi="Tahoma" w:cs="Tahoma"/>
                      <w:b/>
                      <w:bCs/>
                      <w:sz w:val="18"/>
                      <w:szCs w:val="18"/>
                      <w:lang w:eastAsia="en-US"/>
                    </w:rPr>
                    <w:t>1571-7</w:t>
                  </w:r>
                </w:p>
                <w:p w14:paraId="69E5BDE0" w14:textId="436D8D55" w:rsidR="00062D20" w:rsidRPr="00A759AB" w:rsidRDefault="00062D20" w:rsidP="00062D20">
                  <w:pPr>
                    <w:suppressAutoHyphens w:val="0"/>
                    <w:jc w:val="left"/>
                    <w:rPr>
                      <w:rFonts w:ascii="Tahoma" w:hAnsi="Tahoma" w:cs="Tahoma"/>
                      <w:b/>
                      <w:bCs/>
                      <w:sz w:val="18"/>
                      <w:szCs w:val="18"/>
                      <w:lang w:eastAsia="en-US"/>
                    </w:rPr>
                  </w:pPr>
                  <w:r w:rsidRPr="00A759AB">
                    <w:rPr>
                      <w:rFonts w:ascii="Tahoma" w:eastAsia="HG Mincho Light J" w:hAnsi="Tahoma" w:cs="Tahoma"/>
                      <w:b/>
                      <w:bCs/>
                      <w:noProof/>
                      <w:kern w:val="1"/>
                      <w:sz w:val="18"/>
                      <w:szCs w:val="18"/>
                      <w:lang w:val="sl-SI" w:eastAsia="ar-SA"/>
                    </w:rPr>
                    <w:t>Sklop 8</w:t>
                  </w:r>
                  <w:r w:rsidRPr="00A759AB">
                    <w:rPr>
                      <w:rFonts w:ascii="Tahoma" w:eastAsia="HG Mincho Light J" w:hAnsi="Tahoma" w:cs="Tahoma"/>
                      <w:b/>
                      <w:bCs/>
                      <w:noProof/>
                      <w:kern w:val="1"/>
                      <w:sz w:val="18"/>
                      <w:szCs w:val="18"/>
                      <w:lang w:val="sl-SI" w:eastAsia="ar-SA"/>
                    </w:rPr>
                    <w:tab/>
                    <w:t xml:space="preserve">Tiskalniki termičnih nalepk, šifra JR </w:t>
                  </w:r>
                  <w:r w:rsidRPr="00A759AB">
                    <w:rPr>
                      <w:rFonts w:ascii="Tahoma" w:hAnsi="Tahoma" w:cs="Tahoma"/>
                      <w:b/>
                      <w:bCs/>
                      <w:sz w:val="18"/>
                      <w:szCs w:val="18"/>
                      <w:lang w:eastAsia="en-US"/>
                    </w:rPr>
                    <w:t>1571-8</w:t>
                  </w:r>
                </w:p>
                <w:p w14:paraId="0E41D018" w14:textId="3DE5CD09" w:rsidR="00D1531F" w:rsidRDefault="00D1531F" w:rsidP="00D1531F">
                  <w:pPr>
                    <w:pStyle w:val="Slog2"/>
                    <w:shd w:val="clear" w:color="auto" w:fill="auto"/>
                    <w:rPr>
                      <w:sz w:val="18"/>
                      <w:szCs w:val="18"/>
                    </w:rPr>
                  </w:pPr>
                  <w:r>
                    <w:rPr>
                      <w:b/>
                      <w:sz w:val="18"/>
                      <w:szCs w:val="18"/>
                    </w:rPr>
                    <w:t xml:space="preserve">Razdelitev sklopov: </w:t>
                  </w:r>
                  <w:r w:rsidR="001C430A" w:rsidRPr="0013761E">
                    <w:rPr>
                      <w:sz w:val="18"/>
                      <w:szCs w:val="18"/>
                    </w:rPr>
                    <w:t>Vsi artikli v šifri JR predstavljajo sklop</w:t>
                  </w:r>
                  <w:r w:rsidR="00ED6EBD">
                    <w:rPr>
                      <w:sz w:val="18"/>
                      <w:szCs w:val="18"/>
                    </w:rPr>
                    <w:t xml:space="preserve"> (npr. sklop 3 je sestavljen iz šifre JR 1571-3-1 IN 1571-3-2, ti dve šifri predstavljata sklop 3 Prenosni računalnik) </w:t>
                  </w:r>
                  <w:r w:rsidR="001C430A" w:rsidRPr="0013761E">
                    <w:rPr>
                      <w:sz w:val="18"/>
                      <w:szCs w:val="18"/>
                    </w:rPr>
                    <w:t xml:space="preserve">. Ponudnik mora ponudbo oddati za celotni </w:t>
                  </w:r>
                  <w:r w:rsidR="00ED6EBD">
                    <w:rPr>
                      <w:sz w:val="18"/>
                      <w:szCs w:val="18"/>
                    </w:rPr>
                    <w:t xml:space="preserve">posamezni </w:t>
                  </w:r>
                  <w:r w:rsidR="001C430A" w:rsidRPr="0013761E">
                    <w:rPr>
                      <w:sz w:val="18"/>
                      <w:szCs w:val="18"/>
                    </w:rPr>
                    <w:t xml:space="preserve">sklop - vse </w:t>
                  </w:r>
                  <w:r w:rsidR="00ED6EBD">
                    <w:rPr>
                      <w:sz w:val="18"/>
                      <w:szCs w:val="18"/>
                    </w:rPr>
                    <w:t>artikle v posameznem sklopu</w:t>
                  </w:r>
                  <w:r w:rsidR="001C430A" w:rsidRPr="0013761E">
                    <w:rPr>
                      <w:sz w:val="18"/>
                      <w:szCs w:val="18"/>
                    </w:rPr>
                    <w:t xml:space="preserve">. </w:t>
                  </w:r>
                  <w:r w:rsidR="00ED6EBD">
                    <w:rPr>
                      <w:sz w:val="18"/>
                      <w:szCs w:val="18"/>
                    </w:rPr>
                    <w:t xml:space="preserve">Naročnik bo vse ponudbe ponudnikov, ki v posameznem sklopu ne bodo ponudili vseh razpisanih oz. ustreznih artiklov označil kot nedopustne. </w:t>
                  </w:r>
                </w:p>
                <w:p w14:paraId="1D1F9A2F" w14:textId="7BBFFF58" w:rsidR="00ED6EBD" w:rsidRPr="00ED6EBD" w:rsidRDefault="00ED6EBD" w:rsidP="00ED6EBD">
                  <w:pPr>
                    <w:rPr>
                      <w:rFonts w:ascii="Tahoma" w:hAnsi="Tahoma" w:cs="Tahoma"/>
                      <w:b/>
                      <w:sz w:val="18"/>
                      <w:szCs w:val="18"/>
                      <w:lang w:val="sl-SI"/>
                    </w:rPr>
                  </w:pPr>
                </w:p>
                <w:p w14:paraId="08A8BB16" w14:textId="3EBF2FBA" w:rsidR="007B2802" w:rsidRDefault="007B2802" w:rsidP="007B2802">
                  <w:pPr>
                    <w:rPr>
                      <w:rFonts w:ascii="Tahoma" w:hAnsi="Tahoma" w:cs="Tahoma"/>
                      <w:bCs/>
                      <w:sz w:val="18"/>
                      <w:szCs w:val="18"/>
                      <w:lang w:val="sl-SI"/>
                    </w:rPr>
                  </w:pPr>
                  <w:r w:rsidRPr="007B2802">
                    <w:rPr>
                      <w:rFonts w:ascii="Tahoma" w:hAnsi="Tahoma" w:cs="Tahoma"/>
                      <w:bCs/>
                      <w:sz w:val="18"/>
                      <w:szCs w:val="18"/>
                      <w:lang w:val="sl-SI"/>
                    </w:rPr>
                    <w:t>Naročnik bo izbral ekonomsko najugodnejšo ponudbo v skladu s spodaj navedenimi merili</w:t>
                  </w:r>
                  <w:r w:rsidR="00ED6EBD">
                    <w:rPr>
                      <w:rFonts w:ascii="Tahoma" w:hAnsi="Tahoma" w:cs="Tahoma"/>
                      <w:bCs/>
                      <w:sz w:val="18"/>
                      <w:szCs w:val="18"/>
                      <w:lang w:val="sl-SI"/>
                    </w:rPr>
                    <w:t>:</w:t>
                  </w:r>
                </w:p>
                <w:p w14:paraId="7D7D7D36" w14:textId="77777777" w:rsidR="00ED6EBD" w:rsidRDefault="00ED6EBD" w:rsidP="007B2802">
                  <w:pPr>
                    <w:rPr>
                      <w:rFonts w:ascii="Tahoma" w:hAnsi="Tahoma" w:cs="Tahoma"/>
                      <w:bCs/>
                      <w:sz w:val="18"/>
                      <w:szCs w:val="18"/>
                      <w:lang w:val="sl-SI"/>
                    </w:rPr>
                  </w:pPr>
                </w:p>
                <w:p w14:paraId="7D7A562E" w14:textId="11024236" w:rsidR="00ED6EBD" w:rsidRPr="00ED6EBD" w:rsidRDefault="00ED6EBD" w:rsidP="007B2802">
                  <w:pPr>
                    <w:rPr>
                      <w:rFonts w:ascii="Tahoma" w:hAnsi="Tahoma" w:cs="Tahoma"/>
                      <w:b/>
                      <w:sz w:val="18"/>
                      <w:szCs w:val="18"/>
                      <w:lang w:val="sl-SI"/>
                    </w:rPr>
                  </w:pPr>
                  <w:r w:rsidRPr="00ED6EBD">
                    <w:rPr>
                      <w:rFonts w:ascii="Tahoma" w:hAnsi="Tahoma" w:cs="Tahoma"/>
                      <w:b/>
                      <w:sz w:val="18"/>
                      <w:szCs w:val="18"/>
                      <w:lang w:val="sl-SI"/>
                    </w:rPr>
                    <w:t>Sklop 1 Namizni računalniki</w:t>
                  </w:r>
                  <w:r w:rsidR="00D4469E">
                    <w:rPr>
                      <w:rFonts w:ascii="Tahoma" w:hAnsi="Tahoma" w:cs="Tahoma"/>
                      <w:b/>
                      <w:sz w:val="18"/>
                      <w:szCs w:val="18"/>
                      <w:lang w:val="sl-SI"/>
                    </w:rPr>
                    <w:t>,</w:t>
                  </w:r>
                  <w:r w:rsidRPr="00ED6EBD">
                    <w:rPr>
                      <w:rFonts w:ascii="Tahoma" w:hAnsi="Tahoma" w:cs="Tahoma"/>
                      <w:b/>
                      <w:sz w:val="18"/>
                      <w:szCs w:val="18"/>
                      <w:lang w:val="sl-SI"/>
                    </w:rPr>
                    <w:t xml:space="preserve"> sklop 7 Orodje za mrežno diagnostiko</w:t>
                  </w:r>
                  <w:r w:rsidR="00D4469E">
                    <w:rPr>
                      <w:rFonts w:ascii="Tahoma" w:hAnsi="Tahoma" w:cs="Tahoma"/>
                      <w:b/>
                      <w:sz w:val="18"/>
                      <w:szCs w:val="18"/>
                      <w:lang w:val="sl-SI"/>
                    </w:rPr>
                    <w:t xml:space="preserve"> in sklop 8 </w:t>
                  </w:r>
                  <w:r w:rsidR="00D4469E" w:rsidRPr="00D4469E">
                    <w:rPr>
                      <w:rFonts w:ascii="Tahoma" w:hAnsi="Tahoma" w:cs="Tahoma"/>
                      <w:b/>
                      <w:sz w:val="18"/>
                      <w:szCs w:val="18"/>
                      <w:lang w:val="sl-SI"/>
                    </w:rPr>
                    <w:t>Tiskalniki termičnih nalepk</w:t>
                  </w:r>
                  <w:r w:rsidRPr="00ED6EBD">
                    <w:rPr>
                      <w:rFonts w:ascii="Tahoma" w:hAnsi="Tahoma" w:cs="Tahoma"/>
                      <w:b/>
                      <w:sz w:val="18"/>
                      <w:szCs w:val="18"/>
                      <w:lang w:val="sl-SI"/>
                    </w:rPr>
                    <w:t>:</w:t>
                  </w:r>
                </w:p>
                <w:p w14:paraId="4A603031" w14:textId="63D758A0" w:rsidR="007B2802" w:rsidRDefault="007B2802" w:rsidP="007B2802">
                  <w:pPr>
                    <w:rPr>
                      <w:rFonts w:ascii="Tahoma" w:hAnsi="Tahoma" w:cs="Tahoma"/>
                      <w:b/>
                      <w:bCs/>
                      <w:sz w:val="18"/>
                      <w:szCs w:val="18"/>
                    </w:rPr>
                  </w:pPr>
                  <w:proofErr w:type="spellStart"/>
                  <w:r w:rsidRPr="007B2802">
                    <w:rPr>
                      <w:rFonts w:ascii="Tahoma" w:hAnsi="Tahoma" w:cs="Tahoma"/>
                      <w:b/>
                      <w:bCs/>
                      <w:sz w:val="18"/>
                      <w:szCs w:val="18"/>
                    </w:rPr>
                    <w:t>Merilo</w:t>
                  </w:r>
                  <w:proofErr w:type="spellEnd"/>
                  <w:r w:rsidRPr="007B2802">
                    <w:rPr>
                      <w:rFonts w:ascii="Tahoma" w:hAnsi="Tahoma" w:cs="Tahoma"/>
                      <w:b/>
                      <w:bCs/>
                      <w:sz w:val="18"/>
                      <w:szCs w:val="18"/>
                    </w:rPr>
                    <w:t xml:space="preserve"> za </w:t>
                  </w:r>
                  <w:proofErr w:type="spellStart"/>
                  <w:r w:rsidRPr="007B2802">
                    <w:rPr>
                      <w:rFonts w:ascii="Tahoma" w:hAnsi="Tahoma" w:cs="Tahoma"/>
                      <w:b/>
                      <w:bCs/>
                      <w:sz w:val="18"/>
                      <w:szCs w:val="18"/>
                    </w:rPr>
                    <w:t>izbiro</w:t>
                  </w:r>
                  <w:proofErr w:type="spellEnd"/>
                  <w:r w:rsidRPr="007B2802">
                    <w:rPr>
                      <w:rFonts w:ascii="Tahoma" w:hAnsi="Tahoma" w:cs="Tahoma"/>
                      <w:b/>
                      <w:bCs/>
                      <w:sz w:val="18"/>
                      <w:szCs w:val="18"/>
                    </w:rPr>
                    <w:t>:</w:t>
                  </w:r>
                  <w:r w:rsidRPr="007B2802">
                    <w:rPr>
                      <w:rFonts w:ascii="Tahoma" w:hAnsi="Tahoma" w:cs="Tahoma"/>
                      <w:sz w:val="18"/>
                      <w:szCs w:val="18"/>
                    </w:rPr>
                    <w:t xml:space="preserve"> </w:t>
                  </w:r>
                  <w:proofErr w:type="spellStart"/>
                  <w:r w:rsidRPr="007B2802">
                    <w:rPr>
                      <w:rFonts w:ascii="Tahoma" w:hAnsi="Tahoma" w:cs="Tahoma"/>
                      <w:b/>
                      <w:bCs/>
                      <w:sz w:val="18"/>
                      <w:szCs w:val="18"/>
                    </w:rPr>
                    <w:t>Najnižja</w:t>
                  </w:r>
                  <w:proofErr w:type="spellEnd"/>
                  <w:r w:rsidRPr="007B2802">
                    <w:rPr>
                      <w:rFonts w:ascii="Tahoma" w:hAnsi="Tahoma" w:cs="Tahoma"/>
                      <w:b/>
                      <w:bCs/>
                      <w:sz w:val="18"/>
                      <w:szCs w:val="18"/>
                    </w:rPr>
                    <w:t xml:space="preserve"> </w:t>
                  </w:r>
                  <w:proofErr w:type="spellStart"/>
                  <w:r w:rsidRPr="007B2802">
                    <w:rPr>
                      <w:rFonts w:ascii="Tahoma" w:hAnsi="Tahoma" w:cs="Tahoma"/>
                      <w:b/>
                      <w:bCs/>
                      <w:sz w:val="18"/>
                      <w:szCs w:val="18"/>
                    </w:rPr>
                    <w:t>cena</w:t>
                  </w:r>
                  <w:proofErr w:type="spellEnd"/>
                  <w:r w:rsidRPr="007B2802">
                    <w:rPr>
                      <w:rFonts w:ascii="Tahoma" w:hAnsi="Tahoma" w:cs="Tahoma"/>
                      <w:b/>
                      <w:bCs/>
                      <w:sz w:val="18"/>
                      <w:szCs w:val="18"/>
                    </w:rPr>
                    <w:t xml:space="preserve"> za </w:t>
                  </w:r>
                  <w:proofErr w:type="spellStart"/>
                  <w:r w:rsidRPr="007B2802">
                    <w:rPr>
                      <w:rFonts w:ascii="Tahoma" w:hAnsi="Tahoma" w:cs="Tahoma"/>
                      <w:b/>
                      <w:bCs/>
                      <w:sz w:val="18"/>
                      <w:szCs w:val="18"/>
                    </w:rPr>
                    <w:t>razpisani</w:t>
                  </w:r>
                  <w:proofErr w:type="spellEnd"/>
                  <w:r w:rsidRPr="007B2802">
                    <w:rPr>
                      <w:rFonts w:ascii="Tahoma" w:hAnsi="Tahoma" w:cs="Tahoma"/>
                      <w:b/>
                      <w:bCs/>
                      <w:sz w:val="18"/>
                      <w:szCs w:val="18"/>
                    </w:rPr>
                    <w:t xml:space="preserve"> JR - </w:t>
                  </w:r>
                  <w:proofErr w:type="spellStart"/>
                  <w:r w:rsidRPr="007B2802">
                    <w:rPr>
                      <w:rFonts w:ascii="Tahoma" w:hAnsi="Tahoma" w:cs="Tahoma"/>
                      <w:b/>
                      <w:bCs/>
                      <w:sz w:val="18"/>
                      <w:szCs w:val="18"/>
                    </w:rPr>
                    <w:t>skupna</w:t>
                  </w:r>
                  <w:proofErr w:type="spellEnd"/>
                  <w:r w:rsidRPr="007B2802">
                    <w:rPr>
                      <w:rFonts w:ascii="Tahoma" w:hAnsi="Tahoma" w:cs="Tahoma"/>
                      <w:b/>
                      <w:bCs/>
                      <w:sz w:val="18"/>
                      <w:szCs w:val="18"/>
                    </w:rPr>
                    <w:t xml:space="preserve"> </w:t>
                  </w:r>
                  <w:proofErr w:type="spellStart"/>
                  <w:r w:rsidRPr="007B2802">
                    <w:rPr>
                      <w:rFonts w:ascii="Tahoma" w:hAnsi="Tahoma" w:cs="Tahoma"/>
                      <w:b/>
                      <w:bCs/>
                      <w:sz w:val="18"/>
                      <w:szCs w:val="18"/>
                    </w:rPr>
                    <w:t>cena</w:t>
                  </w:r>
                  <w:proofErr w:type="spellEnd"/>
                  <w:r w:rsidRPr="007B2802">
                    <w:rPr>
                      <w:rFonts w:ascii="Tahoma" w:hAnsi="Tahoma" w:cs="Tahoma"/>
                      <w:b/>
                      <w:bCs/>
                      <w:sz w:val="18"/>
                      <w:szCs w:val="18"/>
                    </w:rPr>
                    <w:t xml:space="preserve"> za </w:t>
                  </w:r>
                  <w:proofErr w:type="spellStart"/>
                  <w:r w:rsidR="00251501">
                    <w:rPr>
                      <w:rFonts w:ascii="Tahoma" w:hAnsi="Tahoma" w:cs="Tahoma"/>
                      <w:b/>
                      <w:bCs/>
                      <w:sz w:val="18"/>
                      <w:szCs w:val="18"/>
                    </w:rPr>
                    <w:t>razpisano</w:t>
                  </w:r>
                  <w:proofErr w:type="spellEnd"/>
                  <w:r w:rsidRPr="007B2802">
                    <w:rPr>
                      <w:rFonts w:ascii="Tahoma" w:hAnsi="Tahoma" w:cs="Tahoma"/>
                      <w:b/>
                      <w:bCs/>
                      <w:sz w:val="18"/>
                      <w:szCs w:val="18"/>
                    </w:rPr>
                    <w:t xml:space="preserve"> </w:t>
                  </w:r>
                  <w:proofErr w:type="spellStart"/>
                  <w:r w:rsidRPr="007B2802">
                    <w:rPr>
                      <w:rFonts w:ascii="Tahoma" w:hAnsi="Tahoma" w:cs="Tahoma"/>
                      <w:b/>
                      <w:bCs/>
                      <w:sz w:val="18"/>
                      <w:szCs w:val="18"/>
                    </w:rPr>
                    <w:t>količi</w:t>
                  </w:r>
                  <w:r w:rsidR="00251501">
                    <w:rPr>
                      <w:rFonts w:ascii="Tahoma" w:hAnsi="Tahoma" w:cs="Tahoma"/>
                      <w:b/>
                      <w:bCs/>
                      <w:sz w:val="18"/>
                      <w:szCs w:val="18"/>
                    </w:rPr>
                    <w:t>no</w:t>
                  </w:r>
                  <w:proofErr w:type="spellEnd"/>
                  <w:r w:rsidR="00251501">
                    <w:rPr>
                      <w:rFonts w:ascii="Tahoma" w:hAnsi="Tahoma" w:cs="Tahoma"/>
                      <w:b/>
                      <w:bCs/>
                      <w:sz w:val="18"/>
                      <w:szCs w:val="18"/>
                    </w:rPr>
                    <w:t xml:space="preserve"> </w:t>
                  </w:r>
                  <w:proofErr w:type="spellStart"/>
                  <w:r w:rsidRPr="007B2802">
                    <w:rPr>
                      <w:rFonts w:ascii="Tahoma" w:hAnsi="Tahoma" w:cs="Tahoma"/>
                      <w:b/>
                      <w:bCs/>
                      <w:sz w:val="18"/>
                      <w:szCs w:val="18"/>
                    </w:rPr>
                    <w:t>vseh</w:t>
                  </w:r>
                  <w:proofErr w:type="spellEnd"/>
                  <w:r w:rsidRPr="007B2802">
                    <w:rPr>
                      <w:rFonts w:ascii="Tahoma" w:hAnsi="Tahoma" w:cs="Tahoma"/>
                      <w:b/>
                      <w:bCs/>
                      <w:sz w:val="18"/>
                      <w:szCs w:val="18"/>
                    </w:rPr>
                    <w:t xml:space="preserve"> </w:t>
                  </w:r>
                  <w:proofErr w:type="spellStart"/>
                  <w:r w:rsidRPr="007B2802">
                    <w:rPr>
                      <w:rFonts w:ascii="Tahoma" w:hAnsi="Tahoma" w:cs="Tahoma"/>
                      <w:b/>
                      <w:bCs/>
                      <w:sz w:val="18"/>
                      <w:szCs w:val="18"/>
                    </w:rPr>
                    <w:t>artiklov</w:t>
                  </w:r>
                  <w:proofErr w:type="spellEnd"/>
                  <w:r w:rsidRPr="007B2802">
                    <w:rPr>
                      <w:rFonts w:ascii="Tahoma" w:hAnsi="Tahoma" w:cs="Tahoma"/>
                      <w:b/>
                      <w:bCs/>
                      <w:sz w:val="18"/>
                      <w:szCs w:val="18"/>
                    </w:rPr>
                    <w:t xml:space="preserve"> v </w:t>
                  </w:r>
                  <w:proofErr w:type="spellStart"/>
                  <w:r w:rsidRPr="007B2802">
                    <w:rPr>
                      <w:rFonts w:ascii="Tahoma" w:hAnsi="Tahoma" w:cs="Tahoma"/>
                      <w:b/>
                      <w:bCs/>
                      <w:sz w:val="18"/>
                      <w:szCs w:val="18"/>
                    </w:rPr>
                    <w:t>razpisanem</w:t>
                  </w:r>
                  <w:proofErr w:type="spellEnd"/>
                  <w:r w:rsidRPr="007B2802">
                    <w:rPr>
                      <w:rFonts w:ascii="Tahoma" w:hAnsi="Tahoma" w:cs="Tahoma"/>
                      <w:b/>
                      <w:bCs/>
                      <w:sz w:val="18"/>
                      <w:szCs w:val="18"/>
                    </w:rPr>
                    <w:t xml:space="preserve"> JR v EUR </w:t>
                  </w:r>
                  <w:r w:rsidR="00251501">
                    <w:rPr>
                      <w:rFonts w:ascii="Tahoma" w:hAnsi="Tahoma" w:cs="Tahoma"/>
                      <w:b/>
                      <w:bCs/>
                      <w:sz w:val="18"/>
                      <w:szCs w:val="18"/>
                    </w:rPr>
                    <w:t>BREZ</w:t>
                  </w:r>
                  <w:r w:rsidRPr="007B2802">
                    <w:rPr>
                      <w:rFonts w:ascii="Tahoma" w:hAnsi="Tahoma" w:cs="Tahoma"/>
                      <w:b/>
                      <w:bCs/>
                      <w:sz w:val="18"/>
                      <w:szCs w:val="18"/>
                    </w:rPr>
                    <w:t xml:space="preserve"> DDV.</w:t>
                  </w:r>
                </w:p>
                <w:p w14:paraId="133DB9E5" w14:textId="77777777" w:rsidR="007B2802" w:rsidRPr="007B2802" w:rsidRDefault="007B2802" w:rsidP="007B2802">
                  <w:pPr>
                    <w:rPr>
                      <w:rFonts w:ascii="Tahoma" w:hAnsi="Tahoma" w:cs="Tahoma"/>
                      <w:color w:val="1F497D"/>
                      <w:sz w:val="18"/>
                      <w:szCs w:val="18"/>
                    </w:rPr>
                  </w:pPr>
                </w:p>
                <w:p w14:paraId="67259BDE" w14:textId="234F0364" w:rsidR="007B2802" w:rsidRDefault="007B2802" w:rsidP="007B2802">
                  <w:pPr>
                    <w:rPr>
                      <w:rFonts w:ascii="Tahoma" w:hAnsi="Tahoma" w:cs="Tahoma"/>
                      <w:bCs/>
                      <w:sz w:val="18"/>
                      <w:szCs w:val="18"/>
                    </w:rPr>
                  </w:pPr>
                  <w:r w:rsidRPr="007B2802">
                    <w:rPr>
                      <w:rFonts w:ascii="Tahoma" w:hAnsi="Tahoma" w:cs="Tahoma"/>
                      <w:bCs/>
                      <w:sz w:val="18"/>
                      <w:szCs w:val="18"/>
                    </w:rPr>
                    <w:t xml:space="preserve">Cena </w:t>
                  </w:r>
                  <w:proofErr w:type="spellStart"/>
                  <w:r w:rsidRPr="007B2802">
                    <w:rPr>
                      <w:rFonts w:ascii="Tahoma" w:hAnsi="Tahoma" w:cs="Tahoma"/>
                      <w:bCs/>
                      <w:sz w:val="18"/>
                      <w:szCs w:val="18"/>
                    </w:rPr>
                    <w:t>izražena</w:t>
                  </w:r>
                  <w:proofErr w:type="spellEnd"/>
                  <w:r w:rsidRPr="007B2802">
                    <w:rPr>
                      <w:rFonts w:ascii="Tahoma" w:hAnsi="Tahoma" w:cs="Tahoma"/>
                      <w:bCs/>
                      <w:sz w:val="18"/>
                      <w:szCs w:val="18"/>
                    </w:rPr>
                    <w:t xml:space="preserve"> </w:t>
                  </w:r>
                  <w:r w:rsidRPr="007B2802">
                    <w:rPr>
                      <w:rFonts w:ascii="Tahoma" w:hAnsi="Tahoma" w:cs="Tahoma"/>
                      <w:b/>
                      <w:sz w:val="18"/>
                      <w:szCs w:val="18"/>
                    </w:rPr>
                    <w:t>v EUR</w:t>
                  </w:r>
                  <w:r w:rsidRPr="007B2802">
                    <w:rPr>
                      <w:rFonts w:ascii="Tahoma" w:hAnsi="Tahoma" w:cs="Tahoma"/>
                      <w:bCs/>
                      <w:sz w:val="18"/>
                      <w:szCs w:val="18"/>
                    </w:rPr>
                    <w:t xml:space="preserve">, </w:t>
                  </w:r>
                  <w:proofErr w:type="spellStart"/>
                  <w:r w:rsidRPr="007B2802">
                    <w:rPr>
                      <w:rFonts w:ascii="Tahoma" w:hAnsi="Tahoma" w:cs="Tahoma"/>
                      <w:bCs/>
                      <w:sz w:val="18"/>
                      <w:szCs w:val="18"/>
                    </w:rPr>
                    <w:t>fiksna</w:t>
                  </w:r>
                  <w:proofErr w:type="spellEnd"/>
                  <w:r w:rsidRPr="007B2802">
                    <w:rPr>
                      <w:rFonts w:ascii="Tahoma" w:hAnsi="Tahoma" w:cs="Tahoma"/>
                      <w:bCs/>
                      <w:sz w:val="18"/>
                      <w:szCs w:val="18"/>
                    </w:rPr>
                    <w:t xml:space="preserve"> za </w:t>
                  </w:r>
                  <w:proofErr w:type="spellStart"/>
                  <w:r w:rsidRPr="007B2802">
                    <w:rPr>
                      <w:rFonts w:ascii="Tahoma" w:hAnsi="Tahoma" w:cs="Tahoma"/>
                      <w:bCs/>
                      <w:sz w:val="18"/>
                      <w:szCs w:val="18"/>
                    </w:rPr>
                    <w:t>obdobje</w:t>
                  </w:r>
                  <w:proofErr w:type="spellEnd"/>
                  <w:r w:rsidRPr="007B2802">
                    <w:rPr>
                      <w:rFonts w:ascii="Tahoma" w:hAnsi="Tahoma" w:cs="Tahoma"/>
                      <w:bCs/>
                      <w:sz w:val="18"/>
                      <w:szCs w:val="18"/>
                    </w:rPr>
                    <w:t xml:space="preserve"> </w:t>
                  </w:r>
                  <w:proofErr w:type="spellStart"/>
                  <w:r w:rsidRPr="007B2802">
                    <w:rPr>
                      <w:rFonts w:ascii="Tahoma" w:hAnsi="Tahoma" w:cs="Tahoma"/>
                      <w:bCs/>
                      <w:sz w:val="18"/>
                      <w:szCs w:val="18"/>
                    </w:rPr>
                    <w:t>veljavnosti</w:t>
                  </w:r>
                  <w:proofErr w:type="spellEnd"/>
                  <w:r w:rsidRPr="007B2802">
                    <w:rPr>
                      <w:rFonts w:ascii="Tahoma" w:hAnsi="Tahoma" w:cs="Tahoma"/>
                      <w:bCs/>
                      <w:sz w:val="18"/>
                      <w:szCs w:val="18"/>
                    </w:rPr>
                    <w:t xml:space="preserve"> </w:t>
                  </w:r>
                  <w:proofErr w:type="spellStart"/>
                  <w:r w:rsidRPr="007B2802">
                    <w:rPr>
                      <w:rFonts w:ascii="Tahoma" w:hAnsi="Tahoma" w:cs="Tahoma"/>
                      <w:bCs/>
                      <w:sz w:val="18"/>
                      <w:szCs w:val="18"/>
                    </w:rPr>
                    <w:t>razpisa</w:t>
                  </w:r>
                  <w:proofErr w:type="spellEnd"/>
                  <w:r w:rsidRPr="007B2802">
                    <w:rPr>
                      <w:rFonts w:ascii="Tahoma" w:hAnsi="Tahoma" w:cs="Tahoma"/>
                      <w:bCs/>
                      <w:sz w:val="18"/>
                      <w:szCs w:val="18"/>
                    </w:rPr>
                    <w:t xml:space="preserve"> in </w:t>
                  </w:r>
                  <w:proofErr w:type="spellStart"/>
                  <w:r w:rsidRPr="007B2802">
                    <w:rPr>
                      <w:rFonts w:ascii="Tahoma" w:hAnsi="Tahoma" w:cs="Tahoma"/>
                      <w:bCs/>
                      <w:sz w:val="18"/>
                      <w:szCs w:val="18"/>
                    </w:rPr>
                    <w:t>oblikovana</w:t>
                  </w:r>
                  <w:proofErr w:type="spellEnd"/>
                  <w:r w:rsidRPr="007B2802">
                    <w:rPr>
                      <w:rFonts w:ascii="Tahoma" w:hAnsi="Tahoma" w:cs="Tahoma"/>
                      <w:bCs/>
                      <w:sz w:val="18"/>
                      <w:szCs w:val="18"/>
                    </w:rPr>
                    <w:t xml:space="preserve"> po </w:t>
                  </w:r>
                  <w:proofErr w:type="spellStart"/>
                  <w:r w:rsidRPr="007B2802">
                    <w:rPr>
                      <w:rFonts w:ascii="Tahoma" w:hAnsi="Tahoma" w:cs="Tahoma"/>
                      <w:bCs/>
                      <w:sz w:val="18"/>
                      <w:szCs w:val="18"/>
                    </w:rPr>
                    <w:t>klavzuli</w:t>
                  </w:r>
                  <w:proofErr w:type="spellEnd"/>
                  <w:r w:rsidRPr="007B2802">
                    <w:rPr>
                      <w:rFonts w:ascii="Tahoma" w:hAnsi="Tahoma" w:cs="Tahoma"/>
                      <w:bCs/>
                      <w:sz w:val="18"/>
                      <w:szCs w:val="18"/>
                    </w:rPr>
                    <w:t xml:space="preserve"> DDP (Delivery Duty Paid)) </w:t>
                  </w:r>
                  <w:proofErr w:type="spellStart"/>
                  <w:r w:rsidRPr="007B2802">
                    <w:rPr>
                      <w:rFonts w:ascii="Tahoma" w:hAnsi="Tahoma" w:cs="Tahoma"/>
                      <w:bCs/>
                      <w:sz w:val="18"/>
                      <w:szCs w:val="18"/>
                    </w:rPr>
                    <w:t>razloženo</w:t>
                  </w:r>
                  <w:proofErr w:type="spellEnd"/>
                  <w:r w:rsidRPr="007B2802">
                    <w:rPr>
                      <w:rFonts w:ascii="Tahoma" w:hAnsi="Tahoma" w:cs="Tahoma"/>
                      <w:bCs/>
                      <w:sz w:val="18"/>
                      <w:szCs w:val="18"/>
                    </w:rPr>
                    <w:t xml:space="preserve"> </w:t>
                  </w:r>
                  <w:proofErr w:type="spellStart"/>
                  <w:r w:rsidRPr="007B2802">
                    <w:rPr>
                      <w:rFonts w:ascii="Tahoma" w:hAnsi="Tahoma" w:cs="Tahoma"/>
                      <w:bCs/>
                      <w:sz w:val="18"/>
                      <w:szCs w:val="18"/>
                    </w:rPr>
                    <w:t>lokacija</w:t>
                  </w:r>
                  <w:proofErr w:type="spellEnd"/>
                  <w:r w:rsidRPr="007B2802">
                    <w:rPr>
                      <w:rFonts w:ascii="Tahoma" w:hAnsi="Tahoma" w:cs="Tahoma"/>
                      <w:bCs/>
                      <w:sz w:val="18"/>
                      <w:szCs w:val="18"/>
                    </w:rPr>
                    <w:t xml:space="preserve"> </w:t>
                  </w:r>
                  <w:proofErr w:type="spellStart"/>
                  <w:r w:rsidRPr="007B2802">
                    <w:rPr>
                      <w:rFonts w:ascii="Tahoma" w:hAnsi="Tahoma" w:cs="Tahoma"/>
                      <w:bCs/>
                      <w:sz w:val="18"/>
                      <w:szCs w:val="18"/>
                    </w:rPr>
                    <w:t>dobave</w:t>
                  </w:r>
                  <w:proofErr w:type="spellEnd"/>
                  <w:r w:rsidRPr="007B2802">
                    <w:rPr>
                      <w:rFonts w:ascii="Tahoma" w:hAnsi="Tahoma" w:cs="Tahoma"/>
                      <w:bCs/>
                      <w:sz w:val="18"/>
                      <w:szCs w:val="18"/>
                    </w:rPr>
                    <w:t xml:space="preserve">. Cena </w:t>
                  </w:r>
                  <w:proofErr w:type="spellStart"/>
                  <w:r w:rsidRPr="007B2802">
                    <w:rPr>
                      <w:rFonts w:ascii="Tahoma" w:hAnsi="Tahoma" w:cs="Tahoma"/>
                      <w:bCs/>
                      <w:sz w:val="18"/>
                      <w:szCs w:val="18"/>
                    </w:rPr>
                    <w:t>vključuje</w:t>
                  </w:r>
                  <w:proofErr w:type="spellEnd"/>
                  <w:r w:rsidRPr="007B2802">
                    <w:rPr>
                      <w:rFonts w:ascii="Tahoma" w:hAnsi="Tahoma" w:cs="Tahoma"/>
                      <w:bCs/>
                      <w:sz w:val="18"/>
                      <w:szCs w:val="18"/>
                    </w:rPr>
                    <w:t xml:space="preserve"> </w:t>
                  </w:r>
                  <w:proofErr w:type="spellStart"/>
                  <w:r w:rsidRPr="007B2802">
                    <w:rPr>
                      <w:rFonts w:ascii="Tahoma" w:hAnsi="Tahoma" w:cs="Tahoma"/>
                      <w:bCs/>
                      <w:sz w:val="18"/>
                      <w:szCs w:val="18"/>
                    </w:rPr>
                    <w:t>vse</w:t>
                  </w:r>
                  <w:proofErr w:type="spellEnd"/>
                  <w:r w:rsidRPr="007B2802">
                    <w:rPr>
                      <w:rFonts w:ascii="Tahoma" w:hAnsi="Tahoma" w:cs="Tahoma"/>
                      <w:bCs/>
                      <w:sz w:val="18"/>
                      <w:szCs w:val="18"/>
                    </w:rPr>
                    <w:t xml:space="preserve"> </w:t>
                  </w:r>
                  <w:proofErr w:type="spellStart"/>
                  <w:r w:rsidRPr="007B2802">
                    <w:rPr>
                      <w:rFonts w:ascii="Tahoma" w:hAnsi="Tahoma" w:cs="Tahoma"/>
                      <w:bCs/>
                      <w:sz w:val="18"/>
                      <w:szCs w:val="18"/>
                    </w:rPr>
                    <w:t>stroške</w:t>
                  </w:r>
                  <w:proofErr w:type="spellEnd"/>
                  <w:r w:rsidRPr="007B2802">
                    <w:rPr>
                      <w:rFonts w:ascii="Tahoma" w:hAnsi="Tahoma" w:cs="Tahoma"/>
                      <w:bCs/>
                      <w:sz w:val="18"/>
                      <w:szCs w:val="18"/>
                    </w:rPr>
                    <w:t xml:space="preserve"> in </w:t>
                  </w:r>
                  <w:proofErr w:type="spellStart"/>
                  <w:r w:rsidRPr="007B2802">
                    <w:rPr>
                      <w:rFonts w:ascii="Tahoma" w:hAnsi="Tahoma" w:cs="Tahoma"/>
                      <w:bCs/>
                      <w:sz w:val="18"/>
                      <w:szCs w:val="18"/>
                    </w:rPr>
                    <w:t>morebitne</w:t>
                  </w:r>
                  <w:proofErr w:type="spellEnd"/>
                  <w:r w:rsidRPr="007B2802">
                    <w:rPr>
                      <w:rFonts w:ascii="Tahoma" w:hAnsi="Tahoma" w:cs="Tahoma"/>
                      <w:bCs/>
                      <w:sz w:val="18"/>
                      <w:szCs w:val="18"/>
                    </w:rPr>
                    <w:t xml:space="preserve"> </w:t>
                  </w:r>
                  <w:proofErr w:type="spellStart"/>
                  <w:r w:rsidRPr="007B2802">
                    <w:rPr>
                      <w:rFonts w:ascii="Tahoma" w:hAnsi="Tahoma" w:cs="Tahoma"/>
                      <w:bCs/>
                      <w:sz w:val="18"/>
                      <w:szCs w:val="18"/>
                    </w:rPr>
                    <w:t>popuste</w:t>
                  </w:r>
                  <w:proofErr w:type="spellEnd"/>
                  <w:r w:rsidRPr="007B2802">
                    <w:rPr>
                      <w:rFonts w:ascii="Tahoma" w:hAnsi="Tahoma" w:cs="Tahoma"/>
                      <w:bCs/>
                      <w:sz w:val="18"/>
                      <w:szCs w:val="18"/>
                    </w:rPr>
                    <w:t xml:space="preserve"> </w:t>
                  </w:r>
                  <w:r w:rsidR="00ED6EBD" w:rsidRPr="00251501">
                    <w:rPr>
                      <w:rFonts w:ascii="Tahoma" w:hAnsi="Tahoma" w:cs="Tahoma"/>
                      <w:b/>
                      <w:sz w:val="18"/>
                      <w:szCs w:val="18"/>
                    </w:rPr>
                    <w:t>v EUR BREZ DDV</w:t>
                  </w:r>
                  <w:r w:rsidRPr="007B2802">
                    <w:rPr>
                      <w:rFonts w:ascii="Tahoma" w:hAnsi="Tahoma" w:cs="Tahoma"/>
                      <w:bCs/>
                      <w:sz w:val="18"/>
                      <w:szCs w:val="18"/>
                    </w:rPr>
                    <w:t xml:space="preserve"> (</w:t>
                  </w:r>
                  <w:proofErr w:type="spellStart"/>
                  <w:r w:rsidRPr="007B2802">
                    <w:rPr>
                      <w:rFonts w:ascii="Tahoma" w:hAnsi="Tahoma" w:cs="Tahoma"/>
                      <w:bCs/>
                      <w:sz w:val="18"/>
                      <w:szCs w:val="18"/>
                    </w:rPr>
                    <w:t>skladno</w:t>
                  </w:r>
                  <w:proofErr w:type="spellEnd"/>
                  <w:r w:rsidRPr="007B2802">
                    <w:rPr>
                      <w:rFonts w:ascii="Tahoma" w:hAnsi="Tahoma" w:cs="Tahoma"/>
                      <w:bCs/>
                      <w:sz w:val="18"/>
                      <w:szCs w:val="18"/>
                    </w:rPr>
                    <w:t xml:space="preserve"> INCOTERMS 2020).</w:t>
                  </w:r>
                </w:p>
                <w:p w14:paraId="5F1DB459" w14:textId="77777777" w:rsidR="00ED6EBD" w:rsidRDefault="00ED6EBD" w:rsidP="007B2802">
                  <w:pPr>
                    <w:rPr>
                      <w:rFonts w:ascii="Tahoma" w:hAnsi="Tahoma" w:cs="Tahoma"/>
                      <w:bCs/>
                      <w:sz w:val="18"/>
                      <w:szCs w:val="18"/>
                    </w:rPr>
                  </w:pPr>
                </w:p>
                <w:p w14:paraId="03A54351" w14:textId="02A2FF6D" w:rsidR="00ED6EBD" w:rsidRDefault="00ED6EBD" w:rsidP="007B2802">
                  <w:pPr>
                    <w:rPr>
                      <w:rFonts w:ascii="Tahoma" w:hAnsi="Tahoma" w:cs="Tahoma"/>
                      <w:b/>
                      <w:sz w:val="18"/>
                      <w:szCs w:val="18"/>
                    </w:rPr>
                  </w:pPr>
                  <w:proofErr w:type="spellStart"/>
                  <w:r w:rsidRPr="00ED6EBD">
                    <w:rPr>
                      <w:rFonts w:ascii="Tahoma" w:hAnsi="Tahoma" w:cs="Tahoma"/>
                      <w:b/>
                      <w:sz w:val="18"/>
                      <w:szCs w:val="18"/>
                    </w:rPr>
                    <w:t>Sklop</w:t>
                  </w:r>
                  <w:proofErr w:type="spellEnd"/>
                  <w:r w:rsidRPr="00ED6EBD">
                    <w:rPr>
                      <w:rFonts w:ascii="Tahoma" w:hAnsi="Tahoma" w:cs="Tahoma"/>
                      <w:b/>
                      <w:sz w:val="18"/>
                      <w:szCs w:val="18"/>
                    </w:rPr>
                    <w:t xml:space="preserve"> 3 </w:t>
                  </w:r>
                  <w:proofErr w:type="spellStart"/>
                  <w:r w:rsidRPr="00ED6EBD">
                    <w:rPr>
                      <w:rFonts w:ascii="Tahoma" w:hAnsi="Tahoma" w:cs="Tahoma"/>
                      <w:b/>
                      <w:sz w:val="18"/>
                      <w:szCs w:val="18"/>
                    </w:rPr>
                    <w:t>Prenosni</w:t>
                  </w:r>
                  <w:proofErr w:type="spellEnd"/>
                  <w:r w:rsidRPr="00ED6EBD">
                    <w:rPr>
                      <w:rFonts w:ascii="Tahoma" w:hAnsi="Tahoma" w:cs="Tahoma"/>
                      <w:b/>
                      <w:sz w:val="18"/>
                      <w:szCs w:val="18"/>
                    </w:rPr>
                    <w:t xml:space="preserve"> </w:t>
                  </w:r>
                  <w:proofErr w:type="spellStart"/>
                  <w:r w:rsidRPr="00ED6EBD">
                    <w:rPr>
                      <w:rFonts w:ascii="Tahoma" w:hAnsi="Tahoma" w:cs="Tahoma"/>
                      <w:b/>
                      <w:sz w:val="18"/>
                      <w:szCs w:val="18"/>
                    </w:rPr>
                    <w:t>računalniki</w:t>
                  </w:r>
                  <w:proofErr w:type="spellEnd"/>
                  <w:r w:rsidRPr="00ED6EBD">
                    <w:rPr>
                      <w:rFonts w:ascii="Tahoma" w:hAnsi="Tahoma" w:cs="Tahoma"/>
                      <w:b/>
                      <w:sz w:val="18"/>
                      <w:szCs w:val="18"/>
                    </w:rPr>
                    <w:t xml:space="preserve">, </w:t>
                  </w:r>
                  <w:proofErr w:type="spellStart"/>
                  <w:r w:rsidRPr="00ED6EBD">
                    <w:rPr>
                      <w:rFonts w:ascii="Tahoma" w:hAnsi="Tahoma" w:cs="Tahoma"/>
                      <w:b/>
                      <w:sz w:val="18"/>
                      <w:szCs w:val="18"/>
                    </w:rPr>
                    <w:t>Sklop</w:t>
                  </w:r>
                  <w:proofErr w:type="spellEnd"/>
                  <w:r w:rsidRPr="00ED6EBD">
                    <w:rPr>
                      <w:rFonts w:ascii="Tahoma" w:hAnsi="Tahoma" w:cs="Tahoma"/>
                      <w:b/>
                      <w:sz w:val="18"/>
                      <w:szCs w:val="18"/>
                    </w:rPr>
                    <w:t xml:space="preserve"> 4 </w:t>
                  </w:r>
                  <w:proofErr w:type="spellStart"/>
                  <w:r w:rsidRPr="00ED6EBD">
                    <w:rPr>
                      <w:rFonts w:ascii="Tahoma" w:hAnsi="Tahoma" w:cs="Tahoma"/>
                      <w:b/>
                      <w:sz w:val="18"/>
                      <w:szCs w:val="18"/>
                    </w:rPr>
                    <w:t>Tiska</w:t>
                  </w:r>
                  <w:r w:rsidR="00251501">
                    <w:rPr>
                      <w:rFonts w:ascii="Tahoma" w:hAnsi="Tahoma" w:cs="Tahoma"/>
                      <w:b/>
                      <w:sz w:val="18"/>
                      <w:szCs w:val="18"/>
                    </w:rPr>
                    <w:t>l</w:t>
                  </w:r>
                  <w:r w:rsidRPr="00ED6EBD">
                    <w:rPr>
                      <w:rFonts w:ascii="Tahoma" w:hAnsi="Tahoma" w:cs="Tahoma"/>
                      <w:b/>
                      <w:sz w:val="18"/>
                      <w:szCs w:val="18"/>
                    </w:rPr>
                    <w:t>nik</w:t>
                  </w:r>
                  <w:proofErr w:type="spellEnd"/>
                  <w:r w:rsidRPr="00ED6EBD">
                    <w:rPr>
                      <w:rFonts w:ascii="Tahoma" w:hAnsi="Tahoma" w:cs="Tahoma"/>
                      <w:b/>
                      <w:sz w:val="18"/>
                      <w:szCs w:val="18"/>
                    </w:rPr>
                    <w:t xml:space="preserve"> </w:t>
                  </w:r>
                  <w:proofErr w:type="spellStart"/>
                  <w:r w:rsidRPr="00ED6EBD">
                    <w:rPr>
                      <w:rFonts w:ascii="Tahoma" w:hAnsi="Tahoma" w:cs="Tahoma"/>
                      <w:b/>
                      <w:sz w:val="18"/>
                      <w:szCs w:val="18"/>
                    </w:rPr>
                    <w:t>zapestnic</w:t>
                  </w:r>
                  <w:proofErr w:type="spellEnd"/>
                  <w:r w:rsidRPr="00ED6EBD">
                    <w:rPr>
                      <w:rFonts w:ascii="Tahoma" w:hAnsi="Tahoma" w:cs="Tahoma"/>
                      <w:b/>
                      <w:sz w:val="18"/>
                      <w:szCs w:val="18"/>
                    </w:rPr>
                    <w:t xml:space="preserve">, </w:t>
                  </w:r>
                  <w:proofErr w:type="spellStart"/>
                  <w:r w:rsidRPr="00ED6EBD">
                    <w:rPr>
                      <w:rFonts w:ascii="Tahoma" w:hAnsi="Tahoma" w:cs="Tahoma"/>
                      <w:b/>
                      <w:sz w:val="18"/>
                      <w:szCs w:val="18"/>
                    </w:rPr>
                    <w:t>Sklop</w:t>
                  </w:r>
                  <w:proofErr w:type="spellEnd"/>
                  <w:r w:rsidRPr="00ED6EBD">
                    <w:rPr>
                      <w:rFonts w:ascii="Tahoma" w:hAnsi="Tahoma" w:cs="Tahoma"/>
                      <w:b/>
                      <w:sz w:val="18"/>
                      <w:szCs w:val="18"/>
                    </w:rPr>
                    <w:t xml:space="preserve"> 5 </w:t>
                  </w:r>
                  <w:proofErr w:type="spellStart"/>
                  <w:r w:rsidRPr="00ED6EBD">
                    <w:rPr>
                      <w:rFonts w:ascii="Tahoma" w:hAnsi="Tahoma" w:cs="Tahoma"/>
                      <w:b/>
                      <w:sz w:val="18"/>
                      <w:szCs w:val="18"/>
                    </w:rPr>
                    <w:t>Tiskalnik</w:t>
                  </w:r>
                  <w:proofErr w:type="spellEnd"/>
                  <w:r w:rsidRPr="00ED6EBD">
                    <w:rPr>
                      <w:rFonts w:ascii="Tahoma" w:hAnsi="Tahoma" w:cs="Tahoma"/>
                      <w:b/>
                      <w:sz w:val="18"/>
                      <w:szCs w:val="18"/>
                    </w:rPr>
                    <w:t xml:space="preserve"> </w:t>
                  </w:r>
                  <w:proofErr w:type="spellStart"/>
                  <w:r w:rsidRPr="00ED6EBD">
                    <w:rPr>
                      <w:rFonts w:ascii="Tahoma" w:hAnsi="Tahoma" w:cs="Tahoma"/>
                      <w:b/>
                      <w:sz w:val="18"/>
                      <w:szCs w:val="18"/>
                    </w:rPr>
                    <w:t>oznak</w:t>
                  </w:r>
                  <w:proofErr w:type="spellEnd"/>
                  <w:r w:rsidRPr="00ED6EBD">
                    <w:rPr>
                      <w:rFonts w:ascii="Tahoma" w:hAnsi="Tahoma" w:cs="Tahoma"/>
                      <w:b/>
                      <w:sz w:val="18"/>
                      <w:szCs w:val="18"/>
                    </w:rPr>
                    <w:t xml:space="preserve"> in </w:t>
                  </w:r>
                  <w:proofErr w:type="spellStart"/>
                  <w:r w:rsidRPr="00ED6EBD">
                    <w:rPr>
                      <w:rFonts w:ascii="Tahoma" w:hAnsi="Tahoma" w:cs="Tahoma"/>
                      <w:b/>
                      <w:sz w:val="18"/>
                      <w:szCs w:val="18"/>
                    </w:rPr>
                    <w:t>Sklop</w:t>
                  </w:r>
                  <w:proofErr w:type="spellEnd"/>
                  <w:r w:rsidRPr="00ED6EBD">
                    <w:rPr>
                      <w:rFonts w:ascii="Tahoma" w:hAnsi="Tahoma" w:cs="Tahoma"/>
                      <w:b/>
                      <w:sz w:val="18"/>
                      <w:szCs w:val="18"/>
                    </w:rPr>
                    <w:t xml:space="preserve"> 6 </w:t>
                  </w:r>
                  <w:proofErr w:type="spellStart"/>
                  <w:r w:rsidRPr="00ED6EBD">
                    <w:rPr>
                      <w:rFonts w:ascii="Tahoma" w:hAnsi="Tahoma" w:cs="Tahoma"/>
                      <w:b/>
                      <w:sz w:val="18"/>
                      <w:szCs w:val="18"/>
                    </w:rPr>
                    <w:t>Aktivna</w:t>
                  </w:r>
                  <w:proofErr w:type="spellEnd"/>
                  <w:r w:rsidRPr="00ED6EBD">
                    <w:rPr>
                      <w:rFonts w:ascii="Tahoma" w:hAnsi="Tahoma" w:cs="Tahoma"/>
                      <w:b/>
                      <w:sz w:val="18"/>
                      <w:szCs w:val="18"/>
                    </w:rPr>
                    <w:t xml:space="preserve"> </w:t>
                  </w:r>
                  <w:proofErr w:type="spellStart"/>
                  <w:r w:rsidRPr="00ED6EBD">
                    <w:rPr>
                      <w:rFonts w:ascii="Tahoma" w:hAnsi="Tahoma" w:cs="Tahoma"/>
                      <w:b/>
                      <w:sz w:val="18"/>
                      <w:szCs w:val="18"/>
                    </w:rPr>
                    <w:t>mrežna</w:t>
                  </w:r>
                  <w:proofErr w:type="spellEnd"/>
                  <w:r w:rsidRPr="00ED6EBD">
                    <w:rPr>
                      <w:rFonts w:ascii="Tahoma" w:hAnsi="Tahoma" w:cs="Tahoma"/>
                      <w:b/>
                      <w:sz w:val="18"/>
                      <w:szCs w:val="18"/>
                    </w:rPr>
                    <w:t xml:space="preserve"> </w:t>
                  </w:r>
                  <w:proofErr w:type="spellStart"/>
                  <w:r w:rsidRPr="00ED6EBD">
                    <w:rPr>
                      <w:rFonts w:ascii="Tahoma" w:hAnsi="Tahoma" w:cs="Tahoma"/>
                      <w:b/>
                      <w:sz w:val="18"/>
                      <w:szCs w:val="18"/>
                    </w:rPr>
                    <w:t>oprema</w:t>
                  </w:r>
                  <w:proofErr w:type="spellEnd"/>
                  <w:r w:rsidRPr="00ED6EBD">
                    <w:rPr>
                      <w:rFonts w:ascii="Tahoma" w:hAnsi="Tahoma" w:cs="Tahoma"/>
                      <w:b/>
                      <w:sz w:val="18"/>
                      <w:szCs w:val="18"/>
                    </w:rPr>
                    <w:t xml:space="preserve">: </w:t>
                  </w:r>
                </w:p>
                <w:p w14:paraId="61ED215E" w14:textId="1CF3A72E" w:rsidR="00ED6EBD" w:rsidRDefault="00251501" w:rsidP="007B2802">
                  <w:pPr>
                    <w:rPr>
                      <w:rFonts w:ascii="Tahoma" w:hAnsi="Tahoma" w:cs="Tahoma"/>
                      <w:b/>
                      <w:sz w:val="18"/>
                      <w:szCs w:val="18"/>
                    </w:rPr>
                  </w:pPr>
                  <w:proofErr w:type="spellStart"/>
                  <w:r>
                    <w:rPr>
                      <w:rFonts w:ascii="Tahoma" w:hAnsi="Tahoma" w:cs="Tahoma"/>
                      <w:b/>
                      <w:sz w:val="18"/>
                      <w:szCs w:val="18"/>
                    </w:rPr>
                    <w:t>Merilo</w:t>
                  </w:r>
                  <w:proofErr w:type="spellEnd"/>
                  <w:r>
                    <w:rPr>
                      <w:rFonts w:ascii="Tahoma" w:hAnsi="Tahoma" w:cs="Tahoma"/>
                      <w:b/>
                      <w:sz w:val="18"/>
                      <w:szCs w:val="18"/>
                    </w:rPr>
                    <w:t xml:space="preserve"> za </w:t>
                  </w:r>
                  <w:proofErr w:type="spellStart"/>
                  <w:r>
                    <w:rPr>
                      <w:rFonts w:ascii="Tahoma" w:hAnsi="Tahoma" w:cs="Tahoma"/>
                      <w:b/>
                      <w:sz w:val="18"/>
                      <w:szCs w:val="18"/>
                    </w:rPr>
                    <w:t>izbiro</w:t>
                  </w:r>
                  <w:proofErr w:type="spellEnd"/>
                  <w:r>
                    <w:rPr>
                      <w:rFonts w:ascii="Tahoma" w:hAnsi="Tahoma" w:cs="Tahoma"/>
                      <w:b/>
                      <w:sz w:val="18"/>
                      <w:szCs w:val="18"/>
                    </w:rPr>
                    <w:t xml:space="preserve">: </w:t>
                  </w:r>
                  <w:proofErr w:type="spellStart"/>
                  <w:r>
                    <w:rPr>
                      <w:rFonts w:ascii="Tahoma" w:hAnsi="Tahoma" w:cs="Tahoma"/>
                      <w:b/>
                      <w:sz w:val="18"/>
                      <w:szCs w:val="18"/>
                    </w:rPr>
                    <w:t>Najnižja</w:t>
                  </w:r>
                  <w:proofErr w:type="spellEnd"/>
                  <w:r>
                    <w:rPr>
                      <w:rFonts w:ascii="Tahoma" w:hAnsi="Tahoma" w:cs="Tahoma"/>
                      <w:b/>
                      <w:sz w:val="18"/>
                      <w:szCs w:val="18"/>
                    </w:rPr>
                    <w:t xml:space="preserve"> </w:t>
                  </w:r>
                  <w:proofErr w:type="spellStart"/>
                  <w:r>
                    <w:rPr>
                      <w:rFonts w:ascii="Tahoma" w:hAnsi="Tahoma" w:cs="Tahoma"/>
                      <w:b/>
                      <w:sz w:val="18"/>
                      <w:szCs w:val="18"/>
                    </w:rPr>
                    <w:t>cena</w:t>
                  </w:r>
                  <w:proofErr w:type="spellEnd"/>
                  <w:r>
                    <w:rPr>
                      <w:rFonts w:ascii="Tahoma" w:hAnsi="Tahoma" w:cs="Tahoma"/>
                      <w:b/>
                      <w:sz w:val="18"/>
                      <w:szCs w:val="18"/>
                    </w:rPr>
                    <w:t xml:space="preserve"> za </w:t>
                  </w:r>
                  <w:proofErr w:type="spellStart"/>
                  <w:r>
                    <w:rPr>
                      <w:rFonts w:ascii="Tahoma" w:hAnsi="Tahoma" w:cs="Tahoma"/>
                      <w:b/>
                      <w:sz w:val="18"/>
                      <w:szCs w:val="18"/>
                    </w:rPr>
                    <w:t>posamezni</w:t>
                  </w:r>
                  <w:proofErr w:type="spellEnd"/>
                  <w:r>
                    <w:rPr>
                      <w:rFonts w:ascii="Tahoma" w:hAnsi="Tahoma" w:cs="Tahoma"/>
                      <w:b/>
                      <w:sz w:val="18"/>
                      <w:szCs w:val="18"/>
                    </w:rPr>
                    <w:t xml:space="preserve"> </w:t>
                  </w:r>
                  <w:proofErr w:type="spellStart"/>
                  <w:r>
                    <w:rPr>
                      <w:rFonts w:ascii="Tahoma" w:hAnsi="Tahoma" w:cs="Tahoma"/>
                      <w:b/>
                      <w:sz w:val="18"/>
                      <w:szCs w:val="18"/>
                    </w:rPr>
                    <w:t>sklop</w:t>
                  </w:r>
                  <w:proofErr w:type="spellEnd"/>
                  <w:r>
                    <w:rPr>
                      <w:rFonts w:ascii="Tahoma" w:hAnsi="Tahoma" w:cs="Tahoma"/>
                      <w:b/>
                      <w:sz w:val="18"/>
                      <w:szCs w:val="18"/>
                    </w:rPr>
                    <w:t xml:space="preserve"> – </w:t>
                  </w:r>
                  <w:proofErr w:type="spellStart"/>
                  <w:r>
                    <w:rPr>
                      <w:rFonts w:ascii="Tahoma" w:hAnsi="Tahoma" w:cs="Tahoma"/>
                      <w:b/>
                      <w:sz w:val="18"/>
                      <w:szCs w:val="18"/>
                    </w:rPr>
                    <w:t>skupna</w:t>
                  </w:r>
                  <w:proofErr w:type="spellEnd"/>
                  <w:r>
                    <w:rPr>
                      <w:rFonts w:ascii="Tahoma" w:hAnsi="Tahoma" w:cs="Tahoma"/>
                      <w:b/>
                      <w:sz w:val="18"/>
                      <w:szCs w:val="18"/>
                    </w:rPr>
                    <w:t xml:space="preserve"> </w:t>
                  </w:r>
                  <w:proofErr w:type="spellStart"/>
                  <w:r>
                    <w:rPr>
                      <w:rFonts w:ascii="Tahoma" w:hAnsi="Tahoma" w:cs="Tahoma"/>
                      <w:b/>
                      <w:sz w:val="18"/>
                      <w:szCs w:val="18"/>
                    </w:rPr>
                    <w:t>cena</w:t>
                  </w:r>
                  <w:proofErr w:type="spellEnd"/>
                  <w:r>
                    <w:rPr>
                      <w:rFonts w:ascii="Tahoma" w:hAnsi="Tahoma" w:cs="Tahoma"/>
                      <w:b/>
                      <w:sz w:val="18"/>
                      <w:szCs w:val="18"/>
                    </w:rPr>
                    <w:t xml:space="preserve"> za </w:t>
                  </w:r>
                  <w:proofErr w:type="spellStart"/>
                  <w:r>
                    <w:rPr>
                      <w:rFonts w:ascii="Tahoma" w:hAnsi="Tahoma" w:cs="Tahoma"/>
                      <w:b/>
                      <w:sz w:val="18"/>
                      <w:szCs w:val="18"/>
                    </w:rPr>
                    <w:t>količino</w:t>
                  </w:r>
                  <w:proofErr w:type="spellEnd"/>
                  <w:r>
                    <w:rPr>
                      <w:rFonts w:ascii="Tahoma" w:hAnsi="Tahoma" w:cs="Tahoma"/>
                      <w:b/>
                      <w:sz w:val="18"/>
                      <w:szCs w:val="18"/>
                    </w:rPr>
                    <w:t xml:space="preserve"> </w:t>
                  </w:r>
                  <w:proofErr w:type="spellStart"/>
                  <w:r>
                    <w:rPr>
                      <w:rFonts w:ascii="Tahoma" w:hAnsi="Tahoma" w:cs="Tahoma"/>
                      <w:b/>
                      <w:sz w:val="18"/>
                      <w:szCs w:val="18"/>
                    </w:rPr>
                    <w:t>vseh</w:t>
                  </w:r>
                  <w:proofErr w:type="spellEnd"/>
                  <w:r>
                    <w:rPr>
                      <w:rFonts w:ascii="Tahoma" w:hAnsi="Tahoma" w:cs="Tahoma"/>
                      <w:b/>
                      <w:sz w:val="18"/>
                      <w:szCs w:val="18"/>
                    </w:rPr>
                    <w:t xml:space="preserve"> </w:t>
                  </w:r>
                  <w:proofErr w:type="spellStart"/>
                  <w:r>
                    <w:rPr>
                      <w:rFonts w:ascii="Tahoma" w:hAnsi="Tahoma" w:cs="Tahoma"/>
                      <w:b/>
                      <w:sz w:val="18"/>
                      <w:szCs w:val="18"/>
                    </w:rPr>
                    <w:t>artiklov</w:t>
                  </w:r>
                  <w:proofErr w:type="spellEnd"/>
                  <w:r>
                    <w:rPr>
                      <w:rFonts w:ascii="Tahoma" w:hAnsi="Tahoma" w:cs="Tahoma"/>
                      <w:b/>
                      <w:sz w:val="18"/>
                      <w:szCs w:val="18"/>
                    </w:rPr>
                    <w:t xml:space="preserve"> v </w:t>
                  </w:r>
                  <w:proofErr w:type="spellStart"/>
                  <w:r>
                    <w:rPr>
                      <w:rFonts w:ascii="Tahoma" w:hAnsi="Tahoma" w:cs="Tahoma"/>
                      <w:b/>
                      <w:sz w:val="18"/>
                      <w:szCs w:val="18"/>
                    </w:rPr>
                    <w:t>posameznem</w:t>
                  </w:r>
                  <w:proofErr w:type="spellEnd"/>
                  <w:r>
                    <w:rPr>
                      <w:rFonts w:ascii="Tahoma" w:hAnsi="Tahoma" w:cs="Tahoma"/>
                      <w:b/>
                      <w:sz w:val="18"/>
                      <w:szCs w:val="18"/>
                    </w:rPr>
                    <w:t xml:space="preserve"> </w:t>
                  </w:r>
                  <w:proofErr w:type="spellStart"/>
                  <w:r>
                    <w:rPr>
                      <w:rFonts w:ascii="Tahoma" w:hAnsi="Tahoma" w:cs="Tahoma"/>
                      <w:b/>
                      <w:sz w:val="18"/>
                      <w:szCs w:val="18"/>
                    </w:rPr>
                    <w:t>sklopu</w:t>
                  </w:r>
                  <w:proofErr w:type="spellEnd"/>
                  <w:r>
                    <w:rPr>
                      <w:rFonts w:ascii="Tahoma" w:hAnsi="Tahoma" w:cs="Tahoma"/>
                      <w:b/>
                      <w:sz w:val="18"/>
                      <w:szCs w:val="18"/>
                    </w:rPr>
                    <w:t xml:space="preserve"> </w:t>
                  </w:r>
                  <w:proofErr w:type="gramStart"/>
                  <w:r>
                    <w:rPr>
                      <w:rFonts w:ascii="Tahoma" w:hAnsi="Tahoma" w:cs="Tahoma"/>
                      <w:b/>
                      <w:sz w:val="18"/>
                      <w:szCs w:val="18"/>
                    </w:rPr>
                    <w:t>v  EUR</w:t>
                  </w:r>
                  <w:proofErr w:type="gramEnd"/>
                  <w:r>
                    <w:rPr>
                      <w:rFonts w:ascii="Tahoma" w:hAnsi="Tahoma" w:cs="Tahoma"/>
                      <w:b/>
                      <w:sz w:val="18"/>
                      <w:szCs w:val="18"/>
                    </w:rPr>
                    <w:t xml:space="preserve"> BREZ DDV. </w:t>
                  </w:r>
                  <w:proofErr w:type="spellStart"/>
                  <w:r>
                    <w:rPr>
                      <w:rFonts w:ascii="Tahoma" w:hAnsi="Tahoma" w:cs="Tahoma"/>
                      <w:b/>
                      <w:sz w:val="18"/>
                      <w:szCs w:val="18"/>
                    </w:rPr>
                    <w:t>Npr</w:t>
                  </w:r>
                  <w:proofErr w:type="spellEnd"/>
                  <w:r>
                    <w:rPr>
                      <w:rFonts w:ascii="Tahoma" w:hAnsi="Tahoma" w:cs="Tahoma"/>
                      <w:b/>
                      <w:sz w:val="18"/>
                      <w:szCs w:val="18"/>
                    </w:rPr>
                    <w:t xml:space="preserve">. </w:t>
                  </w:r>
                  <w:proofErr w:type="spellStart"/>
                  <w:r>
                    <w:rPr>
                      <w:rFonts w:ascii="Tahoma" w:hAnsi="Tahoma" w:cs="Tahoma"/>
                      <w:b/>
                      <w:sz w:val="18"/>
                      <w:szCs w:val="18"/>
                    </w:rPr>
                    <w:t>naročnik</w:t>
                  </w:r>
                  <w:proofErr w:type="spellEnd"/>
                  <w:r>
                    <w:rPr>
                      <w:rFonts w:ascii="Tahoma" w:hAnsi="Tahoma" w:cs="Tahoma"/>
                      <w:b/>
                      <w:sz w:val="18"/>
                      <w:szCs w:val="18"/>
                    </w:rPr>
                    <w:t xml:space="preserve"> </w:t>
                  </w:r>
                  <w:proofErr w:type="spellStart"/>
                  <w:r>
                    <w:rPr>
                      <w:rFonts w:ascii="Tahoma" w:hAnsi="Tahoma" w:cs="Tahoma"/>
                      <w:b/>
                      <w:sz w:val="18"/>
                      <w:szCs w:val="18"/>
                    </w:rPr>
                    <w:t>bo</w:t>
                  </w:r>
                  <w:proofErr w:type="spellEnd"/>
                  <w:r>
                    <w:rPr>
                      <w:rFonts w:ascii="Tahoma" w:hAnsi="Tahoma" w:cs="Tahoma"/>
                      <w:b/>
                      <w:sz w:val="18"/>
                      <w:szCs w:val="18"/>
                    </w:rPr>
                    <w:t xml:space="preserve"> za </w:t>
                  </w:r>
                  <w:proofErr w:type="spellStart"/>
                  <w:r>
                    <w:rPr>
                      <w:rFonts w:ascii="Tahoma" w:hAnsi="Tahoma" w:cs="Tahoma"/>
                      <w:b/>
                      <w:sz w:val="18"/>
                      <w:szCs w:val="18"/>
                    </w:rPr>
                    <w:t>sklop</w:t>
                  </w:r>
                  <w:proofErr w:type="spellEnd"/>
                  <w:r>
                    <w:rPr>
                      <w:rFonts w:ascii="Tahoma" w:hAnsi="Tahoma" w:cs="Tahoma"/>
                      <w:b/>
                      <w:sz w:val="18"/>
                      <w:szCs w:val="18"/>
                    </w:rPr>
                    <w:t xml:space="preserve"> 3 </w:t>
                  </w:r>
                  <w:proofErr w:type="spellStart"/>
                  <w:r>
                    <w:rPr>
                      <w:rFonts w:ascii="Tahoma" w:hAnsi="Tahoma" w:cs="Tahoma"/>
                      <w:b/>
                      <w:sz w:val="18"/>
                      <w:szCs w:val="18"/>
                    </w:rPr>
                    <w:t>Prenosni</w:t>
                  </w:r>
                  <w:proofErr w:type="spellEnd"/>
                  <w:r>
                    <w:rPr>
                      <w:rFonts w:ascii="Tahoma" w:hAnsi="Tahoma" w:cs="Tahoma"/>
                      <w:b/>
                      <w:sz w:val="18"/>
                      <w:szCs w:val="18"/>
                    </w:rPr>
                    <w:t xml:space="preserve"> </w:t>
                  </w:r>
                  <w:proofErr w:type="spellStart"/>
                  <w:r>
                    <w:rPr>
                      <w:rFonts w:ascii="Tahoma" w:hAnsi="Tahoma" w:cs="Tahoma"/>
                      <w:b/>
                      <w:sz w:val="18"/>
                      <w:szCs w:val="18"/>
                    </w:rPr>
                    <w:t>računalniki</w:t>
                  </w:r>
                  <w:proofErr w:type="spellEnd"/>
                  <w:r>
                    <w:rPr>
                      <w:rFonts w:ascii="Tahoma" w:hAnsi="Tahoma" w:cs="Tahoma"/>
                      <w:b/>
                      <w:sz w:val="18"/>
                      <w:szCs w:val="18"/>
                    </w:rPr>
                    <w:t xml:space="preserve"> </w:t>
                  </w:r>
                  <w:proofErr w:type="spellStart"/>
                  <w:r>
                    <w:rPr>
                      <w:rFonts w:ascii="Tahoma" w:hAnsi="Tahoma" w:cs="Tahoma"/>
                      <w:b/>
                      <w:sz w:val="18"/>
                      <w:szCs w:val="18"/>
                    </w:rPr>
                    <w:t>izbral</w:t>
                  </w:r>
                  <w:proofErr w:type="spellEnd"/>
                  <w:r>
                    <w:rPr>
                      <w:rFonts w:ascii="Tahoma" w:hAnsi="Tahoma" w:cs="Tahoma"/>
                      <w:b/>
                      <w:sz w:val="18"/>
                      <w:szCs w:val="18"/>
                    </w:rPr>
                    <w:t xml:space="preserve"> </w:t>
                  </w:r>
                  <w:proofErr w:type="spellStart"/>
                  <w:r>
                    <w:rPr>
                      <w:rFonts w:ascii="Tahoma" w:hAnsi="Tahoma" w:cs="Tahoma"/>
                      <w:b/>
                      <w:sz w:val="18"/>
                      <w:szCs w:val="18"/>
                    </w:rPr>
                    <w:t>ponudnika</w:t>
                  </w:r>
                  <w:proofErr w:type="spellEnd"/>
                  <w:r>
                    <w:rPr>
                      <w:rFonts w:ascii="Tahoma" w:hAnsi="Tahoma" w:cs="Tahoma"/>
                      <w:b/>
                      <w:sz w:val="18"/>
                      <w:szCs w:val="18"/>
                    </w:rPr>
                    <w:t xml:space="preserve">, ki </w:t>
                  </w:r>
                  <w:proofErr w:type="spellStart"/>
                  <w:r>
                    <w:rPr>
                      <w:rFonts w:ascii="Tahoma" w:hAnsi="Tahoma" w:cs="Tahoma"/>
                      <w:b/>
                      <w:sz w:val="18"/>
                      <w:szCs w:val="18"/>
                    </w:rPr>
                    <w:t>bo</w:t>
                  </w:r>
                  <w:proofErr w:type="spellEnd"/>
                  <w:r>
                    <w:rPr>
                      <w:rFonts w:ascii="Tahoma" w:hAnsi="Tahoma" w:cs="Tahoma"/>
                      <w:b/>
                      <w:sz w:val="18"/>
                      <w:szCs w:val="18"/>
                    </w:rPr>
                    <w:t xml:space="preserve"> </w:t>
                  </w:r>
                  <w:proofErr w:type="spellStart"/>
                  <w:r>
                    <w:rPr>
                      <w:rFonts w:ascii="Tahoma" w:hAnsi="Tahoma" w:cs="Tahoma"/>
                      <w:b/>
                      <w:sz w:val="18"/>
                      <w:szCs w:val="18"/>
                    </w:rPr>
                    <w:t>ponudil</w:t>
                  </w:r>
                  <w:proofErr w:type="spellEnd"/>
                  <w:r>
                    <w:rPr>
                      <w:rFonts w:ascii="Tahoma" w:hAnsi="Tahoma" w:cs="Tahoma"/>
                      <w:b/>
                      <w:sz w:val="18"/>
                      <w:szCs w:val="18"/>
                    </w:rPr>
                    <w:t xml:space="preserve"> </w:t>
                  </w:r>
                  <w:proofErr w:type="spellStart"/>
                  <w:r>
                    <w:rPr>
                      <w:rFonts w:ascii="Tahoma" w:hAnsi="Tahoma" w:cs="Tahoma"/>
                      <w:b/>
                      <w:sz w:val="18"/>
                      <w:szCs w:val="18"/>
                    </w:rPr>
                    <w:t>najnižjo</w:t>
                  </w:r>
                  <w:proofErr w:type="spellEnd"/>
                  <w:r>
                    <w:rPr>
                      <w:rFonts w:ascii="Tahoma" w:hAnsi="Tahoma" w:cs="Tahoma"/>
                      <w:b/>
                      <w:sz w:val="18"/>
                      <w:szCs w:val="18"/>
                    </w:rPr>
                    <w:t xml:space="preserve"> </w:t>
                  </w:r>
                  <w:proofErr w:type="spellStart"/>
                  <w:r>
                    <w:rPr>
                      <w:rFonts w:ascii="Tahoma" w:hAnsi="Tahoma" w:cs="Tahoma"/>
                      <w:b/>
                      <w:sz w:val="18"/>
                      <w:szCs w:val="18"/>
                    </w:rPr>
                    <w:t>ceno</w:t>
                  </w:r>
                  <w:proofErr w:type="spellEnd"/>
                  <w:r>
                    <w:rPr>
                      <w:rFonts w:ascii="Tahoma" w:hAnsi="Tahoma" w:cs="Tahoma"/>
                      <w:b/>
                      <w:sz w:val="18"/>
                      <w:szCs w:val="18"/>
                    </w:rPr>
                    <w:t xml:space="preserve"> za </w:t>
                  </w:r>
                  <w:proofErr w:type="spellStart"/>
                  <w:r>
                    <w:rPr>
                      <w:rFonts w:ascii="Tahoma" w:hAnsi="Tahoma" w:cs="Tahoma"/>
                      <w:b/>
                      <w:sz w:val="18"/>
                      <w:szCs w:val="18"/>
                    </w:rPr>
                    <w:t>posamezni</w:t>
                  </w:r>
                  <w:proofErr w:type="spellEnd"/>
                  <w:r>
                    <w:rPr>
                      <w:rFonts w:ascii="Tahoma" w:hAnsi="Tahoma" w:cs="Tahoma"/>
                      <w:b/>
                      <w:sz w:val="18"/>
                      <w:szCs w:val="18"/>
                    </w:rPr>
                    <w:t xml:space="preserve"> </w:t>
                  </w:r>
                  <w:proofErr w:type="spellStart"/>
                  <w:r>
                    <w:rPr>
                      <w:rFonts w:ascii="Tahoma" w:hAnsi="Tahoma" w:cs="Tahoma"/>
                      <w:b/>
                      <w:sz w:val="18"/>
                      <w:szCs w:val="18"/>
                    </w:rPr>
                    <w:t>sklop</w:t>
                  </w:r>
                  <w:proofErr w:type="spellEnd"/>
                  <w:r>
                    <w:rPr>
                      <w:rFonts w:ascii="Tahoma" w:hAnsi="Tahoma" w:cs="Tahoma"/>
                      <w:b/>
                      <w:sz w:val="18"/>
                      <w:szCs w:val="18"/>
                    </w:rPr>
                    <w:t xml:space="preserve"> (</w:t>
                  </w:r>
                  <w:proofErr w:type="spellStart"/>
                  <w:r>
                    <w:rPr>
                      <w:rFonts w:ascii="Tahoma" w:hAnsi="Tahoma" w:cs="Tahoma"/>
                      <w:b/>
                      <w:sz w:val="18"/>
                      <w:szCs w:val="18"/>
                    </w:rPr>
                    <w:t>seštevek</w:t>
                  </w:r>
                  <w:proofErr w:type="spellEnd"/>
                  <w:r>
                    <w:rPr>
                      <w:rFonts w:ascii="Tahoma" w:hAnsi="Tahoma" w:cs="Tahoma"/>
                      <w:b/>
                      <w:sz w:val="18"/>
                      <w:szCs w:val="18"/>
                    </w:rPr>
                    <w:t xml:space="preserve"> </w:t>
                  </w:r>
                  <w:proofErr w:type="spellStart"/>
                  <w:r>
                    <w:rPr>
                      <w:rFonts w:ascii="Tahoma" w:hAnsi="Tahoma" w:cs="Tahoma"/>
                      <w:b/>
                      <w:sz w:val="18"/>
                      <w:szCs w:val="18"/>
                    </w:rPr>
                    <w:t>ponujenih</w:t>
                  </w:r>
                  <w:proofErr w:type="spellEnd"/>
                  <w:r>
                    <w:rPr>
                      <w:rFonts w:ascii="Tahoma" w:hAnsi="Tahoma" w:cs="Tahoma"/>
                      <w:b/>
                      <w:sz w:val="18"/>
                      <w:szCs w:val="18"/>
                    </w:rPr>
                    <w:t xml:space="preserve"> </w:t>
                  </w:r>
                  <w:proofErr w:type="spellStart"/>
                  <w:r>
                    <w:rPr>
                      <w:rFonts w:ascii="Tahoma" w:hAnsi="Tahoma" w:cs="Tahoma"/>
                      <w:b/>
                      <w:sz w:val="18"/>
                      <w:szCs w:val="18"/>
                    </w:rPr>
                    <w:t>cen</w:t>
                  </w:r>
                  <w:proofErr w:type="spellEnd"/>
                  <w:r>
                    <w:rPr>
                      <w:rFonts w:ascii="Tahoma" w:hAnsi="Tahoma" w:cs="Tahoma"/>
                      <w:b/>
                      <w:sz w:val="18"/>
                      <w:szCs w:val="18"/>
                    </w:rPr>
                    <w:t xml:space="preserve"> v JR 1571-3-1 in JR 1571-3-2)</w:t>
                  </w:r>
                </w:p>
                <w:p w14:paraId="25600E82" w14:textId="77777777" w:rsidR="00251501" w:rsidRDefault="00251501" w:rsidP="007B2802">
                  <w:pPr>
                    <w:rPr>
                      <w:rFonts w:ascii="Tahoma" w:hAnsi="Tahoma" w:cs="Tahoma"/>
                      <w:b/>
                      <w:sz w:val="18"/>
                      <w:szCs w:val="18"/>
                    </w:rPr>
                  </w:pPr>
                </w:p>
                <w:p w14:paraId="16CB3954" w14:textId="77777777" w:rsidR="00251501" w:rsidRDefault="00251501" w:rsidP="00251501">
                  <w:pPr>
                    <w:rPr>
                      <w:rFonts w:ascii="Tahoma" w:hAnsi="Tahoma" w:cs="Tahoma"/>
                      <w:bCs/>
                      <w:sz w:val="18"/>
                      <w:szCs w:val="18"/>
                    </w:rPr>
                  </w:pPr>
                  <w:r w:rsidRPr="007B2802">
                    <w:rPr>
                      <w:rFonts w:ascii="Tahoma" w:hAnsi="Tahoma" w:cs="Tahoma"/>
                      <w:bCs/>
                      <w:sz w:val="18"/>
                      <w:szCs w:val="18"/>
                    </w:rPr>
                    <w:t xml:space="preserve">Cena </w:t>
                  </w:r>
                  <w:proofErr w:type="spellStart"/>
                  <w:r w:rsidRPr="007B2802">
                    <w:rPr>
                      <w:rFonts w:ascii="Tahoma" w:hAnsi="Tahoma" w:cs="Tahoma"/>
                      <w:bCs/>
                      <w:sz w:val="18"/>
                      <w:szCs w:val="18"/>
                    </w:rPr>
                    <w:t>izražena</w:t>
                  </w:r>
                  <w:proofErr w:type="spellEnd"/>
                  <w:r w:rsidRPr="007B2802">
                    <w:rPr>
                      <w:rFonts w:ascii="Tahoma" w:hAnsi="Tahoma" w:cs="Tahoma"/>
                      <w:bCs/>
                      <w:sz w:val="18"/>
                      <w:szCs w:val="18"/>
                    </w:rPr>
                    <w:t xml:space="preserve"> </w:t>
                  </w:r>
                  <w:r w:rsidRPr="007B2802">
                    <w:rPr>
                      <w:rFonts w:ascii="Tahoma" w:hAnsi="Tahoma" w:cs="Tahoma"/>
                      <w:b/>
                      <w:sz w:val="18"/>
                      <w:szCs w:val="18"/>
                    </w:rPr>
                    <w:t>v EUR</w:t>
                  </w:r>
                  <w:r w:rsidRPr="007B2802">
                    <w:rPr>
                      <w:rFonts w:ascii="Tahoma" w:hAnsi="Tahoma" w:cs="Tahoma"/>
                      <w:bCs/>
                      <w:sz w:val="18"/>
                      <w:szCs w:val="18"/>
                    </w:rPr>
                    <w:t xml:space="preserve">, </w:t>
                  </w:r>
                  <w:proofErr w:type="spellStart"/>
                  <w:r w:rsidRPr="007B2802">
                    <w:rPr>
                      <w:rFonts w:ascii="Tahoma" w:hAnsi="Tahoma" w:cs="Tahoma"/>
                      <w:bCs/>
                      <w:sz w:val="18"/>
                      <w:szCs w:val="18"/>
                    </w:rPr>
                    <w:t>fiksna</w:t>
                  </w:r>
                  <w:proofErr w:type="spellEnd"/>
                  <w:r w:rsidRPr="007B2802">
                    <w:rPr>
                      <w:rFonts w:ascii="Tahoma" w:hAnsi="Tahoma" w:cs="Tahoma"/>
                      <w:bCs/>
                      <w:sz w:val="18"/>
                      <w:szCs w:val="18"/>
                    </w:rPr>
                    <w:t xml:space="preserve"> za </w:t>
                  </w:r>
                  <w:proofErr w:type="spellStart"/>
                  <w:r w:rsidRPr="007B2802">
                    <w:rPr>
                      <w:rFonts w:ascii="Tahoma" w:hAnsi="Tahoma" w:cs="Tahoma"/>
                      <w:bCs/>
                      <w:sz w:val="18"/>
                      <w:szCs w:val="18"/>
                    </w:rPr>
                    <w:t>obdobje</w:t>
                  </w:r>
                  <w:proofErr w:type="spellEnd"/>
                  <w:r w:rsidRPr="007B2802">
                    <w:rPr>
                      <w:rFonts w:ascii="Tahoma" w:hAnsi="Tahoma" w:cs="Tahoma"/>
                      <w:bCs/>
                      <w:sz w:val="18"/>
                      <w:szCs w:val="18"/>
                    </w:rPr>
                    <w:t xml:space="preserve"> </w:t>
                  </w:r>
                  <w:proofErr w:type="spellStart"/>
                  <w:r w:rsidRPr="007B2802">
                    <w:rPr>
                      <w:rFonts w:ascii="Tahoma" w:hAnsi="Tahoma" w:cs="Tahoma"/>
                      <w:bCs/>
                      <w:sz w:val="18"/>
                      <w:szCs w:val="18"/>
                    </w:rPr>
                    <w:t>veljavnosti</w:t>
                  </w:r>
                  <w:proofErr w:type="spellEnd"/>
                  <w:r w:rsidRPr="007B2802">
                    <w:rPr>
                      <w:rFonts w:ascii="Tahoma" w:hAnsi="Tahoma" w:cs="Tahoma"/>
                      <w:bCs/>
                      <w:sz w:val="18"/>
                      <w:szCs w:val="18"/>
                    </w:rPr>
                    <w:t xml:space="preserve"> </w:t>
                  </w:r>
                  <w:proofErr w:type="spellStart"/>
                  <w:r w:rsidRPr="007B2802">
                    <w:rPr>
                      <w:rFonts w:ascii="Tahoma" w:hAnsi="Tahoma" w:cs="Tahoma"/>
                      <w:bCs/>
                      <w:sz w:val="18"/>
                      <w:szCs w:val="18"/>
                    </w:rPr>
                    <w:t>razpisa</w:t>
                  </w:r>
                  <w:proofErr w:type="spellEnd"/>
                  <w:r w:rsidRPr="007B2802">
                    <w:rPr>
                      <w:rFonts w:ascii="Tahoma" w:hAnsi="Tahoma" w:cs="Tahoma"/>
                      <w:bCs/>
                      <w:sz w:val="18"/>
                      <w:szCs w:val="18"/>
                    </w:rPr>
                    <w:t xml:space="preserve"> in </w:t>
                  </w:r>
                  <w:proofErr w:type="spellStart"/>
                  <w:r w:rsidRPr="007B2802">
                    <w:rPr>
                      <w:rFonts w:ascii="Tahoma" w:hAnsi="Tahoma" w:cs="Tahoma"/>
                      <w:bCs/>
                      <w:sz w:val="18"/>
                      <w:szCs w:val="18"/>
                    </w:rPr>
                    <w:t>oblikovana</w:t>
                  </w:r>
                  <w:proofErr w:type="spellEnd"/>
                  <w:r w:rsidRPr="007B2802">
                    <w:rPr>
                      <w:rFonts w:ascii="Tahoma" w:hAnsi="Tahoma" w:cs="Tahoma"/>
                      <w:bCs/>
                      <w:sz w:val="18"/>
                      <w:szCs w:val="18"/>
                    </w:rPr>
                    <w:t xml:space="preserve"> po </w:t>
                  </w:r>
                  <w:proofErr w:type="spellStart"/>
                  <w:r w:rsidRPr="007B2802">
                    <w:rPr>
                      <w:rFonts w:ascii="Tahoma" w:hAnsi="Tahoma" w:cs="Tahoma"/>
                      <w:bCs/>
                      <w:sz w:val="18"/>
                      <w:szCs w:val="18"/>
                    </w:rPr>
                    <w:t>klavzuli</w:t>
                  </w:r>
                  <w:proofErr w:type="spellEnd"/>
                  <w:r w:rsidRPr="007B2802">
                    <w:rPr>
                      <w:rFonts w:ascii="Tahoma" w:hAnsi="Tahoma" w:cs="Tahoma"/>
                      <w:bCs/>
                      <w:sz w:val="18"/>
                      <w:szCs w:val="18"/>
                    </w:rPr>
                    <w:t xml:space="preserve"> DDP (Delivery Duty Paid)) </w:t>
                  </w:r>
                  <w:proofErr w:type="spellStart"/>
                  <w:r w:rsidRPr="007B2802">
                    <w:rPr>
                      <w:rFonts w:ascii="Tahoma" w:hAnsi="Tahoma" w:cs="Tahoma"/>
                      <w:bCs/>
                      <w:sz w:val="18"/>
                      <w:szCs w:val="18"/>
                    </w:rPr>
                    <w:t>razloženo</w:t>
                  </w:r>
                  <w:proofErr w:type="spellEnd"/>
                  <w:r w:rsidRPr="007B2802">
                    <w:rPr>
                      <w:rFonts w:ascii="Tahoma" w:hAnsi="Tahoma" w:cs="Tahoma"/>
                      <w:bCs/>
                      <w:sz w:val="18"/>
                      <w:szCs w:val="18"/>
                    </w:rPr>
                    <w:t xml:space="preserve"> </w:t>
                  </w:r>
                  <w:proofErr w:type="spellStart"/>
                  <w:r w:rsidRPr="007B2802">
                    <w:rPr>
                      <w:rFonts w:ascii="Tahoma" w:hAnsi="Tahoma" w:cs="Tahoma"/>
                      <w:bCs/>
                      <w:sz w:val="18"/>
                      <w:szCs w:val="18"/>
                    </w:rPr>
                    <w:t>lokacija</w:t>
                  </w:r>
                  <w:proofErr w:type="spellEnd"/>
                  <w:r w:rsidRPr="007B2802">
                    <w:rPr>
                      <w:rFonts w:ascii="Tahoma" w:hAnsi="Tahoma" w:cs="Tahoma"/>
                      <w:bCs/>
                      <w:sz w:val="18"/>
                      <w:szCs w:val="18"/>
                    </w:rPr>
                    <w:t xml:space="preserve"> </w:t>
                  </w:r>
                  <w:proofErr w:type="spellStart"/>
                  <w:r w:rsidRPr="007B2802">
                    <w:rPr>
                      <w:rFonts w:ascii="Tahoma" w:hAnsi="Tahoma" w:cs="Tahoma"/>
                      <w:bCs/>
                      <w:sz w:val="18"/>
                      <w:szCs w:val="18"/>
                    </w:rPr>
                    <w:t>dobave</w:t>
                  </w:r>
                  <w:proofErr w:type="spellEnd"/>
                  <w:r w:rsidRPr="007B2802">
                    <w:rPr>
                      <w:rFonts w:ascii="Tahoma" w:hAnsi="Tahoma" w:cs="Tahoma"/>
                      <w:bCs/>
                      <w:sz w:val="18"/>
                      <w:szCs w:val="18"/>
                    </w:rPr>
                    <w:t xml:space="preserve">. Cena </w:t>
                  </w:r>
                  <w:proofErr w:type="spellStart"/>
                  <w:r w:rsidRPr="007B2802">
                    <w:rPr>
                      <w:rFonts w:ascii="Tahoma" w:hAnsi="Tahoma" w:cs="Tahoma"/>
                      <w:bCs/>
                      <w:sz w:val="18"/>
                      <w:szCs w:val="18"/>
                    </w:rPr>
                    <w:t>vključuje</w:t>
                  </w:r>
                  <w:proofErr w:type="spellEnd"/>
                  <w:r w:rsidRPr="007B2802">
                    <w:rPr>
                      <w:rFonts w:ascii="Tahoma" w:hAnsi="Tahoma" w:cs="Tahoma"/>
                      <w:bCs/>
                      <w:sz w:val="18"/>
                      <w:szCs w:val="18"/>
                    </w:rPr>
                    <w:t xml:space="preserve"> </w:t>
                  </w:r>
                  <w:proofErr w:type="spellStart"/>
                  <w:r w:rsidRPr="007B2802">
                    <w:rPr>
                      <w:rFonts w:ascii="Tahoma" w:hAnsi="Tahoma" w:cs="Tahoma"/>
                      <w:bCs/>
                      <w:sz w:val="18"/>
                      <w:szCs w:val="18"/>
                    </w:rPr>
                    <w:t>vse</w:t>
                  </w:r>
                  <w:proofErr w:type="spellEnd"/>
                  <w:r w:rsidRPr="007B2802">
                    <w:rPr>
                      <w:rFonts w:ascii="Tahoma" w:hAnsi="Tahoma" w:cs="Tahoma"/>
                      <w:bCs/>
                      <w:sz w:val="18"/>
                      <w:szCs w:val="18"/>
                    </w:rPr>
                    <w:t xml:space="preserve"> </w:t>
                  </w:r>
                  <w:proofErr w:type="spellStart"/>
                  <w:r w:rsidRPr="007B2802">
                    <w:rPr>
                      <w:rFonts w:ascii="Tahoma" w:hAnsi="Tahoma" w:cs="Tahoma"/>
                      <w:bCs/>
                      <w:sz w:val="18"/>
                      <w:szCs w:val="18"/>
                    </w:rPr>
                    <w:t>stroške</w:t>
                  </w:r>
                  <w:proofErr w:type="spellEnd"/>
                  <w:r w:rsidRPr="007B2802">
                    <w:rPr>
                      <w:rFonts w:ascii="Tahoma" w:hAnsi="Tahoma" w:cs="Tahoma"/>
                      <w:bCs/>
                      <w:sz w:val="18"/>
                      <w:szCs w:val="18"/>
                    </w:rPr>
                    <w:t xml:space="preserve"> in </w:t>
                  </w:r>
                  <w:proofErr w:type="spellStart"/>
                  <w:r w:rsidRPr="007B2802">
                    <w:rPr>
                      <w:rFonts w:ascii="Tahoma" w:hAnsi="Tahoma" w:cs="Tahoma"/>
                      <w:bCs/>
                      <w:sz w:val="18"/>
                      <w:szCs w:val="18"/>
                    </w:rPr>
                    <w:t>morebitne</w:t>
                  </w:r>
                  <w:proofErr w:type="spellEnd"/>
                  <w:r w:rsidRPr="007B2802">
                    <w:rPr>
                      <w:rFonts w:ascii="Tahoma" w:hAnsi="Tahoma" w:cs="Tahoma"/>
                      <w:bCs/>
                      <w:sz w:val="18"/>
                      <w:szCs w:val="18"/>
                    </w:rPr>
                    <w:t xml:space="preserve"> </w:t>
                  </w:r>
                  <w:proofErr w:type="spellStart"/>
                  <w:r w:rsidRPr="007B2802">
                    <w:rPr>
                      <w:rFonts w:ascii="Tahoma" w:hAnsi="Tahoma" w:cs="Tahoma"/>
                      <w:bCs/>
                      <w:sz w:val="18"/>
                      <w:szCs w:val="18"/>
                    </w:rPr>
                    <w:t>popuste</w:t>
                  </w:r>
                  <w:proofErr w:type="spellEnd"/>
                  <w:r w:rsidRPr="007B2802">
                    <w:rPr>
                      <w:rFonts w:ascii="Tahoma" w:hAnsi="Tahoma" w:cs="Tahoma"/>
                      <w:bCs/>
                      <w:sz w:val="18"/>
                      <w:szCs w:val="18"/>
                    </w:rPr>
                    <w:t xml:space="preserve"> </w:t>
                  </w:r>
                  <w:r w:rsidRPr="00251501">
                    <w:rPr>
                      <w:rFonts w:ascii="Tahoma" w:hAnsi="Tahoma" w:cs="Tahoma"/>
                      <w:b/>
                      <w:sz w:val="18"/>
                      <w:szCs w:val="18"/>
                    </w:rPr>
                    <w:t>v EUR BREZ DDV</w:t>
                  </w:r>
                  <w:r w:rsidRPr="007B2802">
                    <w:rPr>
                      <w:rFonts w:ascii="Tahoma" w:hAnsi="Tahoma" w:cs="Tahoma"/>
                      <w:bCs/>
                      <w:sz w:val="18"/>
                      <w:szCs w:val="18"/>
                    </w:rPr>
                    <w:t xml:space="preserve"> (</w:t>
                  </w:r>
                  <w:proofErr w:type="spellStart"/>
                  <w:r w:rsidRPr="007B2802">
                    <w:rPr>
                      <w:rFonts w:ascii="Tahoma" w:hAnsi="Tahoma" w:cs="Tahoma"/>
                      <w:bCs/>
                      <w:sz w:val="18"/>
                      <w:szCs w:val="18"/>
                    </w:rPr>
                    <w:t>skladno</w:t>
                  </w:r>
                  <w:proofErr w:type="spellEnd"/>
                  <w:r w:rsidRPr="007B2802">
                    <w:rPr>
                      <w:rFonts w:ascii="Tahoma" w:hAnsi="Tahoma" w:cs="Tahoma"/>
                      <w:bCs/>
                      <w:sz w:val="18"/>
                      <w:szCs w:val="18"/>
                    </w:rPr>
                    <w:t xml:space="preserve"> INCOTERMS 2020).</w:t>
                  </w:r>
                </w:p>
                <w:p w14:paraId="73BAC48C" w14:textId="77777777" w:rsidR="00251501" w:rsidRPr="00ED6EBD" w:rsidRDefault="00251501" w:rsidP="007B2802">
                  <w:pPr>
                    <w:rPr>
                      <w:rFonts w:ascii="Tahoma" w:hAnsi="Tahoma" w:cs="Tahoma"/>
                      <w:b/>
                      <w:sz w:val="18"/>
                      <w:szCs w:val="18"/>
                    </w:rPr>
                  </w:pPr>
                </w:p>
                <w:p w14:paraId="5683B94E" w14:textId="77777777" w:rsidR="00D1531F" w:rsidRDefault="00D1531F" w:rsidP="00D1531F">
                  <w:pPr>
                    <w:rPr>
                      <w:rFonts w:ascii="Tahoma" w:hAnsi="Tahoma" w:cs="Tahoma"/>
                      <w:b/>
                      <w:bCs/>
                      <w:sz w:val="18"/>
                      <w:szCs w:val="18"/>
                    </w:rPr>
                  </w:pPr>
                </w:p>
                <w:p w14:paraId="34D88D59" w14:textId="702DC0F6" w:rsidR="0012673B" w:rsidRDefault="00A759AB" w:rsidP="001C430A">
                  <w:pPr>
                    <w:jc w:val="left"/>
                    <w:rPr>
                      <w:rFonts w:ascii="Tahoma" w:eastAsia="HG Mincho Light J" w:hAnsi="Tahoma" w:cs="Tahoma"/>
                      <w:b/>
                      <w:bCs/>
                      <w:noProof/>
                      <w:kern w:val="1"/>
                      <w:sz w:val="18"/>
                      <w:szCs w:val="18"/>
                      <w:lang w:val="sl-SI" w:eastAsia="ar-SA"/>
                    </w:rPr>
                  </w:pPr>
                  <w:r>
                    <w:rPr>
                      <w:rFonts w:ascii="Tahoma" w:eastAsia="HG Mincho Light J" w:hAnsi="Tahoma" w:cs="Tahoma"/>
                      <w:b/>
                      <w:bCs/>
                      <w:noProof/>
                      <w:kern w:val="1"/>
                      <w:sz w:val="18"/>
                      <w:szCs w:val="18"/>
                      <w:lang w:val="sl-SI" w:eastAsia="ar-SA"/>
                    </w:rPr>
                    <w:t>8.2. :</w:t>
                  </w:r>
                  <w:r w:rsidR="0012673B">
                    <w:t xml:space="preserve"> </w:t>
                  </w:r>
                  <w:r w:rsidR="0012673B" w:rsidRPr="0012673B">
                    <w:rPr>
                      <w:rFonts w:ascii="Tahoma" w:eastAsia="HG Mincho Light J" w:hAnsi="Tahoma" w:cs="Tahoma"/>
                      <w:b/>
                      <w:bCs/>
                      <w:noProof/>
                      <w:kern w:val="1"/>
                      <w:sz w:val="18"/>
                      <w:szCs w:val="18"/>
                      <w:lang w:val="sl-SI" w:eastAsia="ar-SA"/>
                    </w:rPr>
                    <w:t>Sklop 1 Namizni računalniki, šifra JR 1571-1</w:t>
                  </w:r>
                </w:p>
                <w:p w14:paraId="4DFF8504" w14:textId="455A50BF" w:rsidR="001C430A" w:rsidRDefault="001C430A" w:rsidP="001C430A">
                  <w:pPr>
                    <w:jc w:val="left"/>
                    <w:rPr>
                      <w:rFonts w:ascii="Tahoma" w:hAnsi="Tahoma" w:cs="Tahoma"/>
                      <w:b/>
                      <w:bCs/>
                      <w:sz w:val="18"/>
                      <w:szCs w:val="18"/>
                      <w:lang w:eastAsia="en-US"/>
                    </w:rPr>
                  </w:pPr>
                  <w:r w:rsidRPr="0038763C">
                    <w:rPr>
                      <w:rFonts w:ascii="Tahoma" w:eastAsia="HG Mincho Light J" w:hAnsi="Tahoma" w:cs="Tahoma"/>
                      <w:b/>
                      <w:bCs/>
                      <w:noProof/>
                      <w:kern w:val="1"/>
                      <w:sz w:val="18"/>
                      <w:szCs w:val="18"/>
                      <w:lang w:val="sl-SI" w:eastAsia="ar-SA"/>
                    </w:rPr>
                    <w:t>Sklop 2</w:t>
                  </w:r>
                  <w:r w:rsidR="00A759AB">
                    <w:rPr>
                      <w:rFonts w:ascii="Tahoma" w:eastAsia="HG Mincho Light J" w:hAnsi="Tahoma" w:cs="Tahoma"/>
                      <w:b/>
                      <w:bCs/>
                      <w:noProof/>
                      <w:kern w:val="1"/>
                      <w:sz w:val="18"/>
                      <w:szCs w:val="18"/>
                      <w:lang w:val="sl-SI" w:eastAsia="ar-SA"/>
                    </w:rPr>
                    <w:t xml:space="preserve"> </w:t>
                  </w:r>
                  <w:r w:rsidRPr="0038763C">
                    <w:rPr>
                      <w:rFonts w:ascii="Tahoma" w:eastAsia="HG Mincho Light J" w:hAnsi="Tahoma" w:cs="Tahoma"/>
                      <w:b/>
                      <w:bCs/>
                      <w:noProof/>
                      <w:kern w:val="1"/>
                      <w:sz w:val="18"/>
                      <w:szCs w:val="18"/>
                      <w:lang w:val="sl-SI" w:eastAsia="ar-SA"/>
                    </w:rPr>
                    <w:t xml:space="preserve">Računalniški zasloni, šifra JR </w:t>
                  </w:r>
                  <w:r w:rsidR="00251501" w:rsidRPr="0038763C">
                    <w:rPr>
                      <w:rFonts w:ascii="Tahoma" w:hAnsi="Tahoma" w:cs="Tahoma"/>
                      <w:b/>
                      <w:bCs/>
                      <w:sz w:val="18"/>
                      <w:szCs w:val="18"/>
                      <w:lang w:eastAsia="en-US"/>
                    </w:rPr>
                    <w:t>1571-2</w:t>
                  </w:r>
                </w:p>
                <w:p w14:paraId="1C8F6D21" w14:textId="77777777" w:rsidR="0012673B" w:rsidRPr="0038763C" w:rsidRDefault="0012673B" w:rsidP="001C430A">
                  <w:pPr>
                    <w:jc w:val="left"/>
                    <w:rPr>
                      <w:rFonts w:ascii="Tahoma" w:eastAsia="HG Mincho Light J" w:hAnsi="Tahoma" w:cs="Tahoma"/>
                      <w:b/>
                      <w:bCs/>
                      <w:noProof/>
                      <w:kern w:val="1"/>
                      <w:sz w:val="18"/>
                      <w:szCs w:val="18"/>
                      <w:lang w:val="sl-SI" w:eastAsia="ar-SA"/>
                    </w:rPr>
                  </w:pPr>
                </w:p>
                <w:p w14:paraId="3595C6FC" w14:textId="77777777" w:rsidR="001C430A" w:rsidRDefault="001C430A" w:rsidP="00D1531F">
                  <w:pPr>
                    <w:rPr>
                      <w:rFonts w:ascii="Tahoma" w:hAnsi="Tahoma" w:cs="Tahoma"/>
                      <w:b/>
                      <w:bCs/>
                      <w:sz w:val="18"/>
                      <w:szCs w:val="18"/>
                    </w:rPr>
                  </w:pPr>
                </w:p>
                <w:p w14:paraId="1E8365E0" w14:textId="77777777" w:rsidR="007B2802" w:rsidRDefault="007B2802" w:rsidP="007B2802">
                  <w:pPr>
                    <w:rPr>
                      <w:rFonts w:ascii="Tahoma" w:hAnsi="Tahoma" w:cs="Tahoma"/>
                      <w:sz w:val="18"/>
                      <w:szCs w:val="18"/>
                      <w:lang w:val="sl-SI"/>
                    </w:rPr>
                  </w:pPr>
                  <w:r w:rsidRPr="007B2802">
                    <w:rPr>
                      <w:rFonts w:ascii="Tahoma" w:hAnsi="Tahoma" w:cs="Tahoma"/>
                      <w:b/>
                      <w:sz w:val="18"/>
                      <w:szCs w:val="18"/>
                      <w:lang w:val="sl-SI"/>
                    </w:rPr>
                    <w:t>Razdelitev sklopov:</w:t>
                  </w:r>
                  <w:r w:rsidRPr="007B2802">
                    <w:rPr>
                      <w:rFonts w:ascii="Tahoma" w:hAnsi="Tahoma" w:cs="Tahoma"/>
                      <w:sz w:val="18"/>
                      <w:szCs w:val="18"/>
                      <w:lang w:val="sl-SI"/>
                    </w:rPr>
                    <w:t xml:space="preserve"> Vsak artikel v sklopu predstavlja svoj sklop. Ponudba se lahko odda za vsak posamezen artikel ali več artiklov.   </w:t>
                  </w:r>
                </w:p>
                <w:p w14:paraId="16AC521C" w14:textId="77777777" w:rsidR="007B2802" w:rsidRDefault="007B2802" w:rsidP="007B2802">
                  <w:pPr>
                    <w:rPr>
                      <w:rFonts w:ascii="Tahoma" w:hAnsi="Tahoma" w:cs="Tahoma"/>
                      <w:sz w:val="18"/>
                      <w:szCs w:val="18"/>
                      <w:lang w:val="sl-SI"/>
                    </w:rPr>
                  </w:pPr>
                </w:p>
                <w:p w14:paraId="51243C1F" w14:textId="5BAE7220" w:rsidR="007B2802" w:rsidRPr="007B2802" w:rsidRDefault="007B2802" w:rsidP="007B2802">
                  <w:pPr>
                    <w:rPr>
                      <w:rFonts w:ascii="Tahoma" w:hAnsi="Tahoma" w:cs="Tahoma"/>
                      <w:b/>
                      <w:bCs/>
                      <w:sz w:val="18"/>
                      <w:szCs w:val="18"/>
                      <w:lang w:val="sl-SI"/>
                    </w:rPr>
                  </w:pPr>
                  <w:r w:rsidRPr="007B2802">
                    <w:rPr>
                      <w:rFonts w:ascii="Tahoma" w:hAnsi="Tahoma" w:cs="Tahoma"/>
                      <w:b/>
                      <w:bCs/>
                      <w:sz w:val="18"/>
                      <w:szCs w:val="18"/>
                      <w:lang w:val="sl-SI"/>
                    </w:rPr>
                    <w:t xml:space="preserve">Merilo za izbiro: Najnižja cena za artikel na zahtevano EM v EUR </w:t>
                  </w:r>
                  <w:r>
                    <w:rPr>
                      <w:rFonts w:ascii="Tahoma" w:hAnsi="Tahoma" w:cs="Tahoma"/>
                      <w:b/>
                      <w:bCs/>
                      <w:sz w:val="18"/>
                      <w:szCs w:val="18"/>
                      <w:lang w:val="sl-SI"/>
                    </w:rPr>
                    <w:t>bre</w:t>
                  </w:r>
                  <w:r w:rsidRPr="007B2802">
                    <w:rPr>
                      <w:rFonts w:ascii="Tahoma" w:hAnsi="Tahoma" w:cs="Tahoma"/>
                      <w:b/>
                      <w:bCs/>
                      <w:sz w:val="18"/>
                      <w:szCs w:val="18"/>
                      <w:lang w:val="sl-SI"/>
                    </w:rPr>
                    <w:t>z DDV.</w:t>
                  </w:r>
                </w:p>
                <w:p w14:paraId="76236433" w14:textId="77777777" w:rsidR="007B2802" w:rsidRPr="007B2802" w:rsidRDefault="007B2802" w:rsidP="007B2802">
                  <w:pPr>
                    <w:keepNext/>
                    <w:spacing w:before="240" w:after="60"/>
                    <w:outlineLvl w:val="1"/>
                    <w:rPr>
                      <w:rFonts w:ascii="Tahoma" w:eastAsia="Calibri" w:hAnsi="Tahoma" w:cs="Tahoma"/>
                      <w:color w:val="auto"/>
                      <w:sz w:val="18"/>
                      <w:szCs w:val="18"/>
                      <w:lang w:val="sl-SI"/>
                    </w:rPr>
                  </w:pPr>
                  <w:r w:rsidRPr="007B2802">
                    <w:rPr>
                      <w:rFonts w:ascii="Tahoma" w:eastAsia="Calibri" w:hAnsi="Tahoma" w:cs="Tahoma"/>
                      <w:color w:val="auto"/>
                      <w:sz w:val="18"/>
                      <w:szCs w:val="18"/>
                      <w:lang w:val="sl-SI"/>
                    </w:rPr>
                    <w:t xml:space="preserve">Cena na razpisano enoto mere izražena </w:t>
                  </w:r>
                  <w:r w:rsidRPr="007B2802">
                    <w:rPr>
                      <w:rFonts w:ascii="Tahoma" w:eastAsia="Calibri" w:hAnsi="Tahoma" w:cs="Tahoma"/>
                      <w:b/>
                      <w:bCs/>
                      <w:color w:val="auto"/>
                      <w:sz w:val="18"/>
                      <w:szCs w:val="18"/>
                      <w:lang w:val="sl-SI"/>
                    </w:rPr>
                    <w:t>v EUR</w:t>
                  </w:r>
                  <w:r w:rsidRPr="007B2802">
                    <w:rPr>
                      <w:rFonts w:ascii="Tahoma" w:eastAsia="Calibri" w:hAnsi="Tahoma" w:cs="Tahoma"/>
                      <w:color w:val="auto"/>
                      <w:sz w:val="18"/>
                      <w:szCs w:val="18"/>
                      <w:lang w:val="sl-SI"/>
                    </w:rPr>
                    <w:t>, fiksna za obdobje veljavnosti razpisa in oblikovana po klavzuli DDP (</w:t>
                  </w:r>
                  <w:proofErr w:type="spellStart"/>
                  <w:r w:rsidRPr="007B2802">
                    <w:rPr>
                      <w:rFonts w:ascii="Tahoma" w:eastAsia="Calibri" w:hAnsi="Tahoma" w:cs="Tahoma"/>
                      <w:color w:val="auto"/>
                      <w:sz w:val="18"/>
                      <w:szCs w:val="18"/>
                      <w:lang w:val="sl-SI"/>
                    </w:rPr>
                    <w:t>Delivery</w:t>
                  </w:r>
                  <w:proofErr w:type="spellEnd"/>
                  <w:r w:rsidRPr="007B2802">
                    <w:rPr>
                      <w:rFonts w:ascii="Tahoma" w:eastAsia="Calibri" w:hAnsi="Tahoma" w:cs="Tahoma"/>
                      <w:color w:val="auto"/>
                      <w:sz w:val="18"/>
                      <w:szCs w:val="18"/>
                      <w:lang w:val="sl-SI"/>
                    </w:rPr>
                    <w:t xml:space="preserve"> </w:t>
                  </w:r>
                  <w:proofErr w:type="spellStart"/>
                  <w:r w:rsidRPr="007B2802">
                    <w:rPr>
                      <w:rFonts w:ascii="Tahoma" w:eastAsia="Calibri" w:hAnsi="Tahoma" w:cs="Tahoma"/>
                      <w:color w:val="auto"/>
                      <w:sz w:val="18"/>
                      <w:szCs w:val="18"/>
                      <w:lang w:val="sl-SI"/>
                    </w:rPr>
                    <w:t>Duty</w:t>
                  </w:r>
                  <w:proofErr w:type="spellEnd"/>
                  <w:r w:rsidRPr="007B2802">
                    <w:rPr>
                      <w:rFonts w:ascii="Tahoma" w:eastAsia="Calibri" w:hAnsi="Tahoma" w:cs="Tahoma"/>
                      <w:color w:val="auto"/>
                      <w:sz w:val="18"/>
                      <w:szCs w:val="18"/>
                      <w:lang w:val="sl-SI"/>
                    </w:rPr>
                    <w:t xml:space="preserve"> </w:t>
                  </w:r>
                  <w:proofErr w:type="spellStart"/>
                  <w:r w:rsidRPr="007B2802">
                    <w:rPr>
                      <w:rFonts w:ascii="Tahoma" w:eastAsia="Calibri" w:hAnsi="Tahoma" w:cs="Tahoma"/>
                      <w:color w:val="auto"/>
                      <w:sz w:val="18"/>
                      <w:szCs w:val="18"/>
                      <w:lang w:val="sl-SI"/>
                    </w:rPr>
                    <w:t>Paid</w:t>
                  </w:r>
                  <w:proofErr w:type="spellEnd"/>
                  <w:r w:rsidRPr="007B2802">
                    <w:rPr>
                      <w:rFonts w:ascii="Tahoma" w:eastAsia="Calibri" w:hAnsi="Tahoma" w:cs="Tahoma"/>
                      <w:color w:val="auto"/>
                      <w:sz w:val="18"/>
                      <w:szCs w:val="18"/>
                      <w:lang w:val="sl-SI"/>
                    </w:rPr>
                    <w:t xml:space="preserve">)) razloženo lokacija dobave. Cena vključuje vse stroške in morebitne popuste </w:t>
                  </w:r>
                  <w:r w:rsidRPr="007B2802">
                    <w:rPr>
                      <w:rFonts w:ascii="Tahoma" w:eastAsia="Calibri" w:hAnsi="Tahoma" w:cs="Tahoma"/>
                      <w:b/>
                      <w:bCs/>
                      <w:color w:val="auto"/>
                      <w:sz w:val="18"/>
                      <w:szCs w:val="18"/>
                      <w:lang w:val="sl-SI"/>
                    </w:rPr>
                    <w:t>z vključenim  DDV</w:t>
                  </w:r>
                  <w:r w:rsidRPr="007B2802">
                    <w:rPr>
                      <w:rFonts w:ascii="Tahoma" w:eastAsia="Calibri" w:hAnsi="Tahoma" w:cs="Tahoma"/>
                      <w:color w:val="auto"/>
                      <w:sz w:val="18"/>
                      <w:szCs w:val="18"/>
                      <w:lang w:val="sl-SI"/>
                    </w:rPr>
                    <w:t xml:space="preserve"> (skladno INCOTERMS 2020).</w:t>
                  </w:r>
                </w:p>
                <w:p w14:paraId="47AF3E15" w14:textId="77777777" w:rsidR="00E804B4" w:rsidRDefault="00E804B4" w:rsidP="00D1531F">
                  <w:pPr>
                    <w:rPr>
                      <w:rFonts w:ascii="Tahoma" w:hAnsi="Tahoma" w:cs="Tahoma"/>
                      <w:color w:val="1F497D"/>
                      <w:sz w:val="18"/>
                      <w:szCs w:val="18"/>
                    </w:rPr>
                  </w:pPr>
                </w:p>
                <w:p w14:paraId="4334124E" w14:textId="463A1DA6" w:rsidR="00D1531F" w:rsidRPr="00D300FE" w:rsidRDefault="00D1531F" w:rsidP="00D12BD9">
                  <w:pPr>
                    <w:rPr>
                      <w:sz w:val="18"/>
                      <w:szCs w:val="18"/>
                    </w:rPr>
                  </w:pPr>
                  <w:proofErr w:type="spellStart"/>
                  <w:r w:rsidRPr="00E804B4">
                    <w:rPr>
                      <w:rFonts w:ascii="Tahoma" w:hAnsi="Tahoma" w:cs="Tahoma"/>
                      <w:b/>
                      <w:bCs/>
                      <w:sz w:val="18"/>
                      <w:szCs w:val="18"/>
                    </w:rPr>
                    <w:t>Pravilo</w:t>
                  </w:r>
                  <w:proofErr w:type="spellEnd"/>
                  <w:r w:rsidRPr="00E804B4">
                    <w:rPr>
                      <w:rFonts w:ascii="Tahoma" w:hAnsi="Tahoma" w:cs="Tahoma"/>
                      <w:b/>
                      <w:bCs/>
                      <w:sz w:val="18"/>
                      <w:szCs w:val="18"/>
                    </w:rPr>
                    <w:t xml:space="preserve"> v </w:t>
                  </w:r>
                  <w:proofErr w:type="spellStart"/>
                  <w:r w:rsidRPr="00E804B4">
                    <w:rPr>
                      <w:rFonts w:ascii="Tahoma" w:hAnsi="Tahoma" w:cs="Tahoma"/>
                      <w:b/>
                      <w:bCs/>
                      <w:sz w:val="18"/>
                      <w:szCs w:val="18"/>
                    </w:rPr>
                    <w:t>primeru</w:t>
                  </w:r>
                  <w:proofErr w:type="spellEnd"/>
                  <w:r w:rsidRPr="00E804B4">
                    <w:rPr>
                      <w:rFonts w:ascii="Tahoma" w:hAnsi="Tahoma" w:cs="Tahoma"/>
                      <w:b/>
                      <w:bCs/>
                      <w:sz w:val="18"/>
                      <w:szCs w:val="18"/>
                    </w:rPr>
                    <w:t xml:space="preserve"> </w:t>
                  </w:r>
                  <w:proofErr w:type="spellStart"/>
                  <w:r w:rsidRPr="00E804B4">
                    <w:rPr>
                      <w:rFonts w:ascii="Tahoma" w:hAnsi="Tahoma" w:cs="Tahoma"/>
                      <w:b/>
                      <w:bCs/>
                      <w:sz w:val="18"/>
                      <w:szCs w:val="18"/>
                    </w:rPr>
                    <w:t>enakovrednih</w:t>
                  </w:r>
                  <w:proofErr w:type="spellEnd"/>
                  <w:r w:rsidRPr="00E804B4">
                    <w:rPr>
                      <w:rFonts w:ascii="Tahoma" w:hAnsi="Tahoma" w:cs="Tahoma"/>
                      <w:b/>
                      <w:bCs/>
                      <w:sz w:val="18"/>
                      <w:szCs w:val="18"/>
                    </w:rPr>
                    <w:t xml:space="preserve"> </w:t>
                  </w:r>
                  <w:proofErr w:type="spellStart"/>
                  <w:r w:rsidRPr="00E804B4">
                    <w:rPr>
                      <w:rFonts w:ascii="Tahoma" w:hAnsi="Tahoma" w:cs="Tahoma"/>
                      <w:b/>
                      <w:bCs/>
                      <w:sz w:val="18"/>
                      <w:szCs w:val="18"/>
                    </w:rPr>
                    <w:t>ponudb</w:t>
                  </w:r>
                  <w:proofErr w:type="spellEnd"/>
                  <w:r w:rsidRPr="00E804B4">
                    <w:rPr>
                      <w:rFonts w:ascii="Tahoma" w:hAnsi="Tahoma" w:cs="Tahoma"/>
                      <w:b/>
                      <w:bCs/>
                      <w:sz w:val="18"/>
                      <w:szCs w:val="18"/>
                    </w:rPr>
                    <w:t>:</w:t>
                  </w:r>
                  <w:r w:rsidRPr="00E804B4">
                    <w:rPr>
                      <w:rFonts w:ascii="Tahoma" w:hAnsi="Tahoma" w:cs="Tahoma"/>
                      <w:sz w:val="18"/>
                      <w:szCs w:val="18"/>
                    </w:rPr>
                    <w:t xml:space="preserve"> V </w:t>
                  </w:r>
                  <w:proofErr w:type="spellStart"/>
                  <w:r w:rsidRPr="00E804B4">
                    <w:rPr>
                      <w:rFonts w:ascii="Tahoma" w:hAnsi="Tahoma" w:cs="Tahoma"/>
                      <w:sz w:val="18"/>
                      <w:szCs w:val="18"/>
                    </w:rPr>
                    <w:t>primeru</w:t>
                  </w:r>
                  <w:proofErr w:type="spellEnd"/>
                  <w:r w:rsidRPr="00E804B4">
                    <w:rPr>
                      <w:rFonts w:ascii="Tahoma" w:hAnsi="Tahoma" w:cs="Tahoma"/>
                      <w:sz w:val="18"/>
                      <w:szCs w:val="18"/>
                    </w:rPr>
                    <w:t xml:space="preserve">, da </w:t>
                  </w:r>
                  <w:proofErr w:type="spellStart"/>
                  <w:r w:rsidRPr="00E804B4">
                    <w:rPr>
                      <w:rFonts w:ascii="Tahoma" w:hAnsi="Tahoma" w:cs="Tahoma"/>
                      <w:sz w:val="18"/>
                      <w:szCs w:val="18"/>
                    </w:rPr>
                    <w:t>bo</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več</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ponudnikov</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ponudilo</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enakovredne</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ponudbe</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bo</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naročnik</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opravil</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žrebanje</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izvlečenje</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listkov</w:t>
                  </w:r>
                  <w:proofErr w:type="spellEnd"/>
                  <w:r w:rsidRPr="00E804B4">
                    <w:rPr>
                      <w:rFonts w:ascii="Tahoma" w:hAnsi="Tahoma" w:cs="Tahoma"/>
                      <w:sz w:val="18"/>
                      <w:szCs w:val="18"/>
                    </w:rPr>
                    <w:t xml:space="preserve">. Na </w:t>
                  </w:r>
                  <w:proofErr w:type="spellStart"/>
                  <w:r w:rsidRPr="00E804B4">
                    <w:rPr>
                      <w:rFonts w:ascii="Tahoma" w:hAnsi="Tahoma" w:cs="Tahoma"/>
                      <w:sz w:val="18"/>
                      <w:szCs w:val="18"/>
                    </w:rPr>
                    <w:t>žrebanju</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bodo</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lahko</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prisotni</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tisti</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ponudniki</w:t>
                  </w:r>
                  <w:proofErr w:type="spellEnd"/>
                  <w:r w:rsidRPr="00E804B4">
                    <w:rPr>
                      <w:rFonts w:ascii="Tahoma" w:hAnsi="Tahoma" w:cs="Tahoma"/>
                      <w:sz w:val="18"/>
                      <w:szCs w:val="18"/>
                    </w:rPr>
                    <w:t xml:space="preserve">, ki so </w:t>
                  </w:r>
                  <w:proofErr w:type="spellStart"/>
                  <w:r w:rsidRPr="00E804B4">
                    <w:rPr>
                      <w:rFonts w:ascii="Tahoma" w:hAnsi="Tahoma" w:cs="Tahoma"/>
                      <w:sz w:val="18"/>
                      <w:szCs w:val="18"/>
                    </w:rPr>
                    <w:t>ponudili</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enake</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cene</w:t>
                  </w:r>
                  <w:proofErr w:type="spellEnd"/>
                  <w:r w:rsidRPr="00E804B4">
                    <w:rPr>
                      <w:rFonts w:ascii="Tahoma" w:hAnsi="Tahoma" w:cs="Tahoma"/>
                      <w:sz w:val="18"/>
                      <w:szCs w:val="18"/>
                    </w:rPr>
                    <w:t xml:space="preserve">. O </w:t>
                  </w:r>
                  <w:proofErr w:type="spellStart"/>
                  <w:r w:rsidRPr="00E804B4">
                    <w:rPr>
                      <w:rFonts w:ascii="Tahoma" w:hAnsi="Tahoma" w:cs="Tahoma"/>
                      <w:sz w:val="18"/>
                      <w:szCs w:val="18"/>
                    </w:rPr>
                    <w:t>datumu</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uri</w:t>
                  </w:r>
                  <w:proofErr w:type="spellEnd"/>
                  <w:r w:rsidRPr="00E804B4">
                    <w:rPr>
                      <w:rFonts w:ascii="Tahoma" w:hAnsi="Tahoma" w:cs="Tahoma"/>
                      <w:sz w:val="18"/>
                      <w:szCs w:val="18"/>
                    </w:rPr>
                    <w:t xml:space="preserve"> in </w:t>
                  </w:r>
                  <w:proofErr w:type="spellStart"/>
                  <w:r w:rsidRPr="00E804B4">
                    <w:rPr>
                      <w:rFonts w:ascii="Tahoma" w:hAnsi="Tahoma" w:cs="Tahoma"/>
                      <w:sz w:val="18"/>
                      <w:szCs w:val="18"/>
                    </w:rPr>
                    <w:t>kraju</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žrebanja</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bo</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naročnik</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te</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ponudnike</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obvestil</w:t>
                  </w:r>
                  <w:proofErr w:type="spellEnd"/>
                  <w:r w:rsidRPr="00E804B4">
                    <w:rPr>
                      <w:rFonts w:ascii="Tahoma" w:hAnsi="Tahoma" w:cs="Tahoma"/>
                      <w:sz w:val="18"/>
                      <w:szCs w:val="18"/>
                    </w:rPr>
                    <w:t xml:space="preserve"> po e-</w:t>
                  </w:r>
                  <w:proofErr w:type="spellStart"/>
                  <w:r w:rsidRPr="00E804B4">
                    <w:rPr>
                      <w:rFonts w:ascii="Tahoma" w:hAnsi="Tahoma" w:cs="Tahoma"/>
                      <w:sz w:val="18"/>
                      <w:szCs w:val="18"/>
                    </w:rPr>
                    <w:t>pošti</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Žrebanje</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bo</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izvedel</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naročnik</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Naročilo</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bo</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oddano</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tistemu</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ponudniku</w:t>
                  </w:r>
                  <w:proofErr w:type="spellEnd"/>
                  <w:r w:rsidRPr="00E804B4">
                    <w:rPr>
                      <w:rFonts w:ascii="Tahoma" w:hAnsi="Tahoma" w:cs="Tahoma"/>
                      <w:sz w:val="18"/>
                      <w:szCs w:val="18"/>
                    </w:rPr>
                    <w:t xml:space="preserve">, ki </w:t>
                  </w:r>
                  <w:proofErr w:type="spellStart"/>
                  <w:r w:rsidRPr="00E804B4">
                    <w:rPr>
                      <w:rFonts w:ascii="Tahoma" w:hAnsi="Tahoma" w:cs="Tahoma"/>
                      <w:sz w:val="18"/>
                      <w:szCs w:val="18"/>
                    </w:rPr>
                    <w:t>bo</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izžreban</w:t>
                  </w:r>
                  <w:proofErr w:type="spellEnd"/>
                  <w:r w:rsidRPr="00E804B4">
                    <w:rPr>
                      <w:rFonts w:ascii="Tahoma" w:hAnsi="Tahoma" w:cs="Tahoma"/>
                      <w:sz w:val="18"/>
                      <w:szCs w:val="18"/>
                    </w:rPr>
                    <w:t xml:space="preserve"> </w:t>
                  </w:r>
                  <w:proofErr w:type="spellStart"/>
                  <w:r w:rsidRPr="00E804B4">
                    <w:rPr>
                      <w:rFonts w:ascii="Tahoma" w:hAnsi="Tahoma" w:cs="Tahoma"/>
                      <w:sz w:val="18"/>
                      <w:szCs w:val="18"/>
                    </w:rPr>
                    <w:t>prvi</w:t>
                  </w:r>
                  <w:proofErr w:type="spellEnd"/>
                  <w:r w:rsidRPr="00E804B4">
                    <w:rPr>
                      <w:rFonts w:ascii="Tahoma" w:hAnsi="Tahoma" w:cs="Tahoma"/>
                      <w:sz w:val="18"/>
                      <w:szCs w:val="18"/>
                    </w:rPr>
                    <w:t>.</w:t>
                  </w:r>
                </w:p>
              </w:tc>
            </w:tr>
            <w:tr w:rsidR="00C70033" w:rsidRPr="00257150" w14:paraId="1D7DB9ED"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3B832A10" w14:textId="77777777" w:rsidR="00C70033" w:rsidRPr="00D300FE" w:rsidRDefault="00C70033">
                  <w:pPr>
                    <w:pStyle w:val="Slog2"/>
                    <w:rPr>
                      <w:sz w:val="18"/>
                      <w:szCs w:val="18"/>
                    </w:rPr>
                  </w:pPr>
                  <w:r w:rsidRPr="00D300FE">
                    <w:rPr>
                      <w:sz w:val="18"/>
                      <w:szCs w:val="18"/>
                    </w:rPr>
                    <w:lastRenderedPageBreak/>
                    <w:t>9. Pravno varstvo</w:t>
                  </w:r>
                </w:p>
                <w:p w14:paraId="3145C65F" w14:textId="77777777" w:rsidR="008B2FCE" w:rsidRDefault="008B2FCE" w:rsidP="008B2FCE">
                  <w:pPr>
                    <w:suppressAutoHyphens w:val="0"/>
                    <w:rPr>
                      <w:rFonts w:ascii="Tahoma" w:eastAsia="Calibri" w:hAnsi="Tahoma" w:cs="Tahoma"/>
                      <w:color w:val="auto"/>
                      <w:sz w:val="18"/>
                      <w:szCs w:val="18"/>
                      <w:lang w:val="sl-SI" w:eastAsia="sl-SI"/>
                    </w:rPr>
                  </w:pPr>
                  <w:r>
                    <w:rPr>
                      <w:rFonts w:ascii="Tahoma" w:eastAsia="Calibri" w:hAnsi="Tahoma" w:cs="Tahoma"/>
                      <w:color w:val="auto"/>
                      <w:sz w:val="18"/>
                      <w:szCs w:val="18"/>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CD7FC42" w14:textId="77777777" w:rsidR="008B2FCE" w:rsidRDefault="008B2FCE" w:rsidP="008B2FCE">
                  <w:pPr>
                    <w:suppressAutoHyphens w:val="0"/>
                    <w:rPr>
                      <w:rFonts w:ascii="Tahoma" w:eastAsia="Calibri" w:hAnsi="Tahoma" w:cs="Tahoma"/>
                      <w:color w:val="auto"/>
                      <w:sz w:val="18"/>
                      <w:szCs w:val="18"/>
                      <w:lang w:val="sl-SI" w:eastAsia="sl-SI"/>
                    </w:rPr>
                  </w:pPr>
                </w:p>
                <w:p w14:paraId="64F55055" w14:textId="77777777" w:rsidR="008B2FCE" w:rsidRDefault="008B2FCE" w:rsidP="008B2FCE">
                  <w:pPr>
                    <w:suppressAutoHyphens w:val="0"/>
                    <w:rPr>
                      <w:rFonts w:ascii="Tahoma" w:eastAsia="Calibri" w:hAnsi="Tahoma" w:cs="Tahoma"/>
                      <w:color w:val="auto"/>
                      <w:sz w:val="18"/>
                      <w:szCs w:val="18"/>
                      <w:lang w:val="sl-SI" w:eastAsia="sl-SI"/>
                    </w:rPr>
                  </w:pPr>
                  <w:r>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3217BD59" w14:textId="77777777" w:rsidR="008B2FCE" w:rsidRDefault="008B2FCE" w:rsidP="008B2FCE">
                  <w:pPr>
                    <w:suppressAutoHyphens w:val="0"/>
                    <w:rPr>
                      <w:rFonts w:ascii="Tahoma" w:eastAsia="Calibri" w:hAnsi="Tahoma" w:cs="Tahoma"/>
                      <w:color w:val="auto"/>
                      <w:sz w:val="18"/>
                      <w:szCs w:val="18"/>
                      <w:lang w:val="sl-SI" w:eastAsia="sl-SI"/>
                    </w:rPr>
                  </w:pPr>
                  <w:r>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53C7CB75" w14:textId="77777777" w:rsidR="008B2FCE" w:rsidRDefault="008B2FCE" w:rsidP="008B2FCE">
                  <w:pPr>
                    <w:suppressAutoHyphens w:val="0"/>
                    <w:rPr>
                      <w:rFonts w:ascii="Tahoma" w:eastAsia="Calibri" w:hAnsi="Tahoma" w:cs="Tahoma"/>
                      <w:color w:val="auto"/>
                      <w:sz w:val="18"/>
                      <w:szCs w:val="18"/>
                      <w:lang w:val="sl-SI" w:eastAsia="sl-SI"/>
                    </w:rPr>
                  </w:pPr>
                </w:p>
                <w:p w14:paraId="086172CC" w14:textId="32D53653" w:rsidR="00C70033" w:rsidRPr="00D300FE" w:rsidRDefault="008B2FCE" w:rsidP="008B2FCE">
                  <w:pPr>
                    <w:rPr>
                      <w:rFonts w:ascii="Tahoma" w:eastAsia="Calibri" w:hAnsi="Tahoma" w:cs="Tahoma"/>
                      <w:color w:val="auto"/>
                      <w:sz w:val="18"/>
                      <w:szCs w:val="18"/>
                      <w:lang w:val="sl-SI" w:eastAsia="sl-SI"/>
                    </w:rPr>
                  </w:pPr>
                  <w:proofErr w:type="spellStart"/>
                  <w:r>
                    <w:rPr>
                      <w:rFonts w:ascii="Tahoma" w:hAnsi="Tahoma" w:cs="Tahoma"/>
                      <w:sz w:val="18"/>
                      <w:szCs w:val="18"/>
                      <w:lang w:val="it-IT"/>
                    </w:rPr>
                    <w:t>Zahtevek</w:t>
                  </w:r>
                  <w:proofErr w:type="spellEnd"/>
                  <w:r>
                    <w:rPr>
                      <w:rFonts w:ascii="Tahoma" w:hAnsi="Tahoma" w:cs="Tahoma"/>
                      <w:sz w:val="18"/>
                      <w:szCs w:val="18"/>
                      <w:lang w:val="it-IT"/>
                    </w:rPr>
                    <w:t xml:space="preserve"> za </w:t>
                  </w:r>
                  <w:proofErr w:type="spellStart"/>
                  <w:r>
                    <w:rPr>
                      <w:rFonts w:ascii="Tahoma" w:hAnsi="Tahoma" w:cs="Tahoma"/>
                      <w:sz w:val="18"/>
                      <w:szCs w:val="18"/>
                      <w:lang w:val="it-IT"/>
                    </w:rPr>
                    <w:t>revizijo</w:t>
                  </w:r>
                  <w:proofErr w:type="spellEnd"/>
                  <w:r>
                    <w:rPr>
                      <w:rFonts w:ascii="Tahoma" w:hAnsi="Tahoma" w:cs="Tahoma"/>
                      <w:sz w:val="18"/>
                      <w:szCs w:val="18"/>
                      <w:lang w:val="it-IT"/>
                    </w:rPr>
                    <w:t xml:space="preserve"> se </w:t>
                  </w:r>
                  <w:proofErr w:type="spellStart"/>
                  <w:r>
                    <w:rPr>
                      <w:rFonts w:ascii="Tahoma" w:hAnsi="Tahoma" w:cs="Tahoma"/>
                      <w:sz w:val="18"/>
                      <w:szCs w:val="18"/>
                      <w:lang w:val="it-IT"/>
                    </w:rPr>
                    <w:t>vloži</w:t>
                  </w:r>
                  <w:proofErr w:type="spellEnd"/>
                  <w:r>
                    <w:rPr>
                      <w:rFonts w:ascii="Tahoma" w:hAnsi="Tahoma" w:cs="Tahoma"/>
                      <w:sz w:val="18"/>
                      <w:szCs w:val="18"/>
                      <w:lang w:val="it-IT"/>
                    </w:rPr>
                    <w:t xml:space="preserve"> prek portala eRevizija.</w:t>
                  </w:r>
                </w:p>
              </w:tc>
            </w:tr>
          </w:tbl>
          <w:p w14:paraId="7B528D50" w14:textId="77777777" w:rsidR="00C70033" w:rsidRPr="00257150" w:rsidRDefault="00C70033">
            <w:pPr>
              <w:pStyle w:val="Slog2"/>
              <w:rPr>
                <w:sz w:val="18"/>
                <w:szCs w:val="18"/>
              </w:rPr>
            </w:pPr>
            <w:r w:rsidRPr="00257150">
              <w:rPr>
                <w:rFonts w:eastAsia="Tahoma"/>
                <w:sz w:val="18"/>
                <w:szCs w:val="18"/>
              </w:rPr>
              <w:t xml:space="preserve">                                                                                  </w:t>
            </w:r>
            <w:r w:rsidR="00257150">
              <w:rPr>
                <w:rFonts w:eastAsia="Tahoma"/>
                <w:sz w:val="18"/>
                <w:szCs w:val="18"/>
              </w:rPr>
              <w:t xml:space="preserve">                </w:t>
            </w:r>
            <w:r w:rsidR="001F2F05">
              <w:rPr>
                <w:rFonts w:eastAsia="Tahoma"/>
                <w:sz w:val="18"/>
                <w:szCs w:val="18"/>
              </w:rPr>
              <w:t xml:space="preserve">     </w:t>
            </w:r>
            <w:r w:rsidRPr="00257150">
              <w:rPr>
                <w:sz w:val="18"/>
                <w:szCs w:val="18"/>
              </w:rPr>
              <w:t>DIREKTOR ZAVODA</w:t>
            </w:r>
          </w:p>
          <w:p w14:paraId="29043C8F" w14:textId="77777777" w:rsidR="00C70033" w:rsidRDefault="00C70033">
            <w:pPr>
              <w:pStyle w:val="Slog2"/>
            </w:pPr>
            <w:r w:rsidRPr="00257150">
              <w:rPr>
                <w:rFonts w:eastAsia="Tahoma"/>
                <w:sz w:val="18"/>
                <w:szCs w:val="18"/>
              </w:rPr>
              <w:t xml:space="preserve">                                                                                             </w:t>
            </w:r>
            <w:r w:rsidR="001F2F05">
              <w:rPr>
                <w:sz w:val="18"/>
                <w:szCs w:val="18"/>
              </w:rPr>
              <w:t>Dimitrij Klančič,dr.med.,</w:t>
            </w:r>
            <w:proofErr w:type="spellStart"/>
            <w:r w:rsidR="001F2F05">
              <w:rPr>
                <w:sz w:val="18"/>
                <w:szCs w:val="18"/>
              </w:rPr>
              <w:t>spec.int.med</w:t>
            </w:r>
            <w:proofErr w:type="spellEnd"/>
            <w:r w:rsidR="001F2F05">
              <w:rPr>
                <w:sz w:val="18"/>
                <w:szCs w:val="18"/>
              </w:rPr>
              <w:t>.</w:t>
            </w:r>
          </w:p>
        </w:tc>
      </w:tr>
    </w:tbl>
    <w:p w14:paraId="260CFAF4" w14:textId="77777777" w:rsidR="00C70033" w:rsidRDefault="00C70033"/>
    <w:sectPr w:rsidR="00C70033">
      <w:headerReference w:type="default" r:id="rId19"/>
      <w:footerReference w:type="default" r:id="rId20"/>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95922" w14:textId="77777777" w:rsidR="00DC3581" w:rsidRDefault="00DC3581">
      <w:r>
        <w:separator/>
      </w:r>
    </w:p>
  </w:endnote>
  <w:endnote w:type="continuationSeparator" w:id="0">
    <w:p w14:paraId="03F519B9" w14:textId="77777777" w:rsidR="00DC3581" w:rsidRDefault="00DC3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G Mincho Light J">
    <w:altName w:val="Times New Roman"/>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19450" w14:textId="77777777" w:rsidR="002B7BE6" w:rsidRPr="002B7BE6" w:rsidRDefault="002B7BE6">
    <w:pPr>
      <w:pStyle w:val="Noga"/>
      <w:jc w:val="right"/>
      <w:rPr>
        <w:rFonts w:ascii="Tahoma" w:hAnsi="Tahoma" w:cs="Tahoma"/>
        <w:sz w:val="16"/>
        <w:szCs w:val="16"/>
      </w:rPr>
    </w:pPr>
    <w:r w:rsidRPr="002B7BE6">
      <w:rPr>
        <w:rFonts w:ascii="Tahoma" w:hAnsi="Tahoma" w:cs="Tahoma"/>
        <w:sz w:val="16"/>
        <w:szCs w:val="16"/>
        <w:lang w:val="sl-SI"/>
      </w:rPr>
      <w:t xml:space="preserve">Stran </w:t>
    </w:r>
    <w:r w:rsidRPr="002B7BE6">
      <w:rPr>
        <w:rFonts w:ascii="Tahoma" w:hAnsi="Tahoma" w:cs="Tahoma"/>
        <w:sz w:val="16"/>
        <w:szCs w:val="16"/>
      </w:rPr>
      <w:fldChar w:fldCharType="begin"/>
    </w:r>
    <w:r w:rsidRPr="002B7BE6">
      <w:rPr>
        <w:rFonts w:ascii="Tahoma" w:hAnsi="Tahoma" w:cs="Tahoma"/>
        <w:sz w:val="16"/>
        <w:szCs w:val="16"/>
      </w:rPr>
      <w:instrText>PAGE</w:instrText>
    </w:r>
    <w:r w:rsidRPr="002B7BE6">
      <w:rPr>
        <w:rFonts w:ascii="Tahoma" w:hAnsi="Tahoma" w:cs="Tahoma"/>
        <w:sz w:val="16"/>
        <w:szCs w:val="16"/>
      </w:rPr>
      <w:fldChar w:fldCharType="separate"/>
    </w:r>
    <w:r w:rsidRPr="002B7BE6">
      <w:rPr>
        <w:rFonts w:ascii="Tahoma" w:hAnsi="Tahoma" w:cs="Tahoma"/>
        <w:sz w:val="16"/>
        <w:szCs w:val="16"/>
        <w:lang w:val="sl-SI"/>
      </w:rPr>
      <w:t>2</w:t>
    </w:r>
    <w:r w:rsidRPr="002B7BE6">
      <w:rPr>
        <w:rFonts w:ascii="Tahoma" w:hAnsi="Tahoma" w:cs="Tahoma"/>
        <w:sz w:val="16"/>
        <w:szCs w:val="16"/>
      </w:rPr>
      <w:fldChar w:fldCharType="end"/>
    </w:r>
    <w:r w:rsidRPr="002B7BE6">
      <w:rPr>
        <w:rFonts w:ascii="Tahoma" w:hAnsi="Tahoma" w:cs="Tahoma"/>
        <w:sz w:val="16"/>
        <w:szCs w:val="16"/>
        <w:lang w:val="sl-SI"/>
      </w:rPr>
      <w:t xml:space="preserve"> od </w:t>
    </w:r>
    <w:r w:rsidRPr="002B7BE6">
      <w:rPr>
        <w:rFonts w:ascii="Tahoma" w:hAnsi="Tahoma" w:cs="Tahoma"/>
        <w:sz w:val="16"/>
        <w:szCs w:val="16"/>
      </w:rPr>
      <w:fldChar w:fldCharType="begin"/>
    </w:r>
    <w:r w:rsidRPr="002B7BE6">
      <w:rPr>
        <w:rFonts w:ascii="Tahoma" w:hAnsi="Tahoma" w:cs="Tahoma"/>
        <w:sz w:val="16"/>
        <w:szCs w:val="16"/>
      </w:rPr>
      <w:instrText>NUMPAGES</w:instrText>
    </w:r>
    <w:r w:rsidRPr="002B7BE6">
      <w:rPr>
        <w:rFonts w:ascii="Tahoma" w:hAnsi="Tahoma" w:cs="Tahoma"/>
        <w:sz w:val="16"/>
        <w:szCs w:val="16"/>
      </w:rPr>
      <w:fldChar w:fldCharType="separate"/>
    </w:r>
    <w:r w:rsidRPr="002B7BE6">
      <w:rPr>
        <w:rFonts w:ascii="Tahoma" w:hAnsi="Tahoma" w:cs="Tahoma"/>
        <w:sz w:val="16"/>
        <w:szCs w:val="16"/>
        <w:lang w:val="sl-SI"/>
      </w:rPr>
      <w:t>2</w:t>
    </w:r>
    <w:r w:rsidRPr="002B7BE6">
      <w:rPr>
        <w:rFonts w:ascii="Tahoma" w:hAnsi="Tahoma" w:cs="Tahoma"/>
        <w:sz w:val="16"/>
        <w:szCs w:val="16"/>
      </w:rPr>
      <w:fldChar w:fldCharType="end"/>
    </w:r>
  </w:p>
  <w:p w14:paraId="0FD39F8D"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CF369" w14:textId="77777777" w:rsidR="00DC3581" w:rsidRDefault="00DC3581">
      <w:r>
        <w:separator/>
      </w:r>
    </w:p>
  </w:footnote>
  <w:footnote w:type="continuationSeparator" w:id="0">
    <w:p w14:paraId="25DCE4C5" w14:textId="77777777" w:rsidR="00DC3581" w:rsidRDefault="00DC3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AD29"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95D6F18"/>
    <w:multiLevelType w:val="hybridMultilevel"/>
    <w:tmpl w:val="6E44C8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0246CA2"/>
    <w:multiLevelType w:val="hybridMultilevel"/>
    <w:tmpl w:val="8158965A"/>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117ED9"/>
    <w:multiLevelType w:val="hybridMultilevel"/>
    <w:tmpl w:val="2A08CD60"/>
    <w:lvl w:ilvl="0" w:tplc="C2E691C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7C708F"/>
    <w:multiLevelType w:val="hybridMultilevel"/>
    <w:tmpl w:val="99C0EA02"/>
    <w:lvl w:ilvl="0" w:tplc="00925BD8">
      <w:start w:val="1"/>
      <w:numFmt w:val="decimal"/>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9B578C8"/>
    <w:multiLevelType w:val="hybridMultilevel"/>
    <w:tmpl w:val="3BC42B7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28602701">
    <w:abstractNumId w:val="0"/>
  </w:num>
  <w:num w:numId="2" w16cid:durableId="1412242501">
    <w:abstractNumId w:val="1"/>
  </w:num>
  <w:num w:numId="3" w16cid:durableId="548959334">
    <w:abstractNumId w:val="2"/>
  </w:num>
  <w:num w:numId="4" w16cid:durableId="1890992505">
    <w:abstractNumId w:val="3"/>
  </w:num>
  <w:num w:numId="5" w16cid:durableId="1522550271">
    <w:abstractNumId w:val="4"/>
  </w:num>
  <w:num w:numId="6" w16cid:durableId="1880892775">
    <w:abstractNumId w:val="5"/>
  </w:num>
  <w:num w:numId="7" w16cid:durableId="758524988">
    <w:abstractNumId w:val="6"/>
  </w:num>
  <w:num w:numId="8" w16cid:durableId="175658158">
    <w:abstractNumId w:val="7"/>
  </w:num>
  <w:num w:numId="9" w16cid:durableId="2104033938">
    <w:abstractNumId w:val="11"/>
  </w:num>
  <w:num w:numId="10" w16cid:durableId="1003437665">
    <w:abstractNumId w:val="5"/>
    <w:lvlOverride w:ilvl="0">
      <w:startOverride w:val="1"/>
    </w:lvlOverride>
  </w:num>
  <w:num w:numId="11" w16cid:durableId="1414202754">
    <w:abstractNumId w:val="4"/>
  </w:num>
  <w:num w:numId="12" w16cid:durableId="1025985330">
    <w:abstractNumId w:val="6"/>
  </w:num>
  <w:num w:numId="13" w16cid:durableId="923219099">
    <w:abstractNumId w:val="2"/>
  </w:num>
  <w:num w:numId="14" w16cid:durableId="470486345">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59097885">
    <w:abstractNumId w:val="9"/>
  </w:num>
  <w:num w:numId="16" w16cid:durableId="458840896">
    <w:abstractNumId w:val="8"/>
  </w:num>
  <w:num w:numId="17" w16cid:durableId="1681346472">
    <w:abstractNumId w:val="12"/>
  </w:num>
  <w:num w:numId="18" w16cid:durableId="1587492798">
    <w:abstractNumId w:val="10"/>
  </w:num>
  <w:num w:numId="19" w16cid:durableId="6445094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609379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3202"/>
    <w:rsid w:val="0000362C"/>
    <w:rsid w:val="0003112A"/>
    <w:rsid w:val="000459D7"/>
    <w:rsid w:val="00050E70"/>
    <w:rsid w:val="000571D7"/>
    <w:rsid w:val="0006093D"/>
    <w:rsid w:val="00062D20"/>
    <w:rsid w:val="00064038"/>
    <w:rsid w:val="00076426"/>
    <w:rsid w:val="000905A8"/>
    <w:rsid w:val="000A6ADE"/>
    <w:rsid w:val="000B1AF0"/>
    <w:rsid w:val="000B7CD6"/>
    <w:rsid w:val="000C7D3D"/>
    <w:rsid w:val="000D25CB"/>
    <w:rsid w:val="000D4B3C"/>
    <w:rsid w:val="0010123E"/>
    <w:rsid w:val="0010161C"/>
    <w:rsid w:val="00104B03"/>
    <w:rsid w:val="001065DA"/>
    <w:rsid w:val="001142DC"/>
    <w:rsid w:val="0012673B"/>
    <w:rsid w:val="00130859"/>
    <w:rsid w:val="00131134"/>
    <w:rsid w:val="00134DD7"/>
    <w:rsid w:val="0013689C"/>
    <w:rsid w:val="0014018E"/>
    <w:rsid w:val="00140B40"/>
    <w:rsid w:val="00142F3E"/>
    <w:rsid w:val="00145304"/>
    <w:rsid w:val="001514CD"/>
    <w:rsid w:val="00154962"/>
    <w:rsid w:val="00161B75"/>
    <w:rsid w:val="0016226B"/>
    <w:rsid w:val="001804B2"/>
    <w:rsid w:val="00181674"/>
    <w:rsid w:val="001845EF"/>
    <w:rsid w:val="001B19B6"/>
    <w:rsid w:val="001B2356"/>
    <w:rsid w:val="001B3B57"/>
    <w:rsid w:val="001C0779"/>
    <w:rsid w:val="001C430A"/>
    <w:rsid w:val="001C57F5"/>
    <w:rsid w:val="001C5CAE"/>
    <w:rsid w:val="001D1137"/>
    <w:rsid w:val="001E4714"/>
    <w:rsid w:val="001E6703"/>
    <w:rsid w:val="001E6AD3"/>
    <w:rsid w:val="001F2F05"/>
    <w:rsid w:val="001F4630"/>
    <w:rsid w:val="001F596C"/>
    <w:rsid w:val="0020408C"/>
    <w:rsid w:val="00212B24"/>
    <w:rsid w:val="002222B5"/>
    <w:rsid w:val="00226611"/>
    <w:rsid w:val="002274C4"/>
    <w:rsid w:val="00230C0C"/>
    <w:rsid w:val="002479E8"/>
    <w:rsid w:val="00251501"/>
    <w:rsid w:val="00257150"/>
    <w:rsid w:val="00264598"/>
    <w:rsid w:val="00264866"/>
    <w:rsid w:val="002739EB"/>
    <w:rsid w:val="00277EFB"/>
    <w:rsid w:val="002802A1"/>
    <w:rsid w:val="00283EB9"/>
    <w:rsid w:val="00285C21"/>
    <w:rsid w:val="00290F1E"/>
    <w:rsid w:val="00291176"/>
    <w:rsid w:val="002A3243"/>
    <w:rsid w:val="002B625D"/>
    <w:rsid w:val="002B7477"/>
    <w:rsid w:val="002B7BE6"/>
    <w:rsid w:val="002C006B"/>
    <w:rsid w:val="002D0C97"/>
    <w:rsid w:val="002F0A76"/>
    <w:rsid w:val="002F7E7E"/>
    <w:rsid w:val="0030031C"/>
    <w:rsid w:val="0030480C"/>
    <w:rsid w:val="003071DE"/>
    <w:rsid w:val="00310A5A"/>
    <w:rsid w:val="00310BCF"/>
    <w:rsid w:val="00312DF5"/>
    <w:rsid w:val="00316A13"/>
    <w:rsid w:val="00317F4D"/>
    <w:rsid w:val="00325E36"/>
    <w:rsid w:val="0033159F"/>
    <w:rsid w:val="00331FA2"/>
    <w:rsid w:val="0034363E"/>
    <w:rsid w:val="00344660"/>
    <w:rsid w:val="0035524E"/>
    <w:rsid w:val="003553E3"/>
    <w:rsid w:val="003709AB"/>
    <w:rsid w:val="00381658"/>
    <w:rsid w:val="0038763C"/>
    <w:rsid w:val="003915AB"/>
    <w:rsid w:val="00392E55"/>
    <w:rsid w:val="003A7074"/>
    <w:rsid w:val="003B314A"/>
    <w:rsid w:val="003B395C"/>
    <w:rsid w:val="003B54A5"/>
    <w:rsid w:val="003B7F42"/>
    <w:rsid w:val="003C195E"/>
    <w:rsid w:val="003C773B"/>
    <w:rsid w:val="003C7B5D"/>
    <w:rsid w:val="003D304C"/>
    <w:rsid w:val="003E60A3"/>
    <w:rsid w:val="00407001"/>
    <w:rsid w:val="0041171B"/>
    <w:rsid w:val="00413AE6"/>
    <w:rsid w:val="00436838"/>
    <w:rsid w:val="00440AF0"/>
    <w:rsid w:val="00462D5E"/>
    <w:rsid w:val="0047079B"/>
    <w:rsid w:val="00477F54"/>
    <w:rsid w:val="0048091D"/>
    <w:rsid w:val="00484374"/>
    <w:rsid w:val="004965CD"/>
    <w:rsid w:val="004A2148"/>
    <w:rsid w:val="004A562B"/>
    <w:rsid w:val="004B2BAD"/>
    <w:rsid w:val="004B4CB3"/>
    <w:rsid w:val="004B69AB"/>
    <w:rsid w:val="004D49C3"/>
    <w:rsid w:val="004D6A44"/>
    <w:rsid w:val="0050389A"/>
    <w:rsid w:val="00503ABC"/>
    <w:rsid w:val="005165F9"/>
    <w:rsid w:val="00522571"/>
    <w:rsid w:val="005349D6"/>
    <w:rsid w:val="00543F6D"/>
    <w:rsid w:val="005454BA"/>
    <w:rsid w:val="00574003"/>
    <w:rsid w:val="00582591"/>
    <w:rsid w:val="00590CE9"/>
    <w:rsid w:val="00595DE5"/>
    <w:rsid w:val="005A118F"/>
    <w:rsid w:val="005A35A4"/>
    <w:rsid w:val="005A7BEA"/>
    <w:rsid w:val="005C3D8C"/>
    <w:rsid w:val="005D2C1F"/>
    <w:rsid w:val="005D3AB2"/>
    <w:rsid w:val="005D6501"/>
    <w:rsid w:val="005E5C2E"/>
    <w:rsid w:val="005F447F"/>
    <w:rsid w:val="005F5F10"/>
    <w:rsid w:val="00601A8B"/>
    <w:rsid w:val="00601CD1"/>
    <w:rsid w:val="00605D7E"/>
    <w:rsid w:val="00606C66"/>
    <w:rsid w:val="006071A0"/>
    <w:rsid w:val="00664D2C"/>
    <w:rsid w:val="006703AB"/>
    <w:rsid w:val="006C312D"/>
    <w:rsid w:val="006C6DE0"/>
    <w:rsid w:val="006C7A28"/>
    <w:rsid w:val="006C7D99"/>
    <w:rsid w:val="006D730C"/>
    <w:rsid w:val="006E4A0A"/>
    <w:rsid w:val="006F46EC"/>
    <w:rsid w:val="0070297F"/>
    <w:rsid w:val="007044B8"/>
    <w:rsid w:val="0071544C"/>
    <w:rsid w:val="00742764"/>
    <w:rsid w:val="007708E5"/>
    <w:rsid w:val="0078351E"/>
    <w:rsid w:val="00796463"/>
    <w:rsid w:val="007A0F5B"/>
    <w:rsid w:val="007B2802"/>
    <w:rsid w:val="007B7409"/>
    <w:rsid w:val="007D70BA"/>
    <w:rsid w:val="007E1EB5"/>
    <w:rsid w:val="007E26D2"/>
    <w:rsid w:val="007E5A23"/>
    <w:rsid w:val="007F4E62"/>
    <w:rsid w:val="0081025E"/>
    <w:rsid w:val="00810B71"/>
    <w:rsid w:val="00815926"/>
    <w:rsid w:val="00816447"/>
    <w:rsid w:val="0082327F"/>
    <w:rsid w:val="00827EC5"/>
    <w:rsid w:val="0083022F"/>
    <w:rsid w:val="00831450"/>
    <w:rsid w:val="008318E2"/>
    <w:rsid w:val="00847E2F"/>
    <w:rsid w:val="0085051D"/>
    <w:rsid w:val="00851857"/>
    <w:rsid w:val="00852E16"/>
    <w:rsid w:val="00854BF9"/>
    <w:rsid w:val="00855C65"/>
    <w:rsid w:val="008610FC"/>
    <w:rsid w:val="00862B91"/>
    <w:rsid w:val="00864F99"/>
    <w:rsid w:val="00873A1C"/>
    <w:rsid w:val="00877D2B"/>
    <w:rsid w:val="00880DF5"/>
    <w:rsid w:val="008A2084"/>
    <w:rsid w:val="008A58A6"/>
    <w:rsid w:val="008B2FCE"/>
    <w:rsid w:val="008B37E4"/>
    <w:rsid w:val="008B42B9"/>
    <w:rsid w:val="008B5A50"/>
    <w:rsid w:val="008F76C6"/>
    <w:rsid w:val="00903925"/>
    <w:rsid w:val="00912EC2"/>
    <w:rsid w:val="00922C87"/>
    <w:rsid w:val="00922E02"/>
    <w:rsid w:val="0092573B"/>
    <w:rsid w:val="009321A4"/>
    <w:rsid w:val="00933CEF"/>
    <w:rsid w:val="0093464E"/>
    <w:rsid w:val="009359FB"/>
    <w:rsid w:val="00946C61"/>
    <w:rsid w:val="00974C38"/>
    <w:rsid w:val="0097779D"/>
    <w:rsid w:val="00980D05"/>
    <w:rsid w:val="00992C6F"/>
    <w:rsid w:val="00997D28"/>
    <w:rsid w:val="009C5E89"/>
    <w:rsid w:val="009D25F2"/>
    <w:rsid w:val="009E1FBF"/>
    <w:rsid w:val="009E22BE"/>
    <w:rsid w:val="00A049D6"/>
    <w:rsid w:val="00A12074"/>
    <w:rsid w:val="00A22D41"/>
    <w:rsid w:val="00A233E6"/>
    <w:rsid w:val="00A27757"/>
    <w:rsid w:val="00A3017D"/>
    <w:rsid w:val="00A32B1F"/>
    <w:rsid w:val="00A446BF"/>
    <w:rsid w:val="00A55874"/>
    <w:rsid w:val="00A57B0E"/>
    <w:rsid w:val="00A759AB"/>
    <w:rsid w:val="00A82780"/>
    <w:rsid w:val="00A946A3"/>
    <w:rsid w:val="00AA4D05"/>
    <w:rsid w:val="00AA525B"/>
    <w:rsid w:val="00AA5623"/>
    <w:rsid w:val="00AB53F6"/>
    <w:rsid w:val="00AC0723"/>
    <w:rsid w:val="00AC519F"/>
    <w:rsid w:val="00AD1A7B"/>
    <w:rsid w:val="00AD1B6A"/>
    <w:rsid w:val="00AE79E2"/>
    <w:rsid w:val="00B04943"/>
    <w:rsid w:val="00B139DE"/>
    <w:rsid w:val="00B22CFB"/>
    <w:rsid w:val="00B23A2A"/>
    <w:rsid w:val="00B359A0"/>
    <w:rsid w:val="00B556D6"/>
    <w:rsid w:val="00B5695B"/>
    <w:rsid w:val="00B60181"/>
    <w:rsid w:val="00B626EC"/>
    <w:rsid w:val="00B703CF"/>
    <w:rsid w:val="00B822AF"/>
    <w:rsid w:val="00B84E7F"/>
    <w:rsid w:val="00B90767"/>
    <w:rsid w:val="00B9594F"/>
    <w:rsid w:val="00BB0928"/>
    <w:rsid w:val="00BC465E"/>
    <w:rsid w:val="00BE2AD4"/>
    <w:rsid w:val="00BF51E9"/>
    <w:rsid w:val="00BF5768"/>
    <w:rsid w:val="00C07758"/>
    <w:rsid w:val="00C13B2E"/>
    <w:rsid w:val="00C341F9"/>
    <w:rsid w:val="00C35714"/>
    <w:rsid w:val="00C43285"/>
    <w:rsid w:val="00C51CF3"/>
    <w:rsid w:val="00C70033"/>
    <w:rsid w:val="00C75958"/>
    <w:rsid w:val="00C81F56"/>
    <w:rsid w:val="00C8483F"/>
    <w:rsid w:val="00CA4CA6"/>
    <w:rsid w:val="00CB135D"/>
    <w:rsid w:val="00CB153E"/>
    <w:rsid w:val="00CB6635"/>
    <w:rsid w:val="00CB7A70"/>
    <w:rsid w:val="00CE0716"/>
    <w:rsid w:val="00CF3296"/>
    <w:rsid w:val="00D12BD9"/>
    <w:rsid w:val="00D1531F"/>
    <w:rsid w:val="00D300FE"/>
    <w:rsid w:val="00D33DA0"/>
    <w:rsid w:val="00D4469E"/>
    <w:rsid w:val="00D51693"/>
    <w:rsid w:val="00D621BB"/>
    <w:rsid w:val="00D65591"/>
    <w:rsid w:val="00D72916"/>
    <w:rsid w:val="00D73813"/>
    <w:rsid w:val="00D8169E"/>
    <w:rsid w:val="00D83594"/>
    <w:rsid w:val="00D83FAA"/>
    <w:rsid w:val="00D90607"/>
    <w:rsid w:val="00D956EF"/>
    <w:rsid w:val="00DA5D5F"/>
    <w:rsid w:val="00DB5137"/>
    <w:rsid w:val="00DB56FC"/>
    <w:rsid w:val="00DC3581"/>
    <w:rsid w:val="00DD7BF3"/>
    <w:rsid w:val="00DE71FA"/>
    <w:rsid w:val="00DF1D0A"/>
    <w:rsid w:val="00E00378"/>
    <w:rsid w:val="00E115D6"/>
    <w:rsid w:val="00E222A4"/>
    <w:rsid w:val="00E27C09"/>
    <w:rsid w:val="00E350E3"/>
    <w:rsid w:val="00E45E10"/>
    <w:rsid w:val="00E54DE3"/>
    <w:rsid w:val="00E64534"/>
    <w:rsid w:val="00E6540D"/>
    <w:rsid w:val="00E659F5"/>
    <w:rsid w:val="00E74C27"/>
    <w:rsid w:val="00E804B4"/>
    <w:rsid w:val="00E827EA"/>
    <w:rsid w:val="00E82C85"/>
    <w:rsid w:val="00E9135E"/>
    <w:rsid w:val="00E968ED"/>
    <w:rsid w:val="00EA2761"/>
    <w:rsid w:val="00EA458D"/>
    <w:rsid w:val="00EB4BC1"/>
    <w:rsid w:val="00EC019D"/>
    <w:rsid w:val="00EC1820"/>
    <w:rsid w:val="00EC58AC"/>
    <w:rsid w:val="00ED3C75"/>
    <w:rsid w:val="00ED4540"/>
    <w:rsid w:val="00ED6EBD"/>
    <w:rsid w:val="00EE4835"/>
    <w:rsid w:val="00F0086D"/>
    <w:rsid w:val="00F01FB3"/>
    <w:rsid w:val="00F024CF"/>
    <w:rsid w:val="00F02F64"/>
    <w:rsid w:val="00F10425"/>
    <w:rsid w:val="00F1291E"/>
    <w:rsid w:val="00F225D1"/>
    <w:rsid w:val="00F25C48"/>
    <w:rsid w:val="00F30770"/>
    <w:rsid w:val="00F4088B"/>
    <w:rsid w:val="00F564A1"/>
    <w:rsid w:val="00F568A7"/>
    <w:rsid w:val="00F66718"/>
    <w:rsid w:val="00F71826"/>
    <w:rsid w:val="00F864B4"/>
    <w:rsid w:val="00F92C0C"/>
    <w:rsid w:val="00F93F44"/>
    <w:rsid w:val="00F965F1"/>
    <w:rsid w:val="00FA0D86"/>
    <w:rsid w:val="00FB42B6"/>
    <w:rsid w:val="00FC45C9"/>
    <w:rsid w:val="00FC75DF"/>
    <w:rsid w:val="00FE539D"/>
    <w:rsid w:val="00FE68DA"/>
    <w:rsid w:val="00FF488C"/>
    <w:rsid w:val="00FF6E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2626262"/>
  <w15:chartTrackingRefBased/>
  <w15:docId w15:val="{1E1299F4-F397-4EA0-BCCB-C06F24A7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6A44"/>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uiPriority w:val="99"/>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qFormat/>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iPriority w:val="99"/>
    <w:unhideWhenUsed/>
    <w:qFormat/>
    <w:rsid w:val="0030031C"/>
    <w:rPr>
      <w:sz w:val="16"/>
      <w:szCs w:val="16"/>
    </w:rPr>
  </w:style>
  <w:style w:type="paragraph" w:styleId="Pripombabesedilo">
    <w:name w:val="annotation text"/>
    <w:basedOn w:val="Navaden"/>
    <w:link w:val="PripombabesediloZnak1"/>
    <w:uiPriority w:val="99"/>
    <w:unhideWhenUsed/>
    <w:rsid w:val="0030031C"/>
    <w:rPr>
      <w:szCs w:val="20"/>
    </w:rPr>
  </w:style>
  <w:style w:type="character" w:customStyle="1" w:styleId="PripombabesediloZnak1">
    <w:name w:val="Pripomba – besedilo Znak1"/>
    <w:link w:val="Pripombabesedilo"/>
    <w:uiPriority w:val="99"/>
    <w:semiHidden/>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 w:type="paragraph" w:customStyle="1" w:styleId="Standard">
    <w:name w:val="Standard"/>
    <w:rsid w:val="001C430A"/>
    <w:pPr>
      <w:suppressAutoHyphens/>
      <w:autoSpaceDN w:val="0"/>
      <w:jc w:val="both"/>
    </w:pPr>
    <w:rPr>
      <w:rFonts w:ascii="Verdana" w:hAnsi="Verdana" w:cs="Arial"/>
      <w:color w:val="000000"/>
      <w:kern w:val="3"/>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2977">
      <w:bodyDiv w:val="1"/>
      <w:marLeft w:val="0"/>
      <w:marRight w:val="0"/>
      <w:marTop w:val="0"/>
      <w:marBottom w:val="0"/>
      <w:divBdr>
        <w:top w:val="none" w:sz="0" w:space="0" w:color="auto"/>
        <w:left w:val="none" w:sz="0" w:space="0" w:color="auto"/>
        <w:bottom w:val="none" w:sz="0" w:space="0" w:color="auto"/>
        <w:right w:val="none" w:sz="0" w:space="0" w:color="auto"/>
      </w:divBdr>
    </w:div>
    <w:div w:id="143396153">
      <w:bodyDiv w:val="1"/>
      <w:marLeft w:val="0"/>
      <w:marRight w:val="0"/>
      <w:marTop w:val="0"/>
      <w:marBottom w:val="0"/>
      <w:divBdr>
        <w:top w:val="none" w:sz="0" w:space="0" w:color="auto"/>
        <w:left w:val="none" w:sz="0" w:space="0" w:color="auto"/>
        <w:bottom w:val="none" w:sz="0" w:space="0" w:color="auto"/>
        <w:right w:val="none" w:sz="0" w:space="0" w:color="auto"/>
      </w:divBdr>
    </w:div>
    <w:div w:id="367413258">
      <w:bodyDiv w:val="1"/>
      <w:marLeft w:val="0"/>
      <w:marRight w:val="0"/>
      <w:marTop w:val="0"/>
      <w:marBottom w:val="0"/>
      <w:divBdr>
        <w:top w:val="none" w:sz="0" w:space="0" w:color="auto"/>
        <w:left w:val="none" w:sz="0" w:space="0" w:color="auto"/>
        <w:bottom w:val="none" w:sz="0" w:space="0" w:color="auto"/>
        <w:right w:val="none" w:sz="0" w:space="0" w:color="auto"/>
      </w:divBdr>
    </w:div>
    <w:div w:id="466894906">
      <w:bodyDiv w:val="1"/>
      <w:marLeft w:val="0"/>
      <w:marRight w:val="0"/>
      <w:marTop w:val="0"/>
      <w:marBottom w:val="0"/>
      <w:divBdr>
        <w:top w:val="none" w:sz="0" w:space="0" w:color="auto"/>
        <w:left w:val="none" w:sz="0" w:space="0" w:color="auto"/>
        <w:bottom w:val="none" w:sz="0" w:space="0" w:color="auto"/>
        <w:right w:val="none" w:sz="0" w:space="0" w:color="auto"/>
      </w:divBdr>
    </w:div>
    <w:div w:id="531578964">
      <w:bodyDiv w:val="1"/>
      <w:marLeft w:val="0"/>
      <w:marRight w:val="0"/>
      <w:marTop w:val="0"/>
      <w:marBottom w:val="0"/>
      <w:divBdr>
        <w:top w:val="none" w:sz="0" w:space="0" w:color="auto"/>
        <w:left w:val="none" w:sz="0" w:space="0" w:color="auto"/>
        <w:bottom w:val="none" w:sz="0" w:space="0" w:color="auto"/>
        <w:right w:val="none" w:sz="0" w:space="0" w:color="auto"/>
      </w:divBdr>
    </w:div>
    <w:div w:id="999305481">
      <w:bodyDiv w:val="1"/>
      <w:marLeft w:val="0"/>
      <w:marRight w:val="0"/>
      <w:marTop w:val="0"/>
      <w:marBottom w:val="0"/>
      <w:divBdr>
        <w:top w:val="none" w:sz="0" w:space="0" w:color="auto"/>
        <w:left w:val="none" w:sz="0" w:space="0" w:color="auto"/>
        <w:bottom w:val="none" w:sz="0" w:space="0" w:color="auto"/>
        <w:right w:val="none" w:sz="0" w:space="0" w:color="auto"/>
      </w:divBdr>
    </w:div>
    <w:div w:id="1073157528">
      <w:bodyDiv w:val="1"/>
      <w:marLeft w:val="0"/>
      <w:marRight w:val="0"/>
      <w:marTop w:val="0"/>
      <w:marBottom w:val="0"/>
      <w:divBdr>
        <w:top w:val="none" w:sz="0" w:space="0" w:color="auto"/>
        <w:left w:val="none" w:sz="0" w:space="0" w:color="auto"/>
        <w:bottom w:val="none" w:sz="0" w:space="0" w:color="auto"/>
        <w:right w:val="none" w:sz="0" w:space="0" w:color="auto"/>
      </w:divBdr>
    </w:div>
    <w:div w:id="1171993991">
      <w:bodyDiv w:val="1"/>
      <w:marLeft w:val="0"/>
      <w:marRight w:val="0"/>
      <w:marTop w:val="0"/>
      <w:marBottom w:val="0"/>
      <w:divBdr>
        <w:top w:val="none" w:sz="0" w:space="0" w:color="auto"/>
        <w:left w:val="none" w:sz="0" w:space="0" w:color="auto"/>
        <w:bottom w:val="none" w:sz="0" w:space="0" w:color="auto"/>
        <w:right w:val="none" w:sz="0" w:space="0" w:color="auto"/>
      </w:divBdr>
    </w:div>
    <w:div w:id="1227687531">
      <w:bodyDiv w:val="1"/>
      <w:marLeft w:val="0"/>
      <w:marRight w:val="0"/>
      <w:marTop w:val="0"/>
      <w:marBottom w:val="0"/>
      <w:divBdr>
        <w:top w:val="none" w:sz="0" w:space="0" w:color="auto"/>
        <w:left w:val="none" w:sz="0" w:space="0" w:color="auto"/>
        <w:bottom w:val="none" w:sz="0" w:space="0" w:color="auto"/>
        <w:right w:val="none" w:sz="0" w:space="0" w:color="auto"/>
      </w:divBdr>
    </w:div>
    <w:div w:id="1245342380">
      <w:bodyDiv w:val="1"/>
      <w:marLeft w:val="0"/>
      <w:marRight w:val="0"/>
      <w:marTop w:val="0"/>
      <w:marBottom w:val="0"/>
      <w:divBdr>
        <w:top w:val="none" w:sz="0" w:space="0" w:color="auto"/>
        <w:left w:val="none" w:sz="0" w:space="0" w:color="auto"/>
        <w:bottom w:val="none" w:sz="0" w:space="0" w:color="auto"/>
        <w:right w:val="none" w:sz="0" w:space="0" w:color="auto"/>
      </w:divBdr>
    </w:div>
    <w:div w:id="1252356878">
      <w:bodyDiv w:val="1"/>
      <w:marLeft w:val="0"/>
      <w:marRight w:val="0"/>
      <w:marTop w:val="0"/>
      <w:marBottom w:val="0"/>
      <w:divBdr>
        <w:top w:val="none" w:sz="0" w:space="0" w:color="auto"/>
        <w:left w:val="none" w:sz="0" w:space="0" w:color="auto"/>
        <w:bottom w:val="none" w:sz="0" w:space="0" w:color="auto"/>
        <w:right w:val="none" w:sz="0" w:space="0" w:color="auto"/>
      </w:divBdr>
    </w:div>
    <w:div w:id="1383165776">
      <w:bodyDiv w:val="1"/>
      <w:marLeft w:val="0"/>
      <w:marRight w:val="0"/>
      <w:marTop w:val="0"/>
      <w:marBottom w:val="0"/>
      <w:divBdr>
        <w:top w:val="none" w:sz="0" w:space="0" w:color="auto"/>
        <w:left w:val="none" w:sz="0" w:space="0" w:color="auto"/>
        <w:bottom w:val="none" w:sz="0" w:space="0" w:color="auto"/>
        <w:right w:val="none" w:sz="0" w:space="0" w:color="auto"/>
      </w:divBdr>
    </w:div>
    <w:div w:id="1514301247">
      <w:bodyDiv w:val="1"/>
      <w:marLeft w:val="0"/>
      <w:marRight w:val="0"/>
      <w:marTop w:val="0"/>
      <w:marBottom w:val="0"/>
      <w:divBdr>
        <w:top w:val="none" w:sz="0" w:space="0" w:color="auto"/>
        <w:left w:val="none" w:sz="0" w:space="0" w:color="auto"/>
        <w:bottom w:val="none" w:sz="0" w:space="0" w:color="auto"/>
        <w:right w:val="none" w:sz="0" w:space="0" w:color="auto"/>
      </w:divBdr>
    </w:div>
    <w:div w:id="1705205606">
      <w:bodyDiv w:val="1"/>
      <w:marLeft w:val="0"/>
      <w:marRight w:val="0"/>
      <w:marTop w:val="0"/>
      <w:marBottom w:val="0"/>
      <w:divBdr>
        <w:top w:val="none" w:sz="0" w:space="0" w:color="auto"/>
        <w:left w:val="none" w:sz="0" w:space="0" w:color="auto"/>
        <w:bottom w:val="none" w:sz="0" w:space="0" w:color="auto"/>
        <w:right w:val="none" w:sz="0" w:space="0" w:color="auto"/>
      </w:divBdr>
    </w:div>
    <w:div w:id="1748913985">
      <w:bodyDiv w:val="1"/>
      <w:marLeft w:val="0"/>
      <w:marRight w:val="0"/>
      <w:marTop w:val="0"/>
      <w:marBottom w:val="0"/>
      <w:divBdr>
        <w:top w:val="none" w:sz="0" w:space="0" w:color="auto"/>
        <w:left w:val="none" w:sz="0" w:space="0" w:color="auto"/>
        <w:bottom w:val="none" w:sz="0" w:space="0" w:color="auto"/>
        <w:right w:val="none" w:sz="0" w:space="0" w:color="auto"/>
      </w:divBdr>
    </w:div>
    <w:div w:id="1922830627">
      <w:bodyDiv w:val="1"/>
      <w:marLeft w:val="0"/>
      <w:marRight w:val="0"/>
      <w:marTop w:val="0"/>
      <w:marBottom w:val="0"/>
      <w:divBdr>
        <w:top w:val="none" w:sz="0" w:space="0" w:color="auto"/>
        <w:left w:val="none" w:sz="0" w:space="0" w:color="auto"/>
        <w:bottom w:val="none" w:sz="0" w:space="0" w:color="auto"/>
        <w:right w:val="none" w:sz="0" w:space="0" w:color="auto"/>
      </w:divBdr>
    </w:div>
    <w:div w:id="2094282089">
      <w:bodyDiv w:val="1"/>
      <w:marLeft w:val="0"/>
      <w:marRight w:val="0"/>
      <w:marTop w:val="0"/>
      <w:marBottom w:val="0"/>
      <w:divBdr>
        <w:top w:val="none" w:sz="0" w:space="0" w:color="auto"/>
        <w:left w:val="none" w:sz="0" w:space="0" w:color="auto"/>
        <w:bottom w:val="none" w:sz="0" w:space="0" w:color="auto"/>
        <w:right w:val="none" w:sz="0" w:space="0" w:color="auto"/>
      </w:divBdr>
    </w:div>
    <w:div w:id="209689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jn.bolnisnica-go.si/jr/" TargetMode="External"/><Relationship Id="rId13" Type="http://schemas.openxmlformats.org/officeDocument/2006/relationships/hyperlink" Target="https://ejn.gov.si/" TargetMode="External"/><Relationship Id="rId18" Type="http://schemas.openxmlformats.org/officeDocument/2006/relationships/hyperlink" Target="http://ec.europa.eu/markt/ecertis/searchDocument.d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20najkasneje%20do%20%20"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jn.bolnisnica-go.si/jr/"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www.bolnisnica-go.si/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DEB592-F655-4E5E-8E73-FD4AB1C3E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19</Pages>
  <Words>7115</Words>
  <Characters>40558</Characters>
  <Application>Microsoft Office Word</Application>
  <DocSecurity>0</DocSecurity>
  <Lines>337</Lines>
  <Paragraphs>95</Paragraphs>
  <ScaleCrop>false</ScaleCrop>
  <HeadingPairs>
    <vt:vector size="2" baseType="variant">
      <vt:variant>
        <vt:lpstr>Naslov</vt:lpstr>
      </vt:variant>
      <vt:variant>
        <vt:i4>1</vt:i4>
      </vt:variant>
    </vt:vector>
  </HeadingPairs>
  <TitlesOfParts>
    <vt:vector size="1" baseType="lpstr">
      <vt:lpstr>NAVODILA ZA PRIJAVO</vt:lpstr>
    </vt:vector>
  </TitlesOfParts>
  <Company/>
  <LinksUpToDate>false</LinksUpToDate>
  <CharactersWithSpaces>47578</CharactersWithSpaces>
  <SharedDoc>false</SharedDoc>
  <HLinks>
    <vt:vector size="48" baseType="variant">
      <vt:variant>
        <vt:i4>2031708</vt:i4>
      </vt:variant>
      <vt:variant>
        <vt:i4>18</vt:i4>
      </vt:variant>
      <vt:variant>
        <vt:i4>0</vt:i4>
      </vt:variant>
      <vt:variant>
        <vt:i4>5</vt:i4>
      </vt:variant>
      <vt:variant>
        <vt:lpwstr>https://ejn.gov.si/ponudba/pages/aktualno/aktualno_jnc_podrobno.xhtml?zadevaId=32718</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4194375</vt:i4>
      </vt:variant>
      <vt:variant>
        <vt:i4>6</vt:i4>
      </vt:variant>
      <vt:variant>
        <vt:i4>0</vt:i4>
      </vt:variant>
      <vt:variant>
        <vt:i4>5</vt:i4>
      </vt:variant>
      <vt:variant>
        <vt:lpwstr>https://ejn.gov.si/ najkasneje do</vt:lpwstr>
      </vt:variant>
      <vt:variant>
        <vt:lpwstr/>
      </vt:variant>
      <vt:variant>
        <vt:i4>7864372</vt:i4>
      </vt:variant>
      <vt:variant>
        <vt:i4>3</vt:i4>
      </vt:variant>
      <vt:variant>
        <vt:i4>0</vt:i4>
      </vt:variant>
      <vt:variant>
        <vt:i4>5</vt:i4>
      </vt:variant>
      <vt:variant>
        <vt:lpwstr>https://www.bolnisnica-go.si/jn</vt:lpwstr>
      </vt:variant>
      <vt:variant>
        <vt:lpwstr/>
      </vt:variant>
      <vt:variant>
        <vt:i4>786519</vt:i4>
      </vt:variant>
      <vt:variant>
        <vt:i4>0</vt:i4>
      </vt:variant>
      <vt:variant>
        <vt:i4>0</vt:i4>
      </vt:variant>
      <vt:variant>
        <vt:i4>5</vt:i4>
      </vt:variant>
      <vt:variant>
        <vt:lpwstr>http://www.enarocanje.si/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Borut Močnik</cp:lastModifiedBy>
  <cp:revision>71</cp:revision>
  <cp:lastPrinted>1995-11-21T16:41:00Z</cp:lastPrinted>
  <dcterms:created xsi:type="dcterms:W3CDTF">2024-10-22T10:54:00Z</dcterms:created>
  <dcterms:modified xsi:type="dcterms:W3CDTF">2025-04-11T07:39:00Z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